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BA2804E" w14:textId="5B784D11" w:rsidR="00307469" w:rsidRPr="00146622" w:rsidRDefault="0034440F">
      <w:pPr>
        <w:rPr>
          <w:rFonts w:ascii="Calibri" w:eastAsia="Calibri" w:hAnsi="Calibri" w:cs="Calibri"/>
          <w:i/>
          <w:iCs/>
          <w:sz w:val="20"/>
          <w:szCs w:val="20"/>
        </w:rPr>
      </w:pPr>
      <w:r w:rsidRPr="00146622">
        <w:rPr>
          <w:rFonts w:ascii="Calibri" w:hAnsi="Calibri" w:cs="Calibri"/>
          <w:i/>
          <w:iCs/>
          <w:sz w:val="20"/>
          <w:szCs w:val="20"/>
        </w:rPr>
        <w:t xml:space="preserve">Příloha č. 1: Organizační podmínky </w:t>
      </w:r>
    </w:p>
    <w:p w14:paraId="0421205C" w14:textId="77777777" w:rsidR="00307469" w:rsidRPr="00146622" w:rsidRDefault="0034440F">
      <w:pPr>
        <w:jc w:val="center"/>
        <w:rPr>
          <w:rFonts w:ascii="Calibri" w:eastAsia="Calibri" w:hAnsi="Calibri" w:cs="Calibri"/>
          <w:b/>
          <w:bCs/>
          <w:sz w:val="20"/>
          <w:szCs w:val="20"/>
          <w:u w:val="single"/>
        </w:rPr>
      </w:pPr>
      <w:r w:rsidRPr="00146622">
        <w:rPr>
          <w:rFonts w:ascii="Calibri" w:hAnsi="Calibri" w:cs="Calibri"/>
          <w:b/>
          <w:bCs/>
          <w:sz w:val="20"/>
          <w:szCs w:val="20"/>
          <w:u w:val="single"/>
        </w:rPr>
        <w:t>ORGANIZAČNÍ PODMÍ</w:t>
      </w:r>
      <w:r w:rsidRPr="00146622">
        <w:rPr>
          <w:rFonts w:ascii="Calibri" w:hAnsi="Calibri" w:cs="Calibri"/>
          <w:b/>
          <w:bCs/>
          <w:sz w:val="20"/>
          <w:szCs w:val="20"/>
          <w:u w:val="single"/>
          <w:lang w:val="de-DE"/>
        </w:rPr>
        <w:t>NKY – MIRAI 2022</w:t>
      </w:r>
    </w:p>
    <w:p w14:paraId="05E30BBE" w14:textId="77777777" w:rsidR="00307469" w:rsidRPr="00146622" w:rsidRDefault="00307469">
      <w:pPr>
        <w:rPr>
          <w:rStyle w:val="dnA"/>
          <w:rFonts w:ascii="Calibri" w:hAnsi="Calibri" w:cs="Calibri"/>
          <w:sz w:val="20"/>
          <w:szCs w:val="20"/>
        </w:rPr>
      </w:pPr>
    </w:p>
    <w:p w14:paraId="724632D7" w14:textId="16A5FC95" w:rsidR="00307469" w:rsidRPr="00146622" w:rsidRDefault="0034440F">
      <w:pPr>
        <w:rPr>
          <w:rFonts w:ascii="Calibri" w:eastAsia="Calibri" w:hAnsi="Calibri" w:cs="Calibri"/>
          <w:b/>
          <w:bCs/>
          <w:color w:val="4472C4"/>
          <w:sz w:val="20"/>
          <w:szCs w:val="20"/>
          <w:u w:val="single"/>
        </w:rPr>
      </w:pPr>
      <w:r w:rsidRPr="00146622">
        <w:rPr>
          <w:rFonts w:ascii="Calibri" w:hAnsi="Calibri" w:cs="Calibri"/>
          <w:b/>
          <w:bCs/>
          <w:sz w:val="20"/>
          <w:szCs w:val="20"/>
          <w:u w:val="single"/>
        </w:rPr>
        <w:t>1. Seznam vystupující</w:t>
      </w:r>
      <w:proofErr w:type="spellStart"/>
      <w:r w:rsidRPr="00146622">
        <w:rPr>
          <w:rFonts w:ascii="Calibri" w:hAnsi="Calibri" w:cs="Calibri"/>
          <w:b/>
          <w:bCs/>
          <w:sz w:val="20"/>
          <w:szCs w:val="20"/>
          <w:u w:val="single"/>
          <w:lang w:val="de-DE"/>
        </w:rPr>
        <w:t>ch</w:t>
      </w:r>
      <w:proofErr w:type="spellEnd"/>
      <w:r w:rsidRPr="00146622">
        <w:rPr>
          <w:rFonts w:ascii="Calibri" w:hAnsi="Calibri" w:cs="Calibri"/>
          <w:b/>
          <w:bCs/>
          <w:sz w:val="20"/>
          <w:szCs w:val="20"/>
          <w:u w:val="single"/>
          <w:lang w:val="de-DE"/>
        </w:rPr>
        <w:t xml:space="preserve"> um</w:t>
      </w:r>
      <w:r w:rsidRPr="00146622">
        <w:rPr>
          <w:rFonts w:ascii="Calibri" w:hAnsi="Calibri" w:cs="Calibri"/>
          <w:b/>
          <w:bCs/>
          <w:sz w:val="20"/>
          <w:szCs w:val="20"/>
          <w:u w:val="single"/>
        </w:rPr>
        <w:t>ě</w:t>
      </w:r>
      <w:proofErr w:type="spellStart"/>
      <w:r w:rsidRPr="00146622">
        <w:rPr>
          <w:rFonts w:ascii="Calibri" w:hAnsi="Calibri" w:cs="Calibri"/>
          <w:b/>
          <w:bCs/>
          <w:sz w:val="20"/>
          <w:szCs w:val="20"/>
          <w:u w:val="single"/>
          <w:lang w:val="de-DE"/>
        </w:rPr>
        <w:t>lc</w:t>
      </w:r>
      <w:proofErr w:type="spellEnd"/>
      <w:r w:rsidRPr="00146622">
        <w:rPr>
          <w:rFonts w:ascii="Calibri" w:hAnsi="Calibri" w:cs="Calibri"/>
          <w:b/>
          <w:bCs/>
          <w:sz w:val="20"/>
          <w:szCs w:val="20"/>
          <w:u w:val="single"/>
        </w:rPr>
        <w:t>ů a ostatní</w:t>
      </w:r>
      <w:proofErr w:type="spellStart"/>
      <w:r w:rsidRPr="00146622">
        <w:rPr>
          <w:rFonts w:ascii="Calibri" w:hAnsi="Calibri" w:cs="Calibri"/>
          <w:b/>
          <w:bCs/>
          <w:sz w:val="20"/>
          <w:szCs w:val="20"/>
          <w:u w:val="single"/>
          <w:lang w:val="de-DE"/>
        </w:rPr>
        <w:t>ch</w:t>
      </w:r>
      <w:proofErr w:type="spellEnd"/>
      <w:r w:rsidRPr="00146622">
        <w:rPr>
          <w:rFonts w:ascii="Calibri" w:hAnsi="Calibri" w:cs="Calibri"/>
          <w:b/>
          <w:bCs/>
          <w:sz w:val="20"/>
          <w:szCs w:val="20"/>
          <w:u w:val="single"/>
          <w:lang w:val="de-DE"/>
        </w:rPr>
        <w:t xml:space="preserve"> </w:t>
      </w:r>
      <w:r w:rsidRPr="00146622">
        <w:rPr>
          <w:rFonts w:ascii="Calibri" w:hAnsi="Calibri" w:cs="Calibri"/>
          <w:b/>
          <w:bCs/>
          <w:sz w:val="20"/>
          <w:szCs w:val="20"/>
          <w:u w:val="single"/>
        </w:rPr>
        <w:t>o</w:t>
      </w:r>
      <w:proofErr w:type="spellStart"/>
      <w:r w:rsidRPr="00146622">
        <w:rPr>
          <w:rFonts w:ascii="Calibri" w:hAnsi="Calibri" w:cs="Calibri"/>
          <w:b/>
          <w:bCs/>
          <w:sz w:val="20"/>
          <w:szCs w:val="20"/>
          <w:u w:val="single"/>
          <w:lang w:val="es-ES_tradnl"/>
        </w:rPr>
        <w:t>sob</w:t>
      </w:r>
      <w:proofErr w:type="spellEnd"/>
      <w:r w:rsidRPr="00146622">
        <w:rPr>
          <w:rFonts w:ascii="Calibri" w:hAnsi="Calibri" w:cs="Calibri"/>
          <w:b/>
          <w:bCs/>
          <w:sz w:val="20"/>
          <w:szCs w:val="20"/>
          <w:u w:val="single"/>
          <w:lang w:val="es-ES_tradnl"/>
        </w:rPr>
        <w:t>:</w:t>
      </w:r>
      <w:r w:rsidRPr="00146622">
        <w:rPr>
          <w:rFonts w:ascii="Calibri" w:hAnsi="Calibri" w:cs="Calibri"/>
          <w:sz w:val="20"/>
          <w:szCs w:val="20"/>
          <w:lang w:val="es-ES_tradnl"/>
        </w:rPr>
        <w:t xml:space="preserve"> </w:t>
      </w:r>
    </w:p>
    <w:p w14:paraId="0A195280" w14:textId="77777777" w:rsidR="00307469" w:rsidRPr="00146622" w:rsidRDefault="0034440F">
      <w:pPr>
        <w:ind w:left="426"/>
        <w:rPr>
          <w:rFonts w:ascii="Calibri" w:eastAsia="Calibri" w:hAnsi="Calibri" w:cs="Calibri"/>
          <w:sz w:val="20"/>
          <w:szCs w:val="20"/>
        </w:rPr>
      </w:pPr>
      <w:r w:rsidRPr="00146622">
        <w:rPr>
          <w:rFonts w:ascii="Calibri" w:hAnsi="Calibri" w:cs="Calibri"/>
          <w:sz w:val="20"/>
          <w:szCs w:val="20"/>
          <w:lang w:val="fr-FR"/>
        </w:rPr>
        <w:t xml:space="preserve">Kapela Mirai (4 </w:t>
      </w:r>
      <w:proofErr w:type="spellStart"/>
      <w:r w:rsidRPr="00146622">
        <w:rPr>
          <w:rFonts w:ascii="Calibri" w:hAnsi="Calibri" w:cs="Calibri"/>
          <w:sz w:val="20"/>
          <w:szCs w:val="20"/>
          <w:lang w:val="fr-FR"/>
        </w:rPr>
        <w:t>osoby</w:t>
      </w:r>
      <w:proofErr w:type="spellEnd"/>
      <w:r w:rsidRPr="00146622">
        <w:rPr>
          <w:rFonts w:ascii="Calibri" w:hAnsi="Calibri" w:cs="Calibri"/>
          <w:sz w:val="20"/>
          <w:szCs w:val="20"/>
          <w:lang w:val="fr-FR"/>
        </w:rPr>
        <w:t>)</w:t>
      </w:r>
    </w:p>
    <w:p w14:paraId="087EBDAA" w14:textId="77777777" w:rsidR="00307469" w:rsidRPr="00146622" w:rsidRDefault="0034440F">
      <w:pPr>
        <w:ind w:left="426"/>
        <w:rPr>
          <w:rFonts w:ascii="Calibri" w:eastAsia="Calibri" w:hAnsi="Calibri" w:cs="Calibri"/>
          <w:sz w:val="20"/>
          <w:szCs w:val="20"/>
        </w:rPr>
      </w:pPr>
      <w:r w:rsidRPr="00146622">
        <w:rPr>
          <w:rFonts w:ascii="Calibri" w:hAnsi="Calibri" w:cs="Calibri"/>
          <w:sz w:val="20"/>
          <w:szCs w:val="20"/>
        </w:rPr>
        <w:t>1x zvukař</w:t>
      </w:r>
    </w:p>
    <w:p w14:paraId="013EC8FA" w14:textId="77777777" w:rsidR="00307469" w:rsidRPr="00146622" w:rsidRDefault="0034440F">
      <w:pPr>
        <w:ind w:left="426"/>
        <w:rPr>
          <w:rFonts w:ascii="Calibri" w:eastAsia="Calibri" w:hAnsi="Calibri" w:cs="Calibri"/>
          <w:sz w:val="20"/>
          <w:szCs w:val="20"/>
        </w:rPr>
      </w:pPr>
      <w:r w:rsidRPr="00146622">
        <w:rPr>
          <w:rFonts w:ascii="Calibri" w:hAnsi="Calibri" w:cs="Calibri"/>
          <w:sz w:val="20"/>
          <w:szCs w:val="20"/>
          <w:lang w:val="fr-FR"/>
        </w:rPr>
        <w:t xml:space="preserve">1x </w:t>
      </w:r>
      <w:proofErr w:type="spellStart"/>
      <w:r w:rsidRPr="00146622">
        <w:rPr>
          <w:rFonts w:ascii="Calibri" w:hAnsi="Calibri" w:cs="Calibri"/>
          <w:sz w:val="20"/>
          <w:szCs w:val="20"/>
          <w:lang w:val="fr-FR"/>
        </w:rPr>
        <w:t>tourmanager</w:t>
      </w:r>
      <w:proofErr w:type="spellEnd"/>
    </w:p>
    <w:p w14:paraId="60B0C45C" w14:textId="702FEFE0" w:rsidR="00307469" w:rsidRPr="00146622" w:rsidRDefault="00D81747">
      <w:pPr>
        <w:ind w:left="426"/>
        <w:rPr>
          <w:rFonts w:ascii="Calibri" w:eastAsia="Calibri" w:hAnsi="Calibri" w:cs="Calibri"/>
          <w:sz w:val="20"/>
          <w:szCs w:val="20"/>
          <w:shd w:val="clear" w:color="auto" w:fill="FFFFFF"/>
        </w:rPr>
      </w:pPr>
      <w:r w:rsidRPr="00146622">
        <w:rPr>
          <w:rFonts w:ascii="Calibri" w:hAnsi="Calibri" w:cs="Calibri"/>
          <w:sz w:val="20"/>
          <w:szCs w:val="20"/>
          <w:shd w:val="clear" w:color="auto" w:fill="FFFFFF"/>
        </w:rPr>
        <w:t>4</w:t>
      </w:r>
      <w:r w:rsidRPr="00146622">
        <w:rPr>
          <w:rFonts w:ascii="Calibri" w:hAnsi="Calibri" w:cs="Calibri"/>
          <w:sz w:val="20"/>
          <w:szCs w:val="20"/>
          <w:shd w:val="clear" w:color="auto" w:fill="FFFFFF"/>
          <w:lang w:val="de-DE"/>
        </w:rPr>
        <w:t xml:space="preserve">x </w:t>
      </w:r>
      <w:proofErr w:type="spellStart"/>
      <w:r w:rsidRPr="00146622">
        <w:rPr>
          <w:rFonts w:ascii="Calibri" w:hAnsi="Calibri" w:cs="Calibri"/>
          <w:sz w:val="20"/>
          <w:szCs w:val="20"/>
          <w:shd w:val="clear" w:color="auto" w:fill="FFFFFF"/>
          <w:lang w:val="de-DE"/>
        </w:rPr>
        <w:t>technik</w:t>
      </w:r>
      <w:proofErr w:type="spellEnd"/>
    </w:p>
    <w:p w14:paraId="7869D755" w14:textId="77777777" w:rsidR="00307469" w:rsidRPr="00146622" w:rsidRDefault="0034440F">
      <w:pPr>
        <w:ind w:left="426"/>
        <w:rPr>
          <w:rFonts w:ascii="Calibri" w:eastAsia="Calibri" w:hAnsi="Calibri" w:cs="Calibri"/>
          <w:sz w:val="20"/>
          <w:szCs w:val="20"/>
          <w:shd w:val="clear" w:color="auto" w:fill="FFFFFF"/>
        </w:rPr>
      </w:pPr>
      <w:r w:rsidRPr="00146622">
        <w:rPr>
          <w:rFonts w:ascii="Calibri" w:hAnsi="Calibri" w:cs="Calibri"/>
          <w:sz w:val="20"/>
          <w:szCs w:val="20"/>
          <w:shd w:val="clear" w:color="auto" w:fill="FFFFFF"/>
        </w:rPr>
        <w:t>1</w:t>
      </w:r>
      <w:r w:rsidRPr="00146622">
        <w:rPr>
          <w:rFonts w:ascii="Calibri" w:hAnsi="Calibri" w:cs="Calibri"/>
          <w:sz w:val="20"/>
          <w:szCs w:val="20"/>
          <w:shd w:val="clear" w:color="auto" w:fill="FFFFFF"/>
          <w:lang w:val="fr-FR"/>
        </w:rPr>
        <w:t xml:space="preserve">x </w:t>
      </w:r>
      <w:r w:rsidRPr="00146622">
        <w:rPr>
          <w:rFonts w:ascii="Calibri" w:hAnsi="Calibri" w:cs="Calibri"/>
          <w:sz w:val="20"/>
          <w:szCs w:val="20"/>
          <w:shd w:val="clear" w:color="auto" w:fill="FFFFFF"/>
        </w:rPr>
        <w:t>osvětlovač</w:t>
      </w:r>
    </w:p>
    <w:p w14:paraId="0F76E25A" w14:textId="33588700" w:rsidR="00307469" w:rsidRPr="00146622" w:rsidRDefault="0034440F">
      <w:pPr>
        <w:ind w:left="426"/>
        <w:rPr>
          <w:rFonts w:ascii="Calibri" w:eastAsia="Calibri" w:hAnsi="Calibri" w:cs="Calibri"/>
          <w:sz w:val="20"/>
          <w:szCs w:val="20"/>
          <w:shd w:val="clear" w:color="auto" w:fill="FFFFFF"/>
        </w:rPr>
      </w:pPr>
      <w:r w:rsidRPr="00146622">
        <w:rPr>
          <w:rFonts w:ascii="Calibri" w:hAnsi="Calibri" w:cs="Calibri"/>
          <w:sz w:val="20"/>
          <w:szCs w:val="20"/>
          <w:shd w:val="clear" w:color="auto" w:fill="FFFFFF"/>
        </w:rPr>
        <w:t xml:space="preserve">1x </w:t>
      </w:r>
      <w:proofErr w:type="spellStart"/>
      <w:r w:rsidR="00D81747" w:rsidRPr="00146622">
        <w:rPr>
          <w:rFonts w:ascii="Calibri" w:hAnsi="Calibri" w:cs="Calibri"/>
          <w:sz w:val="20"/>
          <w:szCs w:val="20"/>
          <w:shd w:val="clear" w:color="auto" w:fill="FFFFFF"/>
        </w:rPr>
        <w:t>pyro</w:t>
      </w:r>
      <w:proofErr w:type="spellEnd"/>
    </w:p>
    <w:p w14:paraId="5ED63D95" w14:textId="6B24605B" w:rsidR="00307469" w:rsidRPr="00146622" w:rsidRDefault="0034440F">
      <w:pPr>
        <w:ind w:left="426"/>
        <w:rPr>
          <w:rFonts w:ascii="Calibri" w:eastAsia="Calibri" w:hAnsi="Calibri" w:cs="Calibri"/>
          <w:sz w:val="20"/>
          <w:szCs w:val="20"/>
          <w:shd w:val="clear" w:color="auto" w:fill="FFFFFF"/>
        </w:rPr>
      </w:pPr>
      <w:r w:rsidRPr="00146622">
        <w:rPr>
          <w:rFonts w:ascii="Calibri" w:hAnsi="Calibri" w:cs="Calibri"/>
          <w:sz w:val="20"/>
          <w:szCs w:val="20"/>
          <w:shd w:val="clear" w:color="auto" w:fill="FFFFFF"/>
          <w:lang w:val="fr-FR"/>
        </w:rPr>
        <w:t xml:space="preserve">1x </w:t>
      </w:r>
      <w:proofErr w:type="spellStart"/>
      <w:r w:rsidRPr="00146622">
        <w:rPr>
          <w:rFonts w:ascii="Calibri" w:hAnsi="Calibri" w:cs="Calibri"/>
          <w:sz w:val="20"/>
          <w:szCs w:val="20"/>
          <w:shd w:val="clear" w:color="auto" w:fill="FFFFFF"/>
          <w:lang w:val="fr-FR"/>
        </w:rPr>
        <w:t>merch</w:t>
      </w:r>
      <w:proofErr w:type="spellEnd"/>
      <w:r w:rsidRPr="00146622">
        <w:rPr>
          <w:rFonts w:ascii="Calibri" w:hAnsi="Calibri" w:cs="Calibri"/>
          <w:sz w:val="20"/>
          <w:szCs w:val="20"/>
          <w:shd w:val="clear" w:color="auto" w:fill="FFFFFF"/>
          <w:lang w:val="en-US"/>
        </w:rPr>
        <w:t xml:space="preserve"> </w:t>
      </w:r>
    </w:p>
    <w:p w14:paraId="5C056162" w14:textId="515F563B" w:rsidR="00307469" w:rsidRPr="00146622" w:rsidRDefault="0034440F">
      <w:pPr>
        <w:ind w:left="426"/>
        <w:rPr>
          <w:rFonts w:ascii="Calibri" w:hAnsi="Calibri" w:cs="Calibri"/>
          <w:sz w:val="20"/>
          <w:szCs w:val="20"/>
          <w:shd w:val="clear" w:color="auto" w:fill="FFFFFF"/>
          <w:lang w:val="fr-FR"/>
        </w:rPr>
      </w:pPr>
      <w:r w:rsidRPr="00146622">
        <w:rPr>
          <w:rFonts w:ascii="Calibri" w:hAnsi="Calibri" w:cs="Calibri"/>
          <w:sz w:val="20"/>
          <w:szCs w:val="20"/>
          <w:shd w:val="clear" w:color="auto" w:fill="FFFFFF"/>
          <w:lang w:val="fr-FR"/>
        </w:rPr>
        <w:t xml:space="preserve">1x </w:t>
      </w:r>
      <w:proofErr w:type="spellStart"/>
      <w:r w:rsidR="00D81747" w:rsidRPr="00146622">
        <w:rPr>
          <w:rFonts w:ascii="Calibri" w:hAnsi="Calibri" w:cs="Calibri"/>
          <w:sz w:val="20"/>
          <w:szCs w:val="20"/>
          <w:shd w:val="clear" w:color="auto" w:fill="FFFFFF"/>
          <w:lang w:val="fr-FR"/>
        </w:rPr>
        <w:t>čelista</w:t>
      </w:r>
      <w:proofErr w:type="spellEnd"/>
    </w:p>
    <w:p w14:paraId="517BE96D" w14:textId="5B4BD2ED" w:rsidR="00D81747" w:rsidRPr="00146622" w:rsidRDefault="00D81747">
      <w:pPr>
        <w:ind w:left="426"/>
        <w:rPr>
          <w:rFonts w:ascii="Calibri" w:eastAsia="Calibri" w:hAnsi="Calibri" w:cs="Calibri"/>
          <w:sz w:val="20"/>
          <w:szCs w:val="20"/>
          <w:shd w:val="clear" w:color="auto" w:fill="FFFFFF"/>
        </w:rPr>
      </w:pPr>
      <w:r w:rsidRPr="00146622">
        <w:rPr>
          <w:rFonts w:ascii="Calibri" w:hAnsi="Calibri" w:cs="Calibri"/>
          <w:sz w:val="20"/>
          <w:szCs w:val="20"/>
          <w:shd w:val="clear" w:color="auto" w:fill="FFFFFF"/>
          <w:lang w:val="fr-FR"/>
        </w:rPr>
        <w:t xml:space="preserve">1x </w:t>
      </w:r>
      <w:proofErr w:type="spellStart"/>
      <w:r w:rsidRPr="00146622">
        <w:rPr>
          <w:rFonts w:ascii="Calibri" w:hAnsi="Calibri" w:cs="Calibri"/>
          <w:sz w:val="20"/>
          <w:szCs w:val="20"/>
          <w:shd w:val="clear" w:color="auto" w:fill="FFFFFF"/>
          <w:lang w:val="fr-FR"/>
        </w:rPr>
        <w:t>fotograf</w:t>
      </w:r>
      <w:proofErr w:type="spellEnd"/>
      <w:r w:rsidRPr="00146622">
        <w:rPr>
          <w:rFonts w:ascii="Calibri" w:hAnsi="Calibri" w:cs="Calibri"/>
          <w:sz w:val="20"/>
          <w:szCs w:val="20"/>
          <w:shd w:val="clear" w:color="auto" w:fill="FFFFFF"/>
          <w:lang w:val="fr-FR"/>
        </w:rPr>
        <w:t xml:space="preserve">, </w:t>
      </w:r>
      <w:proofErr w:type="spellStart"/>
      <w:r w:rsidRPr="00146622">
        <w:rPr>
          <w:rFonts w:ascii="Calibri" w:hAnsi="Calibri" w:cs="Calibri"/>
          <w:sz w:val="20"/>
          <w:szCs w:val="20"/>
          <w:shd w:val="clear" w:color="auto" w:fill="FFFFFF"/>
          <w:lang w:val="fr-FR"/>
        </w:rPr>
        <w:t>kameraman</w:t>
      </w:r>
      <w:proofErr w:type="spellEnd"/>
    </w:p>
    <w:p w14:paraId="5575C7CA" w14:textId="77777777" w:rsidR="00307469" w:rsidRPr="00146622" w:rsidRDefault="00307469">
      <w:pPr>
        <w:rPr>
          <w:rFonts w:ascii="Calibri" w:eastAsia="Calibri" w:hAnsi="Calibri" w:cs="Calibri"/>
          <w:sz w:val="20"/>
          <w:szCs w:val="20"/>
          <w:shd w:val="clear" w:color="auto" w:fill="FFFFFF"/>
        </w:rPr>
      </w:pPr>
    </w:p>
    <w:p w14:paraId="227E6C66" w14:textId="026719BD" w:rsidR="00307469" w:rsidRPr="00146622" w:rsidRDefault="0034440F">
      <w:pPr>
        <w:ind w:left="426"/>
        <w:rPr>
          <w:rFonts w:ascii="Calibri" w:eastAsia="Calibri" w:hAnsi="Calibri" w:cs="Calibri"/>
          <w:b/>
          <w:bCs/>
          <w:sz w:val="20"/>
          <w:szCs w:val="20"/>
          <w:shd w:val="clear" w:color="auto" w:fill="FFFFFF"/>
        </w:rPr>
      </w:pPr>
      <w:r w:rsidRPr="00146622">
        <w:rPr>
          <w:rFonts w:ascii="Calibri" w:hAnsi="Calibri" w:cs="Calibri"/>
          <w:b/>
          <w:bCs/>
          <w:sz w:val="20"/>
          <w:szCs w:val="20"/>
          <w:shd w:val="clear" w:color="auto" w:fill="FFFFFF"/>
        </w:rPr>
        <w:t>Celkem 1</w:t>
      </w:r>
      <w:r w:rsidR="00D81747" w:rsidRPr="00146622">
        <w:rPr>
          <w:rFonts w:ascii="Calibri" w:hAnsi="Calibri" w:cs="Calibri"/>
          <w:b/>
          <w:bCs/>
          <w:sz w:val="20"/>
          <w:szCs w:val="20"/>
          <w:shd w:val="clear" w:color="auto" w:fill="FFFFFF"/>
        </w:rPr>
        <w:t>5</w:t>
      </w:r>
      <w:r w:rsidRPr="00146622">
        <w:rPr>
          <w:rFonts w:ascii="Calibri" w:hAnsi="Calibri" w:cs="Calibri"/>
          <w:b/>
          <w:bCs/>
          <w:sz w:val="20"/>
          <w:szCs w:val="20"/>
          <w:shd w:val="clear" w:color="auto" w:fill="FFFFFF"/>
        </w:rPr>
        <w:t xml:space="preserve"> osob</w:t>
      </w:r>
    </w:p>
    <w:p w14:paraId="67113AA0" w14:textId="77777777" w:rsidR="00307469" w:rsidRPr="00146622" w:rsidRDefault="0034440F">
      <w:pPr>
        <w:ind w:left="426"/>
        <w:rPr>
          <w:rFonts w:ascii="Calibri" w:eastAsia="Calibri" w:hAnsi="Calibri" w:cs="Calibri"/>
          <w:sz w:val="20"/>
          <w:szCs w:val="20"/>
        </w:rPr>
      </w:pPr>
      <w:r w:rsidRPr="00146622">
        <w:rPr>
          <w:rFonts w:ascii="Calibri" w:hAnsi="Calibri" w:cs="Calibri"/>
          <w:sz w:val="20"/>
          <w:szCs w:val="20"/>
          <w:shd w:val="clear" w:color="auto" w:fill="FFFFFF"/>
        </w:rPr>
        <w:t>(Agentura si vyhraz</w:t>
      </w:r>
      <w:r w:rsidRPr="00146622">
        <w:rPr>
          <w:rFonts w:ascii="Calibri" w:hAnsi="Calibri" w:cs="Calibri"/>
          <w:sz w:val="20"/>
          <w:szCs w:val="20"/>
        </w:rPr>
        <w:t xml:space="preserve">uje právo změnit obsazení doprovodných hudebníků a </w:t>
      </w:r>
      <w:proofErr w:type="spellStart"/>
      <w:r w:rsidRPr="00146622">
        <w:rPr>
          <w:rFonts w:ascii="Calibri" w:hAnsi="Calibri" w:cs="Calibri"/>
          <w:sz w:val="20"/>
          <w:szCs w:val="20"/>
        </w:rPr>
        <w:t>technick</w:t>
      </w:r>
      <w:proofErr w:type="spellEnd"/>
      <w:r w:rsidRPr="00146622">
        <w:rPr>
          <w:rFonts w:ascii="Calibri" w:hAnsi="Calibri" w:cs="Calibri"/>
          <w:sz w:val="20"/>
          <w:szCs w:val="20"/>
          <w:lang w:val="fr-FR"/>
        </w:rPr>
        <w:t>é</w:t>
      </w:r>
      <w:r w:rsidRPr="00146622">
        <w:rPr>
          <w:rFonts w:ascii="Calibri" w:hAnsi="Calibri" w:cs="Calibri"/>
          <w:sz w:val="20"/>
          <w:szCs w:val="20"/>
        </w:rPr>
        <w:t>ho</w:t>
      </w:r>
      <w:r w:rsidRPr="00146622">
        <w:rPr>
          <w:rFonts w:ascii="Calibri" w:eastAsia="Calibri" w:hAnsi="Calibri" w:cs="Calibri"/>
          <w:sz w:val="20"/>
          <w:szCs w:val="20"/>
        </w:rPr>
        <w:br/>
      </w:r>
      <w:r w:rsidRPr="00146622">
        <w:rPr>
          <w:rFonts w:ascii="Calibri" w:hAnsi="Calibri" w:cs="Calibri"/>
          <w:sz w:val="20"/>
          <w:szCs w:val="20"/>
          <w:lang w:val="pt-PT"/>
        </w:rPr>
        <w:t>a organiza</w:t>
      </w:r>
      <w:r w:rsidRPr="00146622">
        <w:rPr>
          <w:rFonts w:ascii="Calibri" w:hAnsi="Calibri" w:cs="Calibri"/>
          <w:sz w:val="20"/>
          <w:szCs w:val="20"/>
        </w:rPr>
        <w:t>ční</w:t>
      </w:r>
      <w:r w:rsidRPr="00146622">
        <w:rPr>
          <w:rFonts w:ascii="Calibri" w:hAnsi="Calibri" w:cs="Calibri"/>
          <w:sz w:val="20"/>
          <w:szCs w:val="20"/>
          <w:lang w:val="it-IT"/>
        </w:rPr>
        <w:t>ho person</w:t>
      </w:r>
      <w:proofErr w:type="spellStart"/>
      <w:r w:rsidRPr="00146622">
        <w:rPr>
          <w:rFonts w:ascii="Calibri" w:hAnsi="Calibri" w:cs="Calibri"/>
          <w:sz w:val="20"/>
          <w:szCs w:val="20"/>
        </w:rPr>
        <w:t>álu</w:t>
      </w:r>
      <w:proofErr w:type="spellEnd"/>
      <w:r w:rsidRPr="00146622">
        <w:rPr>
          <w:rFonts w:ascii="Calibri" w:hAnsi="Calibri" w:cs="Calibri"/>
          <w:sz w:val="20"/>
          <w:szCs w:val="20"/>
        </w:rPr>
        <w:t>)</w:t>
      </w:r>
    </w:p>
    <w:p w14:paraId="1B030776" w14:textId="77777777" w:rsidR="00307469" w:rsidRPr="00146622" w:rsidRDefault="00307469">
      <w:pPr>
        <w:rPr>
          <w:rFonts w:ascii="Calibri" w:eastAsia="Calibri" w:hAnsi="Calibri" w:cs="Calibri"/>
          <w:sz w:val="20"/>
          <w:szCs w:val="20"/>
        </w:rPr>
      </w:pPr>
    </w:p>
    <w:p w14:paraId="5E41EC98" w14:textId="77777777" w:rsidR="00307469" w:rsidRPr="00146622" w:rsidRDefault="0034440F">
      <w:pPr>
        <w:rPr>
          <w:rFonts w:ascii="Calibri" w:eastAsia="Calibri" w:hAnsi="Calibri" w:cs="Calibri"/>
          <w:b/>
          <w:bCs/>
          <w:sz w:val="20"/>
          <w:szCs w:val="20"/>
          <w:u w:val="single"/>
        </w:rPr>
      </w:pPr>
      <w:r w:rsidRPr="00146622">
        <w:rPr>
          <w:rFonts w:ascii="Calibri" w:hAnsi="Calibri" w:cs="Calibri"/>
          <w:b/>
          <w:bCs/>
          <w:sz w:val="20"/>
          <w:szCs w:val="20"/>
          <w:u w:val="single"/>
        </w:rPr>
        <w:t>2. Kontaktní osoby na straně Agentury:</w:t>
      </w:r>
    </w:p>
    <w:p w14:paraId="221E5BF0" w14:textId="77777777" w:rsidR="00307469" w:rsidRPr="00146622" w:rsidRDefault="0034440F">
      <w:pPr>
        <w:numPr>
          <w:ilvl w:val="0"/>
          <w:numId w:val="2"/>
        </w:numPr>
        <w:rPr>
          <w:rFonts w:ascii="Calibri" w:hAnsi="Calibri" w:cs="Calibri"/>
          <w:b/>
          <w:bCs/>
          <w:sz w:val="20"/>
          <w:szCs w:val="20"/>
        </w:rPr>
      </w:pPr>
      <w:r w:rsidRPr="00146622">
        <w:rPr>
          <w:rFonts w:ascii="Calibri" w:hAnsi="Calibri" w:cs="Calibri"/>
          <w:sz w:val="20"/>
          <w:szCs w:val="20"/>
        </w:rPr>
        <w:t xml:space="preserve">Zástupce pro smluvní </w:t>
      </w:r>
      <w:r w:rsidRPr="00146622">
        <w:rPr>
          <w:rFonts w:ascii="Calibri" w:hAnsi="Calibri" w:cs="Calibri"/>
          <w:sz w:val="20"/>
          <w:szCs w:val="20"/>
          <w:lang w:val="pt-PT"/>
        </w:rPr>
        <w:t>a organiza</w:t>
      </w:r>
      <w:r w:rsidRPr="00146622">
        <w:rPr>
          <w:rFonts w:ascii="Calibri" w:hAnsi="Calibri" w:cs="Calibri"/>
          <w:sz w:val="20"/>
          <w:szCs w:val="20"/>
        </w:rPr>
        <w:t xml:space="preserve">ční otázky: </w:t>
      </w:r>
      <w:r w:rsidRPr="00146622">
        <w:rPr>
          <w:rStyle w:val="dnA"/>
          <w:rFonts w:ascii="Calibri" w:hAnsi="Calibri" w:cs="Calibri"/>
          <w:b/>
          <w:bCs/>
          <w:sz w:val="20"/>
          <w:szCs w:val="20"/>
        </w:rPr>
        <w:t xml:space="preserve">Jindřich Vladyka: 606 555 045, </w:t>
      </w:r>
      <w:r w:rsidRPr="00146622">
        <w:rPr>
          <w:rStyle w:val="dnA"/>
          <w:rFonts w:ascii="Calibri" w:hAnsi="Calibri" w:cs="Calibri"/>
          <w:b/>
          <w:bCs/>
          <w:sz w:val="20"/>
          <w:szCs w:val="20"/>
        </w:rPr>
        <w:t>Jindrich.Vladyka@umusic.com</w:t>
      </w:r>
    </w:p>
    <w:p w14:paraId="01B9BC11" w14:textId="77777777" w:rsidR="00307469" w:rsidRPr="00146622" w:rsidRDefault="0034440F">
      <w:pPr>
        <w:numPr>
          <w:ilvl w:val="0"/>
          <w:numId w:val="2"/>
        </w:numPr>
        <w:rPr>
          <w:rFonts w:ascii="Calibri" w:hAnsi="Calibri" w:cs="Calibri"/>
          <w:sz w:val="20"/>
          <w:szCs w:val="20"/>
        </w:rPr>
      </w:pPr>
      <w:r w:rsidRPr="00146622">
        <w:rPr>
          <w:rStyle w:val="dnA"/>
          <w:rFonts w:ascii="Calibri" w:hAnsi="Calibri" w:cs="Calibri"/>
          <w:sz w:val="20"/>
          <w:szCs w:val="20"/>
        </w:rPr>
        <w:t xml:space="preserve">Zástupce pro 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technick</w:t>
      </w:r>
      <w:proofErr w:type="spellEnd"/>
      <w:r w:rsidRPr="00146622">
        <w:rPr>
          <w:rFonts w:ascii="Calibri" w:hAnsi="Calibri" w:cs="Calibri"/>
          <w:sz w:val="20"/>
          <w:szCs w:val="20"/>
          <w:lang w:val="fr-FR"/>
        </w:rPr>
        <w:t xml:space="preserve">é </w:t>
      </w:r>
      <w:r w:rsidRPr="00146622">
        <w:rPr>
          <w:rStyle w:val="dnA"/>
          <w:rFonts w:ascii="Calibri" w:hAnsi="Calibri" w:cs="Calibri"/>
          <w:sz w:val="20"/>
          <w:szCs w:val="20"/>
        </w:rPr>
        <w:t xml:space="preserve">otázky: </w:t>
      </w:r>
      <w:r w:rsidRPr="00146622">
        <w:rPr>
          <w:rFonts w:ascii="Calibri" w:hAnsi="Calibri" w:cs="Calibri"/>
          <w:b/>
          <w:bCs/>
          <w:sz w:val="20"/>
          <w:szCs w:val="20"/>
        </w:rPr>
        <w:t xml:space="preserve">Jakub </w:t>
      </w:r>
      <w:proofErr w:type="spellStart"/>
      <w:r w:rsidRPr="00146622">
        <w:rPr>
          <w:rFonts w:ascii="Calibri" w:hAnsi="Calibri" w:cs="Calibri"/>
          <w:b/>
          <w:bCs/>
          <w:sz w:val="20"/>
          <w:szCs w:val="20"/>
        </w:rPr>
        <w:t>Bordacs</w:t>
      </w:r>
      <w:proofErr w:type="spellEnd"/>
      <w:r w:rsidRPr="00146622">
        <w:rPr>
          <w:rFonts w:ascii="Calibri" w:hAnsi="Calibri" w:cs="Calibri"/>
          <w:b/>
          <w:bCs/>
          <w:sz w:val="20"/>
          <w:szCs w:val="20"/>
        </w:rPr>
        <w:t>, 736 434 456, jakub.bordacs@gmail.com</w:t>
      </w:r>
      <w:r w:rsidRPr="00146622">
        <w:rPr>
          <w:rStyle w:val="dnA"/>
          <w:rFonts w:ascii="Calibri" w:hAnsi="Calibri" w:cs="Calibri"/>
          <w:sz w:val="20"/>
          <w:szCs w:val="20"/>
        </w:rPr>
        <w:t xml:space="preserve"> </w:t>
      </w:r>
    </w:p>
    <w:p w14:paraId="4E37E59E" w14:textId="55317C4D" w:rsidR="00D81747" w:rsidRPr="00146622" w:rsidRDefault="0034440F" w:rsidP="00D81747">
      <w:pPr>
        <w:numPr>
          <w:ilvl w:val="0"/>
          <w:numId w:val="2"/>
        </w:numPr>
        <w:rPr>
          <w:rFonts w:ascii="Calibri" w:eastAsia="Calibri" w:hAnsi="Calibri" w:cs="Calibri"/>
          <w:b/>
          <w:bCs/>
          <w:sz w:val="20"/>
          <w:szCs w:val="20"/>
        </w:rPr>
      </w:pPr>
      <w:r w:rsidRPr="00146622">
        <w:rPr>
          <w:rFonts w:ascii="Calibri" w:hAnsi="Calibri" w:cs="Calibri"/>
          <w:sz w:val="20"/>
          <w:szCs w:val="20"/>
        </w:rPr>
        <w:t xml:space="preserve">Odpovědná osoba za umělce na místě: </w:t>
      </w:r>
      <w:r w:rsidR="00D81747" w:rsidRPr="00146622">
        <w:rPr>
          <w:rStyle w:val="dnA"/>
          <w:rFonts w:ascii="Calibri" w:hAnsi="Calibri" w:cs="Calibri"/>
          <w:b/>
          <w:bCs/>
          <w:sz w:val="20"/>
          <w:szCs w:val="20"/>
        </w:rPr>
        <w:t xml:space="preserve">Filip </w:t>
      </w:r>
      <w:proofErr w:type="spellStart"/>
      <w:r w:rsidR="00D81747" w:rsidRPr="00146622">
        <w:rPr>
          <w:rStyle w:val="dnA"/>
          <w:rFonts w:ascii="Calibri" w:hAnsi="Calibri" w:cs="Calibri"/>
          <w:b/>
          <w:bCs/>
          <w:sz w:val="20"/>
          <w:szCs w:val="20"/>
        </w:rPr>
        <w:t>Vahala</w:t>
      </w:r>
      <w:proofErr w:type="spellEnd"/>
      <w:r w:rsidR="00D81747" w:rsidRPr="00146622">
        <w:rPr>
          <w:rStyle w:val="dnA"/>
          <w:rFonts w:ascii="Calibri" w:hAnsi="Calibri" w:cs="Calibri"/>
          <w:b/>
          <w:bCs/>
          <w:sz w:val="20"/>
          <w:szCs w:val="20"/>
        </w:rPr>
        <w:t>, 739 547 126, filip.vahala@umusic.com</w:t>
      </w:r>
    </w:p>
    <w:p w14:paraId="6082C969" w14:textId="77777777" w:rsidR="00307469" w:rsidRPr="00146622" w:rsidRDefault="0034440F">
      <w:pPr>
        <w:rPr>
          <w:rFonts w:ascii="Calibri" w:eastAsia="Calibri" w:hAnsi="Calibri" w:cs="Calibri"/>
          <w:b/>
          <w:bCs/>
          <w:sz w:val="20"/>
          <w:szCs w:val="20"/>
          <w:u w:val="single"/>
        </w:rPr>
      </w:pPr>
      <w:r w:rsidRPr="00146622">
        <w:rPr>
          <w:rFonts w:ascii="Calibri" w:hAnsi="Calibri" w:cs="Calibri"/>
          <w:b/>
          <w:bCs/>
          <w:sz w:val="20"/>
          <w:szCs w:val="20"/>
          <w:u w:val="single"/>
        </w:rPr>
        <w:t>3. Kontaktní osoby na straně Pořadatele:</w:t>
      </w:r>
    </w:p>
    <w:p w14:paraId="1475ACAB" w14:textId="77777777" w:rsidR="00307469" w:rsidRPr="00146622" w:rsidRDefault="0034440F">
      <w:pPr>
        <w:numPr>
          <w:ilvl w:val="0"/>
          <w:numId w:val="2"/>
        </w:numPr>
        <w:rPr>
          <w:rFonts w:ascii="Calibri" w:hAnsi="Calibri" w:cs="Calibri"/>
          <w:sz w:val="20"/>
          <w:szCs w:val="20"/>
        </w:rPr>
      </w:pPr>
      <w:r w:rsidRPr="00146622">
        <w:rPr>
          <w:rStyle w:val="dnA"/>
          <w:rFonts w:ascii="Calibri" w:hAnsi="Calibri" w:cs="Calibri"/>
          <w:sz w:val="20"/>
          <w:szCs w:val="20"/>
        </w:rPr>
        <w:t xml:space="preserve">Zástupce pro smluvní </w:t>
      </w:r>
      <w:r w:rsidRPr="00146622">
        <w:rPr>
          <w:rFonts w:ascii="Calibri" w:hAnsi="Calibri" w:cs="Calibri"/>
          <w:sz w:val="20"/>
          <w:szCs w:val="20"/>
          <w:lang w:val="pt-PT"/>
        </w:rPr>
        <w:t>a organiza</w:t>
      </w:r>
      <w:r w:rsidRPr="00146622">
        <w:rPr>
          <w:rStyle w:val="dnA"/>
          <w:rFonts w:ascii="Calibri" w:hAnsi="Calibri" w:cs="Calibri"/>
          <w:sz w:val="20"/>
          <w:szCs w:val="20"/>
        </w:rPr>
        <w:t>ční otázky:</w:t>
      </w:r>
      <w:r w:rsidRPr="00146622">
        <w:rPr>
          <w:rFonts w:ascii="Calibri" w:hAnsi="Calibri" w:cs="Calibri"/>
          <w:b/>
          <w:bCs/>
          <w:sz w:val="20"/>
          <w:szCs w:val="20"/>
        </w:rPr>
        <w:t xml:space="preserve"> </w:t>
      </w:r>
      <w:r w:rsidRPr="00146622">
        <w:rPr>
          <w:rFonts w:ascii="Calibri" w:hAnsi="Calibri" w:cs="Calibri"/>
          <w:b/>
          <w:bCs/>
          <w:sz w:val="20"/>
          <w:szCs w:val="20"/>
          <w:shd w:val="clear" w:color="auto" w:fill="FFFF00"/>
        </w:rPr>
        <w:t>doplnit</w:t>
      </w:r>
    </w:p>
    <w:p w14:paraId="016DE8B4" w14:textId="77777777" w:rsidR="00307469" w:rsidRPr="00146622" w:rsidRDefault="0034440F">
      <w:pPr>
        <w:numPr>
          <w:ilvl w:val="0"/>
          <w:numId w:val="2"/>
        </w:numPr>
        <w:rPr>
          <w:rFonts w:ascii="Calibri" w:hAnsi="Calibri" w:cs="Calibri"/>
          <w:sz w:val="20"/>
          <w:szCs w:val="20"/>
        </w:rPr>
      </w:pPr>
      <w:r w:rsidRPr="00146622">
        <w:rPr>
          <w:rStyle w:val="dnA"/>
          <w:rFonts w:ascii="Calibri" w:hAnsi="Calibri" w:cs="Calibri"/>
          <w:sz w:val="20"/>
          <w:szCs w:val="20"/>
        </w:rPr>
        <w:t xml:space="preserve">Zástupce pro 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technick</w:t>
      </w:r>
      <w:proofErr w:type="spellEnd"/>
      <w:r w:rsidRPr="00146622">
        <w:rPr>
          <w:rFonts w:ascii="Calibri" w:hAnsi="Calibri" w:cs="Calibri"/>
          <w:sz w:val="20"/>
          <w:szCs w:val="20"/>
          <w:lang w:val="fr-FR"/>
        </w:rPr>
        <w:t xml:space="preserve">é </w:t>
      </w:r>
      <w:r w:rsidRPr="00146622">
        <w:rPr>
          <w:rStyle w:val="dnA"/>
          <w:rFonts w:ascii="Calibri" w:hAnsi="Calibri" w:cs="Calibri"/>
          <w:sz w:val="20"/>
          <w:szCs w:val="20"/>
        </w:rPr>
        <w:t xml:space="preserve">otázky: </w:t>
      </w:r>
      <w:r w:rsidRPr="00146622">
        <w:rPr>
          <w:rFonts w:ascii="Calibri" w:hAnsi="Calibri" w:cs="Calibri"/>
          <w:b/>
          <w:bCs/>
          <w:sz w:val="20"/>
          <w:szCs w:val="20"/>
          <w:shd w:val="clear" w:color="auto" w:fill="FEFB00"/>
        </w:rPr>
        <w:t>doplnit</w:t>
      </w:r>
    </w:p>
    <w:p w14:paraId="7084E6ED" w14:textId="77777777" w:rsidR="00307469" w:rsidRPr="00146622" w:rsidRDefault="00307469">
      <w:pPr>
        <w:rPr>
          <w:rFonts w:ascii="Calibri" w:eastAsia="Calibri" w:hAnsi="Calibri" w:cs="Calibri"/>
          <w:sz w:val="20"/>
          <w:szCs w:val="20"/>
        </w:rPr>
      </w:pPr>
    </w:p>
    <w:p w14:paraId="359C1261" w14:textId="77777777" w:rsidR="00307469" w:rsidRPr="00146622" w:rsidRDefault="0034440F">
      <w:pPr>
        <w:rPr>
          <w:rFonts w:ascii="Calibri" w:eastAsia="Calibri" w:hAnsi="Calibri" w:cs="Calibri"/>
          <w:b/>
          <w:bCs/>
          <w:sz w:val="20"/>
          <w:szCs w:val="20"/>
          <w:u w:val="single"/>
        </w:rPr>
      </w:pPr>
      <w:r w:rsidRPr="00146622">
        <w:rPr>
          <w:rFonts w:ascii="Calibri" w:hAnsi="Calibri" w:cs="Calibri"/>
          <w:b/>
          <w:bCs/>
          <w:sz w:val="20"/>
          <w:szCs w:val="20"/>
          <w:u w:val="single"/>
        </w:rPr>
        <w:t>4. Příjezd a parkování:</w:t>
      </w:r>
    </w:p>
    <w:p w14:paraId="3F79D10E" w14:textId="77777777" w:rsidR="00307469" w:rsidRPr="00146622" w:rsidRDefault="0034440F" w:rsidP="00D81747">
      <w:pPr>
        <w:numPr>
          <w:ilvl w:val="0"/>
          <w:numId w:val="2"/>
        </w:numPr>
        <w:rPr>
          <w:rFonts w:ascii="Calibri" w:hAnsi="Calibri" w:cs="Calibri"/>
          <w:sz w:val="20"/>
          <w:szCs w:val="20"/>
        </w:rPr>
      </w:pPr>
      <w:r w:rsidRPr="00146622">
        <w:rPr>
          <w:rStyle w:val="dnA"/>
          <w:rFonts w:ascii="Calibri" w:hAnsi="Calibri" w:cs="Calibri"/>
          <w:sz w:val="20"/>
          <w:szCs w:val="20"/>
        </w:rPr>
        <w:t>Pořadatel je povinen zabezpečit na svou odpovědnost a na sv</w:t>
      </w:r>
      <w:r w:rsidRPr="00146622">
        <w:rPr>
          <w:rFonts w:ascii="Calibri" w:hAnsi="Calibri" w:cs="Calibri"/>
          <w:sz w:val="20"/>
          <w:szCs w:val="20"/>
          <w:lang w:val="fr-FR"/>
        </w:rPr>
        <w:t xml:space="preserve">é </w:t>
      </w:r>
      <w:r w:rsidRPr="00146622">
        <w:rPr>
          <w:rStyle w:val="dnA"/>
          <w:rFonts w:ascii="Calibri" w:hAnsi="Calibri" w:cs="Calibri"/>
          <w:sz w:val="20"/>
          <w:szCs w:val="20"/>
        </w:rPr>
        <w:t xml:space="preserve">náklady pro Umělce a jeho doprovod 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bezpečn</w:t>
      </w:r>
      <w:proofErr w:type="spellEnd"/>
      <w:r w:rsidRPr="00146622">
        <w:rPr>
          <w:rFonts w:ascii="Calibri" w:hAnsi="Calibri" w:cs="Calibri"/>
          <w:sz w:val="20"/>
          <w:szCs w:val="20"/>
          <w:lang w:val="fr-FR"/>
        </w:rPr>
        <w:t xml:space="preserve">é a </w:t>
      </w:r>
      <w:proofErr w:type="spellStart"/>
      <w:r w:rsidRPr="00146622">
        <w:rPr>
          <w:rFonts w:ascii="Calibri" w:hAnsi="Calibri" w:cs="Calibri"/>
          <w:sz w:val="20"/>
          <w:szCs w:val="20"/>
          <w:lang w:val="fr-FR"/>
        </w:rPr>
        <w:t>hlídané</w:t>
      </w:r>
      <w:proofErr w:type="spellEnd"/>
      <w:r w:rsidRPr="00146622">
        <w:rPr>
          <w:rFonts w:ascii="Calibri" w:hAnsi="Calibri" w:cs="Calibri"/>
          <w:sz w:val="20"/>
          <w:szCs w:val="20"/>
          <w:lang w:val="fr-FR"/>
        </w:rPr>
        <w:t xml:space="preserve"> </w:t>
      </w:r>
      <w:r w:rsidRPr="00146622">
        <w:rPr>
          <w:rStyle w:val="dnA"/>
          <w:rFonts w:ascii="Calibri" w:hAnsi="Calibri" w:cs="Calibri"/>
          <w:sz w:val="20"/>
          <w:szCs w:val="20"/>
        </w:rPr>
        <w:t>parkování v 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backstage</w:t>
      </w:r>
      <w:proofErr w:type="spellEnd"/>
      <w:r w:rsidRPr="00146622">
        <w:rPr>
          <w:rStyle w:val="dnA"/>
          <w:rFonts w:ascii="Calibri" w:hAnsi="Calibri" w:cs="Calibri"/>
          <w:sz w:val="20"/>
          <w:szCs w:val="20"/>
        </w:rPr>
        <w:t xml:space="preserve"> prostoru</w:t>
      </w:r>
      <w:r w:rsidRPr="00146622">
        <w:rPr>
          <w:rFonts w:ascii="Calibri" w:hAnsi="Calibri" w:cs="Calibri"/>
          <w:sz w:val="20"/>
          <w:szCs w:val="20"/>
          <w:lang w:val="en-US"/>
        </w:rPr>
        <w:t>, a to pr</w:t>
      </w:r>
      <w:r w:rsidRPr="00146622">
        <w:rPr>
          <w:rFonts w:ascii="Calibri" w:hAnsi="Calibri" w:cs="Calibri"/>
          <w:sz w:val="20"/>
          <w:szCs w:val="20"/>
          <w:shd w:val="clear" w:color="auto" w:fill="FFFFFF"/>
        </w:rPr>
        <w:t xml:space="preserve">o </w:t>
      </w:r>
      <w:r w:rsidRPr="00146622">
        <w:rPr>
          <w:rFonts w:ascii="Calibri" w:hAnsi="Calibri" w:cs="Calibri"/>
          <w:b/>
          <w:bCs/>
          <w:sz w:val="20"/>
          <w:szCs w:val="20"/>
          <w:shd w:val="clear" w:color="auto" w:fill="FFFFFF"/>
          <w:lang w:val="fr-FR"/>
        </w:rPr>
        <w:t xml:space="preserve">2x </w:t>
      </w:r>
      <w:r w:rsidRPr="00146622">
        <w:rPr>
          <w:rFonts w:ascii="Calibri" w:hAnsi="Calibri" w:cs="Calibri"/>
          <w:b/>
          <w:bCs/>
          <w:sz w:val="20"/>
          <w:szCs w:val="20"/>
          <w:shd w:val="clear" w:color="auto" w:fill="FFFFFF"/>
        </w:rPr>
        <w:t>nákladní dodá</w:t>
      </w:r>
      <w:r w:rsidRPr="00146622">
        <w:rPr>
          <w:rFonts w:ascii="Calibri" w:hAnsi="Calibri" w:cs="Calibri"/>
          <w:b/>
          <w:bCs/>
          <w:sz w:val="20"/>
          <w:szCs w:val="20"/>
          <w:shd w:val="clear" w:color="auto" w:fill="FFFFFF"/>
          <w:lang w:val="it-IT"/>
        </w:rPr>
        <w:t>vka (cca 6 m)</w:t>
      </w:r>
      <w:r w:rsidRPr="00146622">
        <w:rPr>
          <w:rFonts w:ascii="Calibri" w:hAnsi="Calibri" w:cs="Calibri"/>
          <w:b/>
          <w:bCs/>
          <w:sz w:val="20"/>
          <w:szCs w:val="20"/>
          <w:shd w:val="clear" w:color="auto" w:fill="FFFFFF"/>
        </w:rPr>
        <w:t>, 2x osobní dodávka</w:t>
      </w:r>
      <w:r w:rsidRPr="00146622">
        <w:rPr>
          <w:rFonts w:ascii="Calibri" w:hAnsi="Calibri" w:cs="Calibri"/>
          <w:b/>
          <w:bCs/>
          <w:sz w:val="20"/>
          <w:szCs w:val="20"/>
          <w:shd w:val="clear" w:color="auto" w:fill="FFFFFF"/>
          <w:lang w:val="it-IT"/>
        </w:rPr>
        <w:t xml:space="preserve"> (cca 5 m)</w:t>
      </w:r>
      <w:r w:rsidRPr="00146622">
        <w:rPr>
          <w:rFonts w:ascii="Calibri" w:hAnsi="Calibri" w:cs="Calibri"/>
          <w:b/>
          <w:bCs/>
          <w:sz w:val="20"/>
          <w:szCs w:val="20"/>
          <w:shd w:val="clear" w:color="auto" w:fill="FFFFFF"/>
        </w:rPr>
        <w:t xml:space="preserve"> a 2x osobní automobil.</w:t>
      </w:r>
    </w:p>
    <w:p w14:paraId="3F55DA4E" w14:textId="77777777" w:rsidR="00307469" w:rsidRPr="00146622" w:rsidRDefault="0034440F" w:rsidP="00D81747">
      <w:pPr>
        <w:numPr>
          <w:ilvl w:val="0"/>
          <w:numId w:val="2"/>
        </w:numPr>
        <w:rPr>
          <w:rFonts w:ascii="Calibri" w:hAnsi="Calibri" w:cs="Calibri"/>
          <w:sz w:val="20"/>
          <w:szCs w:val="20"/>
        </w:rPr>
      </w:pPr>
      <w:r w:rsidRPr="00146622">
        <w:rPr>
          <w:rFonts w:ascii="Calibri" w:hAnsi="Calibri" w:cs="Calibri"/>
          <w:sz w:val="20"/>
          <w:szCs w:val="20"/>
          <w:shd w:val="clear" w:color="auto" w:fill="FFFFFF"/>
        </w:rPr>
        <w:t>Pořadatel je povinen zabezpeč</w:t>
      </w:r>
      <w:proofErr w:type="spellStart"/>
      <w:r w:rsidRPr="00146622">
        <w:rPr>
          <w:rFonts w:ascii="Calibri" w:hAnsi="Calibri" w:cs="Calibri"/>
          <w:sz w:val="20"/>
          <w:szCs w:val="20"/>
          <w:shd w:val="clear" w:color="auto" w:fill="FFFFFF"/>
          <w:lang w:val="fr-FR"/>
        </w:rPr>
        <w:t>it</w:t>
      </w:r>
      <w:proofErr w:type="spellEnd"/>
      <w:r w:rsidRPr="00146622">
        <w:rPr>
          <w:rFonts w:ascii="Calibri" w:hAnsi="Calibri" w:cs="Calibri"/>
          <w:sz w:val="20"/>
          <w:szCs w:val="20"/>
          <w:shd w:val="clear" w:color="auto" w:fill="FFFFFF"/>
          <w:lang w:val="fr-FR"/>
        </w:rPr>
        <w:t xml:space="preserve"> p</w:t>
      </w:r>
      <w:proofErr w:type="spellStart"/>
      <w:r w:rsidRPr="00146622">
        <w:rPr>
          <w:rFonts w:ascii="Calibri" w:hAnsi="Calibri" w:cs="Calibri"/>
          <w:sz w:val="20"/>
          <w:szCs w:val="20"/>
          <w:shd w:val="clear" w:color="auto" w:fill="FFFFFF"/>
        </w:rPr>
        <w:t>říjezd</w:t>
      </w:r>
      <w:proofErr w:type="spellEnd"/>
      <w:r w:rsidRPr="00146622">
        <w:rPr>
          <w:rFonts w:ascii="Calibri" w:hAnsi="Calibri" w:cs="Calibri"/>
          <w:sz w:val="20"/>
          <w:szCs w:val="20"/>
          <w:shd w:val="clear" w:color="auto" w:fill="FFFFFF"/>
        </w:rPr>
        <w:t xml:space="preserve"> vozidel Umělce k p</w:t>
      </w:r>
      <w:proofErr w:type="spellStart"/>
      <w:r w:rsidRPr="00146622">
        <w:rPr>
          <w:rFonts w:ascii="Calibri" w:hAnsi="Calibri" w:cs="Calibri"/>
          <w:sz w:val="20"/>
          <w:szCs w:val="20"/>
          <w:shd w:val="clear" w:color="auto" w:fill="FFFFFF"/>
          <w:lang w:val="es-ES_tradnl"/>
        </w:rPr>
        <w:t>ó</w:t>
      </w:r>
      <w:r w:rsidRPr="00146622">
        <w:rPr>
          <w:rFonts w:ascii="Calibri" w:hAnsi="Calibri" w:cs="Calibri"/>
          <w:sz w:val="20"/>
          <w:szCs w:val="20"/>
          <w:shd w:val="clear" w:color="auto" w:fill="FFFFFF"/>
        </w:rPr>
        <w:t>diu</w:t>
      </w:r>
      <w:proofErr w:type="spellEnd"/>
      <w:r w:rsidRPr="00146622">
        <w:rPr>
          <w:rFonts w:ascii="Calibri" w:hAnsi="Calibri" w:cs="Calibri"/>
          <w:sz w:val="20"/>
          <w:szCs w:val="20"/>
          <w:shd w:val="clear" w:color="auto" w:fill="FFFFFF"/>
        </w:rPr>
        <w:t xml:space="preserve">. </w:t>
      </w:r>
    </w:p>
    <w:p w14:paraId="5BA4C278" w14:textId="77777777" w:rsidR="00307469" w:rsidRPr="00146622" w:rsidRDefault="0034440F" w:rsidP="00D81747">
      <w:pPr>
        <w:numPr>
          <w:ilvl w:val="0"/>
          <w:numId w:val="2"/>
        </w:numPr>
        <w:rPr>
          <w:rFonts w:ascii="Calibri" w:hAnsi="Calibri" w:cs="Calibri"/>
          <w:sz w:val="20"/>
          <w:szCs w:val="20"/>
        </w:rPr>
      </w:pPr>
      <w:r w:rsidRPr="00146622">
        <w:rPr>
          <w:rStyle w:val="dnA"/>
          <w:rFonts w:ascii="Calibri" w:hAnsi="Calibri" w:cs="Calibri"/>
          <w:sz w:val="20"/>
          <w:szCs w:val="20"/>
        </w:rPr>
        <w:t xml:space="preserve">Pořadatel zašle kontaktní osobě Agentury pro organizační otázky nejpozději jeden 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tý</w:t>
      </w:r>
      <w:proofErr w:type="spellEnd"/>
      <w:r w:rsidRPr="00146622">
        <w:rPr>
          <w:rFonts w:ascii="Calibri" w:hAnsi="Calibri" w:cs="Calibri"/>
          <w:sz w:val="20"/>
          <w:szCs w:val="20"/>
          <w:lang w:val="da-DK"/>
        </w:rPr>
        <w:t>den p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řed</w:t>
      </w:r>
      <w:proofErr w:type="spellEnd"/>
      <w:r w:rsidRPr="00146622">
        <w:rPr>
          <w:rStyle w:val="dnA"/>
          <w:rFonts w:ascii="Calibri" w:hAnsi="Calibri" w:cs="Calibri"/>
          <w:sz w:val="20"/>
          <w:szCs w:val="20"/>
        </w:rPr>
        <w:t xml:space="preserve"> vystoupením e-mailem GPS 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příjezdov</w:t>
      </w:r>
      <w:proofErr w:type="spellEnd"/>
      <w:r w:rsidRPr="00146622">
        <w:rPr>
          <w:rFonts w:ascii="Calibri" w:hAnsi="Calibri" w:cs="Calibri"/>
          <w:sz w:val="20"/>
          <w:szCs w:val="20"/>
          <w:lang w:val="fr-FR"/>
        </w:rPr>
        <w:t xml:space="preserve">é </w:t>
      </w:r>
      <w:r w:rsidRPr="00146622">
        <w:rPr>
          <w:rStyle w:val="dnA"/>
          <w:rFonts w:ascii="Calibri" w:hAnsi="Calibri" w:cs="Calibri"/>
          <w:sz w:val="20"/>
          <w:szCs w:val="20"/>
        </w:rPr>
        <w:t>trasy do místa vystoupení.</w:t>
      </w:r>
    </w:p>
    <w:p w14:paraId="5AC55128" w14:textId="77777777" w:rsidR="00307469" w:rsidRPr="00146622" w:rsidRDefault="00307469">
      <w:pPr>
        <w:rPr>
          <w:rFonts w:ascii="Calibri" w:eastAsia="Calibri" w:hAnsi="Calibri" w:cs="Calibri"/>
          <w:sz w:val="20"/>
          <w:szCs w:val="20"/>
        </w:rPr>
      </w:pPr>
    </w:p>
    <w:p w14:paraId="5EC74405" w14:textId="77777777" w:rsidR="00307469" w:rsidRPr="00146622" w:rsidRDefault="0034440F">
      <w:pPr>
        <w:rPr>
          <w:rFonts w:ascii="Calibri" w:eastAsia="Calibri" w:hAnsi="Calibri" w:cs="Calibri"/>
          <w:sz w:val="20"/>
          <w:szCs w:val="20"/>
          <w:u w:val="single"/>
        </w:rPr>
      </w:pPr>
      <w:r w:rsidRPr="00146622">
        <w:rPr>
          <w:rFonts w:ascii="Calibri" w:hAnsi="Calibri" w:cs="Calibri"/>
          <w:b/>
          <w:bCs/>
          <w:sz w:val="20"/>
          <w:szCs w:val="20"/>
          <w:u w:val="single"/>
        </w:rPr>
        <w:t xml:space="preserve">5.  Vykládka a nakládka </w:t>
      </w:r>
      <w:proofErr w:type="spellStart"/>
      <w:r w:rsidRPr="00146622">
        <w:rPr>
          <w:rFonts w:ascii="Calibri" w:hAnsi="Calibri" w:cs="Calibri"/>
          <w:b/>
          <w:bCs/>
          <w:sz w:val="20"/>
          <w:szCs w:val="20"/>
          <w:u w:val="single"/>
        </w:rPr>
        <w:t>nástrojov</w:t>
      </w:r>
      <w:proofErr w:type="spellEnd"/>
      <w:r w:rsidRPr="00146622">
        <w:rPr>
          <w:rFonts w:ascii="Calibri" w:hAnsi="Calibri" w:cs="Calibri"/>
          <w:b/>
          <w:bCs/>
          <w:sz w:val="20"/>
          <w:szCs w:val="20"/>
          <w:u w:val="single"/>
          <w:lang w:val="fr-FR"/>
        </w:rPr>
        <w:t xml:space="preserve">é </w:t>
      </w:r>
      <w:r w:rsidRPr="00146622">
        <w:rPr>
          <w:rFonts w:ascii="Calibri" w:hAnsi="Calibri" w:cs="Calibri"/>
          <w:b/>
          <w:bCs/>
          <w:sz w:val="20"/>
          <w:szCs w:val="20"/>
          <w:u w:val="single"/>
        </w:rPr>
        <w:t>aparatury</w:t>
      </w:r>
      <w:r w:rsidRPr="00146622">
        <w:rPr>
          <w:rFonts w:ascii="Calibri" w:hAnsi="Calibri" w:cs="Calibri"/>
          <w:sz w:val="20"/>
          <w:szCs w:val="20"/>
          <w:u w:val="single"/>
        </w:rPr>
        <w:t>:</w:t>
      </w:r>
    </w:p>
    <w:p w14:paraId="1D896184" w14:textId="77777777" w:rsidR="00307469" w:rsidRPr="00146622" w:rsidRDefault="0034440F" w:rsidP="00D81747">
      <w:pPr>
        <w:numPr>
          <w:ilvl w:val="0"/>
          <w:numId w:val="4"/>
        </w:numPr>
        <w:rPr>
          <w:rFonts w:ascii="Calibri" w:hAnsi="Calibri" w:cs="Calibri"/>
          <w:sz w:val="20"/>
          <w:szCs w:val="20"/>
        </w:rPr>
      </w:pPr>
      <w:r w:rsidRPr="00146622">
        <w:rPr>
          <w:rStyle w:val="dnA"/>
          <w:rFonts w:ascii="Calibri" w:hAnsi="Calibri" w:cs="Calibri"/>
          <w:sz w:val="20"/>
          <w:szCs w:val="20"/>
        </w:rPr>
        <w:t xml:space="preserve">Pořadatel je povinen zabezpečit na svou </w:t>
      </w:r>
      <w:r w:rsidRPr="00146622">
        <w:rPr>
          <w:rStyle w:val="dnA"/>
          <w:rFonts w:ascii="Calibri" w:hAnsi="Calibri" w:cs="Calibri"/>
          <w:sz w:val="20"/>
          <w:szCs w:val="20"/>
        </w:rPr>
        <w:t>odpovědnost a na sv</w:t>
      </w:r>
      <w:r w:rsidRPr="00146622">
        <w:rPr>
          <w:rFonts w:ascii="Calibri" w:hAnsi="Calibri" w:cs="Calibri"/>
          <w:sz w:val="20"/>
          <w:szCs w:val="20"/>
          <w:lang w:val="fr-FR"/>
        </w:rPr>
        <w:t xml:space="preserve">é </w:t>
      </w:r>
      <w:r w:rsidRPr="00146622">
        <w:rPr>
          <w:rStyle w:val="dnA"/>
          <w:rFonts w:ascii="Calibri" w:hAnsi="Calibri" w:cs="Calibri"/>
          <w:sz w:val="20"/>
          <w:szCs w:val="20"/>
        </w:rPr>
        <w:t xml:space="preserve">náklady </w:t>
      </w:r>
      <w:r w:rsidRPr="00146622">
        <w:rPr>
          <w:rFonts w:ascii="Calibri" w:hAnsi="Calibri" w:cs="Calibri"/>
          <w:b/>
          <w:bCs/>
          <w:sz w:val="20"/>
          <w:szCs w:val="20"/>
        </w:rPr>
        <w:t xml:space="preserve">4 fyzicky </w:t>
      </w:r>
      <w:proofErr w:type="spellStart"/>
      <w:r w:rsidRPr="00146622">
        <w:rPr>
          <w:rFonts w:ascii="Calibri" w:hAnsi="Calibri" w:cs="Calibri"/>
          <w:b/>
          <w:bCs/>
          <w:sz w:val="20"/>
          <w:szCs w:val="20"/>
        </w:rPr>
        <w:t>zdatn</w:t>
      </w:r>
      <w:proofErr w:type="spellEnd"/>
      <w:r w:rsidRPr="00146622">
        <w:rPr>
          <w:rFonts w:ascii="Calibri" w:hAnsi="Calibri" w:cs="Calibri"/>
          <w:b/>
          <w:bCs/>
          <w:sz w:val="20"/>
          <w:szCs w:val="20"/>
          <w:lang w:val="fr-FR"/>
        </w:rPr>
        <w:t xml:space="preserve">é </w:t>
      </w:r>
      <w:r w:rsidRPr="00146622">
        <w:rPr>
          <w:rFonts w:ascii="Calibri" w:hAnsi="Calibri" w:cs="Calibri"/>
          <w:b/>
          <w:bCs/>
          <w:sz w:val="20"/>
          <w:szCs w:val="20"/>
        </w:rPr>
        <w:t>pomocníky</w:t>
      </w:r>
      <w:r w:rsidRPr="00146622">
        <w:rPr>
          <w:rStyle w:val="dnA"/>
          <w:rFonts w:ascii="Calibri" w:hAnsi="Calibri" w:cs="Calibri"/>
          <w:sz w:val="20"/>
          <w:szCs w:val="20"/>
        </w:rPr>
        <w:t xml:space="preserve"> za účelem asistence při vyložení 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nástrojov</w:t>
      </w:r>
      <w:proofErr w:type="spellEnd"/>
      <w:r w:rsidRPr="00146622">
        <w:rPr>
          <w:rFonts w:ascii="Calibri" w:hAnsi="Calibri" w:cs="Calibri"/>
          <w:sz w:val="20"/>
          <w:szCs w:val="20"/>
          <w:lang w:val="fr-FR"/>
        </w:rPr>
        <w:t xml:space="preserve">é </w:t>
      </w:r>
      <w:r w:rsidRPr="00146622">
        <w:rPr>
          <w:rStyle w:val="dnA"/>
          <w:rFonts w:ascii="Calibri" w:hAnsi="Calibri" w:cs="Calibri"/>
          <w:sz w:val="20"/>
          <w:szCs w:val="20"/>
        </w:rPr>
        <w:t>aparatury Umě</w:t>
      </w:r>
      <w:r w:rsidRPr="00146622">
        <w:rPr>
          <w:rFonts w:ascii="Calibri" w:hAnsi="Calibri" w:cs="Calibri"/>
          <w:sz w:val="20"/>
          <w:szCs w:val="20"/>
          <w:lang w:val="it-IT"/>
        </w:rPr>
        <w:t>lce p</w:t>
      </w:r>
      <w:r w:rsidRPr="00146622">
        <w:rPr>
          <w:rStyle w:val="dnA"/>
          <w:rFonts w:ascii="Calibri" w:hAnsi="Calibri" w:cs="Calibri"/>
          <w:sz w:val="20"/>
          <w:szCs w:val="20"/>
        </w:rPr>
        <w:t>ř</w:t>
      </w:r>
      <w:r w:rsidRPr="00146622">
        <w:rPr>
          <w:rFonts w:ascii="Calibri" w:hAnsi="Calibri" w:cs="Calibri"/>
          <w:sz w:val="20"/>
          <w:szCs w:val="20"/>
          <w:lang w:val="it-IT"/>
        </w:rPr>
        <w:t>i p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říjezdu</w:t>
      </w:r>
      <w:proofErr w:type="spellEnd"/>
      <w:r w:rsidRPr="00146622">
        <w:rPr>
          <w:rStyle w:val="dnA"/>
          <w:rFonts w:ascii="Calibri" w:hAnsi="Calibri" w:cs="Calibri"/>
          <w:sz w:val="20"/>
          <w:szCs w:val="20"/>
        </w:rPr>
        <w:t xml:space="preserve"> a naložení 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nástrojov</w:t>
      </w:r>
      <w:proofErr w:type="spellEnd"/>
      <w:r w:rsidRPr="00146622">
        <w:rPr>
          <w:rFonts w:ascii="Calibri" w:hAnsi="Calibri" w:cs="Calibri"/>
          <w:sz w:val="20"/>
          <w:szCs w:val="20"/>
          <w:lang w:val="fr-FR"/>
        </w:rPr>
        <w:t xml:space="preserve">é </w:t>
      </w:r>
      <w:r w:rsidRPr="00146622">
        <w:rPr>
          <w:rStyle w:val="dnA"/>
          <w:rFonts w:ascii="Calibri" w:hAnsi="Calibri" w:cs="Calibri"/>
          <w:sz w:val="20"/>
          <w:szCs w:val="20"/>
        </w:rPr>
        <w:t xml:space="preserve">aparatury po skončení vystoupení </w:t>
      </w:r>
      <w:r w:rsidRPr="00146622">
        <w:rPr>
          <w:rFonts w:ascii="Calibri" w:hAnsi="Calibri" w:cs="Calibri"/>
          <w:sz w:val="20"/>
          <w:szCs w:val="20"/>
          <w:lang w:val="de-DE"/>
        </w:rPr>
        <w:t>Um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ělce</w:t>
      </w:r>
      <w:proofErr w:type="spellEnd"/>
      <w:r w:rsidRPr="00146622">
        <w:rPr>
          <w:rStyle w:val="dnA"/>
          <w:rFonts w:ascii="Calibri" w:hAnsi="Calibri" w:cs="Calibri"/>
          <w:sz w:val="20"/>
          <w:szCs w:val="20"/>
        </w:rPr>
        <w:t xml:space="preserve"> nebo dohodnut</w:t>
      </w:r>
      <w:r w:rsidRPr="00146622">
        <w:rPr>
          <w:rFonts w:ascii="Calibri" w:hAnsi="Calibri" w:cs="Calibri"/>
          <w:sz w:val="20"/>
          <w:szCs w:val="20"/>
          <w:lang w:val="fr-FR"/>
        </w:rPr>
        <w:t xml:space="preserve">é </w:t>
      </w:r>
      <w:r w:rsidRPr="00146622">
        <w:rPr>
          <w:rStyle w:val="dnA"/>
          <w:rFonts w:ascii="Calibri" w:hAnsi="Calibri" w:cs="Calibri"/>
          <w:sz w:val="20"/>
          <w:szCs w:val="20"/>
        </w:rPr>
        <w:t>době; pomocníci nesmějí být pod vlivem alkoholu n</w:t>
      </w:r>
      <w:r w:rsidRPr="00146622">
        <w:rPr>
          <w:rStyle w:val="dnA"/>
          <w:rFonts w:ascii="Calibri" w:hAnsi="Calibri" w:cs="Calibri"/>
          <w:sz w:val="20"/>
          <w:szCs w:val="20"/>
        </w:rPr>
        <w:t>ebo jiný</w:t>
      </w:r>
      <w:proofErr w:type="spellStart"/>
      <w:r w:rsidRPr="00146622">
        <w:rPr>
          <w:rFonts w:ascii="Calibri" w:hAnsi="Calibri" w:cs="Calibri"/>
          <w:sz w:val="20"/>
          <w:szCs w:val="20"/>
          <w:lang w:val="de-DE"/>
        </w:rPr>
        <w:t>ch</w:t>
      </w:r>
      <w:proofErr w:type="spellEnd"/>
      <w:r w:rsidRPr="00146622">
        <w:rPr>
          <w:rFonts w:ascii="Calibri" w:hAnsi="Calibri" w:cs="Calibri"/>
          <w:sz w:val="20"/>
          <w:szCs w:val="20"/>
          <w:lang w:val="de-DE"/>
        </w:rPr>
        <w:t xml:space="preserve"> n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ávykový</w:t>
      </w:r>
      <w:r w:rsidRPr="00146622">
        <w:rPr>
          <w:rFonts w:ascii="Calibri" w:hAnsi="Calibri" w:cs="Calibri"/>
          <w:sz w:val="20"/>
          <w:szCs w:val="20"/>
          <w:lang w:val="de-DE"/>
        </w:rPr>
        <w:t>ch</w:t>
      </w:r>
      <w:proofErr w:type="spellEnd"/>
      <w:r w:rsidRPr="00146622">
        <w:rPr>
          <w:rFonts w:ascii="Calibri" w:hAnsi="Calibri" w:cs="Calibri"/>
          <w:sz w:val="20"/>
          <w:szCs w:val="20"/>
          <w:lang w:val="de-DE"/>
        </w:rPr>
        <w:t xml:space="preserve"> l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átek</w:t>
      </w:r>
      <w:proofErr w:type="spellEnd"/>
      <w:r w:rsidRPr="00146622">
        <w:rPr>
          <w:rStyle w:val="dnA"/>
          <w:rFonts w:ascii="Calibri" w:hAnsi="Calibri" w:cs="Calibri"/>
          <w:sz w:val="20"/>
          <w:szCs w:val="20"/>
        </w:rPr>
        <w:t>.</w:t>
      </w:r>
    </w:p>
    <w:p w14:paraId="3A6EB56F" w14:textId="77777777" w:rsidR="00307469" w:rsidRPr="00146622" w:rsidRDefault="0034440F" w:rsidP="00D81747">
      <w:pPr>
        <w:numPr>
          <w:ilvl w:val="0"/>
          <w:numId w:val="6"/>
        </w:numPr>
        <w:rPr>
          <w:rFonts w:ascii="Calibri" w:hAnsi="Calibri" w:cs="Calibri"/>
          <w:sz w:val="20"/>
          <w:szCs w:val="20"/>
        </w:rPr>
      </w:pPr>
      <w:r w:rsidRPr="00146622">
        <w:rPr>
          <w:rStyle w:val="dnA"/>
          <w:rFonts w:ascii="Calibri" w:hAnsi="Calibri" w:cs="Calibri"/>
          <w:sz w:val="20"/>
          <w:szCs w:val="20"/>
        </w:rPr>
        <w:t>Za škody vznikl</w:t>
      </w:r>
      <w:r w:rsidRPr="00146622">
        <w:rPr>
          <w:rFonts w:ascii="Calibri" w:hAnsi="Calibri" w:cs="Calibri"/>
          <w:sz w:val="20"/>
          <w:szCs w:val="20"/>
          <w:lang w:val="fr-FR"/>
        </w:rPr>
        <w:t xml:space="preserve">é </w:t>
      </w:r>
      <w:r w:rsidRPr="00146622">
        <w:rPr>
          <w:rStyle w:val="dnA"/>
          <w:rFonts w:ascii="Calibri" w:hAnsi="Calibri" w:cs="Calibri"/>
          <w:sz w:val="20"/>
          <w:szCs w:val="20"/>
        </w:rPr>
        <w:t>při manipulaci s nástrojovou aparaturou způsobenou takto zabezpečenými pomocníky odpovídá Pořadatel.</w:t>
      </w:r>
    </w:p>
    <w:p w14:paraId="70F0AA38" w14:textId="77777777" w:rsidR="00146622" w:rsidRPr="00146622" w:rsidRDefault="00146622">
      <w:pPr>
        <w:rPr>
          <w:rFonts w:ascii="Calibri" w:eastAsia="Arial Unicode MS" w:hAnsi="Calibri" w:cs="Calibri"/>
          <w:sz w:val="20"/>
          <w:szCs w:val="20"/>
        </w:rPr>
      </w:pPr>
    </w:p>
    <w:p w14:paraId="79FE059C" w14:textId="640A0F0F" w:rsidR="00307469" w:rsidRPr="00146622" w:rsidRDefault="0034440F">
      <w:pPr>
        <w:rPr>
          <w:rFonts w:ascii="Calibri" w:hAnsi="Calibri" w:cs="Calibri"/>
          <w:sz w:val="20"/>
          <w:szCs w:val="20"/>
        </w:rPr>
      </w:pPr>
      <w:r w:rsidRPr="00146622">
        <w:rPr>
          <w:rFonts w:ascii="Calibri" w:hAnsi="Calibri" w:cs="Calibri"/>
          <w:b/>
          <w:bCs/>
          <w:sz w:val="20"/>
          <w:szCs w:val="20"/>
          <w:u w:val="single"/>
        </w:rPr>
        <w:t xml:space="preserve">6. </w:t>
      </w:r>
      <w:proofErr w:type="spellStart"/>
      <w:r w:rsidRPr="00146622">
        <w:rPr>
          <w:rFonts w:ascii="Calibri" w:hAnsi="Calibri" w:cs="Calibri"/>
          <w:b/>
          <w:bCs/>
          <w:sz w:val="20"/>
          <w:szCs w:val="20"/>
          <w:u w:val="single"/>
        </w:rPr>
        <w:t>Technick</w:t>
      </w:r>
      <w:proofErr w:type="spellEnd"/>
      <w:r w:rsidRPr="00146622">
        <w:rPr>
          <w:rFonts w:ascii="Calibri" w:hAnsi="Calibri" w:cs="Calibri"/>
          <w:b/>
          <w:bCs/>
          <w:sz w:val="20"/>
          <w:szCs w:val="20"/>
          <w:u w:val="single"/>
          <w:lang w:val="fr-FR"/>
        </w:rPr>
        <w:t xml:space="preserve">é </w:t>
      </w:r>
      <w:r w:rsidRPr="00146622">
        <w:rPr>
          <w:rFonts w:ascii="Calibri" w:hAnsi="Calibri" w:cs="Calibri"/>
          <w:b/>
          <w:bCs/>
          <w:sz w:val="20"/>
          <w:szCs w:val="20"/>
          <w:u w:val="single"/>
          <w:lang w:val="pt-PT"/>
        </w:rPr>
        <w:t>a organiza</w:t>
      </w:r>
      <w:r w:rsidRPr="00146622">
        <w:rPr>
          <w:rFonts w:ascii="Calibri" w:hAnsi="Calibri" w:cs="Calibri"/>
          <w:b/>
          <w:bCs/>
          <w:sz w:val="20"/>
          <w:szCs w:val="20"/>
          <w:u w:val="single"/>
        </w:rPr>
        <w:t>ční podmínky:</w:t>
      </w:r>
    </w:p>
    <w:p w14:paraId="212A3DA4" w14:textId="77777777" w:rsidR="00307469" w:rsidRPr="00146622" w:rsidRDefault="0034440F">
      <w:pPr>
        <w:numPr>
          <w:ilvl w:val="0"/>
          <w:numId w:val="8"/>
        </w:numPr>
        <w:jc w:val="both"/>
        <w:rPr>
          <w:rFonts w:ascii="Calibri" w:hAnsi="Calibri" w:cs="Calibri"/>
          <w:b/>
          <w:bCs/>
          <w:sz w:val="20"/>
          <w:szCs w:val="20"/>
          <w:lang w:val="pt-PT"/>
        </w:rPr>
      </w:pPr>
      <w:r w:rsidRPr="00146622">
        <w:rPr>
          <w:rFonts w:ascii="Calibri" w:hAnsi="Calibri" w:cs="Calibri"/>
          <w:b/>
          <w:bCs/>
          <w:sz w:val="20"/>
          <w:szCs w:val="20"/>
          <w:u w:color="FF0000"/>
          <w:lang w:val="pt-PT"/>
        </w:rPr>
        <w:t>PO PRODUKCI PO</w:t>
      </w:r>
      <w:r w:rsidRPr="00146622">
        <w:rPr>
          <w:rFonts w:ascii="Calibri" w:hAnsi="Calibri" w:cs="Calibri"/>
          <w:b/>
          <w:bCs/>
          <w:sz w:val="20"/>
          <w:szCs w:val="20"/>
          <w:u w:color="FF0000"/>
        </w:rPr>
        <w:t xml:space="preserve">ŽADUJEME: </w:t>
      </w:r>
    </w:p>
    <w:p w14:paraId="6C8B7BBE" w14:textId="77777777" w:rsidR="00307469" w:rsidRPr="00146622" w:rsidRDefault="0034440F">
      <w:pPr>
        <w:numPr>
          <w:ilvl w:val="1"/>
          <w:numId w:val="8"/>
        </w:numPr>
        <w:jc w:val="both"/>
        <w:rPr>
          <w:rFonts w:ascii="Calibri" w:hAnsi="Calibri" w:cs="Calibri"/>
          <w:b/>
          <w:bCs/>
          <w:color w:val="FF0000"/>
          <w:sz w:val="20"/>
          <w:szCs w:val="20"/>
        </w:rPr>
      </w:pPr>
      <w:r w:rsidRPr="00146622">
        <w:rPr>
          <w:rFonts w:ascii="Calibri" w:hAnsi="Calibri" w:cs="Calibri"/>
          <w:b/>
          <w:bCs/>
          <w:color w:val="FF0000"/>
          <w:sz w:val="20"/>
          <w:szCs w:val="20"/>
          <w:u w:color="FF0000"/>
          <w:shd w:val="clear" w:color="auto" w:fill="FFFFFF"/>
        </w:rPr>
        <w:t>2x 30 kg láhve s náplní CO2 Ř</w:t>
      </w:r>
      <w:r w:rsidRPr="00146622">
        <w:rPr>
          <w:rFonts w:ascii="Calibri" w:hAnsi="Calibri" w:cs="Calibri"/>
          <w:b/>
          <w:bCs/>
          <w:color w:val="FF0000"/>
          <w:sz w:val="20"/>
          <w:szCs w:val="20"/>
          <w:u w:color="FF0000"/>
          <w:shd w:val="clear" w:color="auto" w:fill="FFFFFF"/>
          <w:lang w:val="pt-PT"/>
        </w:rPr>
        <w:t>ADA S</w:t>
      </w:r>
    </w:p>
    <w:p w14:paraId="3E170695" w14:textId="77777777" w:rsidR="00307469" w:rsidRPr="00146622" w:rsidRDefault="0034440F">
      <w:pPr>
        <w:numPr>
          <w:ilvl w:val="1"/>
          <w:numId w:val="8"/>
        </w:numPr>
        <w:jc w:val="both"/>
        <w:rPr>
          <w:rFonts w:ascii="Calibri" w:hAnsi="Calibri" w:cs="Calibri"/>
          <w:b/>
          <w:bCs/>
          <w:color w:val="FF0000"/>
          <w:sz w:val="20"/>
          <w:szCs w:val="20"/>
        </w:rPr>
      </w:pPr>
      <w:r w:rsidRPr="00146622">
        <w:rPr>
          <w:rFonts w:ascii="Calibri" w:hAnsi="Calibri" w:cs="Calibri"/>
          <w:b/>
          <w:bCs/>
          <w:color w:val="FF0000"/>
          <w:sz w:val="20"/>
          <w:szCs w:val="20"/>
          <w:u w:color="FF0000"/>
          <w:shd w:val="clear" w:color="auto" w:fill="FFFFFF"/>
        </w:rPr>
        <w:t xml:space="preserve">1x 15 kg láhve s náplní CO2 </w:t>
      </w:r>
    </w:p>
    <w:p w14:paraId="146464F6" w14:textId="77777777" w:rsidR="00307469" w:rsidRPr="00146622" w:rsidRDefault="0034440F">
      <w:pPr>
        <w:numPr>
          <w:ilvl w:val="1"/>
          <w:numId w:val="8"/>
        </w:numPr>
        <w:jc w:val="both"/>
        <w:rPr>
          <w:rFonts w:ascii="Calibri" w:hAnsi="Calibri" w:cs="Calibri"/>
          <w:b/>
          <w:bCs/>
          <w:color w:val="FF0000"/>
          <w:sz w:val="20"/>
          <w:szCs w:val="20"/>
          <w:lang w:val="fr-FR"/>
        </w:rPr>
      </w:pPr>
      <w:r w:rsidRPr="00146622">
        <w:rPr>
          <w:rFonts w:ascii="Calibri" w:hAnsi="Calibri" w:cs="Calibri"/>
          <w:b/>
          <w:bCs/>
          <w:color w:val="FF0000"/>
          <w:sz w:val="20"/>
          <w:szCs w:val="20"/>
          <w:u w:color="FF0000"/>
          <w:shd w:val="clear" w:color="auto" w:fill="FFFFFF"/>
          <w:lang w:val="fr-FR"/>
        </w:rPr>
        <w:t>6x l</w:t>
      </w:r>
      <w:proofErr w:type="spellStart"/>
      <w:r w:rsidRPr="00146622">
        <w:rPr>
          <w:rFonts w:ascii="Calibri" w:hAnsi="Calibri" w:cs="Calibri"/>
          <w:b/>
          <w:bCs/>
          <w:color w:val="FF0000"/>
          <w:sz w:val="20"/>
          <w:szCs w:val="20"/>
          <w:u w:color="FF0000"/>
          <w:shd w:val="clear" w:color="auto" w:fill="FFFFFF"/>
        </w:rPr>
        <w:t>áhve</w:t>
      </w:r>
      <w:proofErr w:type="spellEnd"/>
      <w:r w:rsidRPr="00146622">
        <w:rPr>
          <w:rFonts w:ascii="Calibri" w:hAnsi="Calibri" w:cs="Calibri"/>
          <w:b/>
          <w:bCs/>
          <w:color w:val="FF0000"/>
          <w:sz w:val="20"/>
          <w:szCs w:val="20"/>
          <w:u w:color="FF0000"/>
          <w:shd w:val="clear" w:color="auto" w:fill="FFFFFF"/>
        </w:rPr>
        <w:t xml:space="preserve"> PROPAN BUTAN lahví 5 kg (UN1965) </w:t>
      </w:r>
    </w:p>
    <w:p w14:paraId="6A81FB3F" w14:textId="77777777" w:rsidR="00307469" w:rsidRPr="00146622" w:rsidRDefault="0034440F" w:rsidP="00D81747">
      <w:pPr>
        <w:numPr>
          <w:ilvl w:val="0"/>
          <w:numId w:val="9"/>
        </w:numPr>
        <w:rPr>
          <w:rFonts w:ascii="Calibri" w:hAnsi="Calibri" w:cs="Calibri"/>
          <w:b/>
          <w:bCs/>
          <w:color w:val="FF0000"/>
          <w:sz w:val="20"/>
          <w:szCs w:val="20"/>
        </w:rPr>
      </w:pPr>
      <w:r w:rsidRPr="00146622">
        <w:rPr>
          <w:rFonts w:ascii="Calibri" w:hAnsi="Calibri" w:cs="Calibri"/>
          <w:color w:val="000000"/>
          <w:sz w:val="20"/>
          <w:szCs w:val="20"/>
          <w:shd w:val="clear" w:color="auto" w:fill="FFFFFF"/>
        </w:rPr>
        <w:t>P</w:t>
      </w:r>
      <w:proofErr w:type="spellStart"/>
      <w:r w:rsidRPr="00146622">
        <w:rPr>
          <w:rFonts w:ascii="Calibri" w:hAnsi="Calibri" w:cs="Calibri"/>
          <w:color w:val="000000"/>
          <w:sz w:val="20"/>
          <w:szCs w:val="20"/>
          <w:shd w:val="clear" w:color="auto" w:fill="FFFFFF"/>
          <w:lang w:val="es-ES_tradnl"/>
        </w:rPr>
        <w:t>ó</w:t>
      </w:r>
      <w:r w:rsidRPr="00146622">
        <w:rPr>
          <w:rFonts w:ascii="Calibri" w:hAnsi="Calibri" w:cs="Calibri"/>
          <w:color w:val="000000"/>
          <w:sz w:val="20"/>
          <w:szCs w:val="20"/>
          <w:shd w:val="clear" w:color="auto" w:fill="FFFFFF"/>
          <w:lang w:val="de-DE"/>
        </w:rPr>
        <w:t>dium</w:t>
      </w:r>
      <w:proofErr w:type="spellEnd"/>
      <w:r w:rsidRPr="00146622">
        <w:rPr>
          <w:rFonts w:ascii="Calibri" w:hAnsi="Calibri" w:cs="Calibri"/>
          <w:b/>
          <w:bCs/>
          <w:color w:val="000000"/>
          <w:sz w:val="20"/>
          <w:szCs w:val="20"/>
          <w:shd w:val="clear" w:color="auto" w:fill="FFFFFF"/>
          <w:lang w:val="de-DE"/>
        </w:rPr>
        <w:t xml:space="preserve"> </w:t>
      </w:r>
      <w:r w:rsidRPr="00146622">
        <w:rPr>
          <w:rFonts w:ascii="Calibri" w:hAnsi="Calibri" w:cs="Calibri"/>
          <w:color w:val="000000"/>
          <w:sz w:val="20"/>
          <w:szCs w:val="20"/>
          <w:shd w:val="clear" w:color="auto" w:fill="FFFFFF"/>
        </w:rPr>
        <w:t xml:space="preserve">pro realizaci vystoupení </w:t>
      </w:r>
      <w:r w:rsidRPr="00146622">
        <w:rPr>
          <w:rFonts w:ascii="Calibri" w:hAnsi="Calibri" w:cs="Calibri"/>
          <w:color w:val="000000"/>
          <w:sz w:val="20"/>
          <w:szCs w:val="20"/>
          <w:shd w:val="clear" w:color="auto" w:fill="FFFFFF"/>
          <w:lang w:val="de-DE"/>
        </w:rPr>
        <w:t>Um</w:t>
      </w:r>
      <w:r w:rsidRPr="00146622">
        <w:rPr>
          <w:rFonts w:ascii="Calibri" w:hAnsi="Calibri" w:cs="Calibri"/>
          <w:color w:val="000000"/>
          <w:sz w:val="20"/>
          <w:szCs w:val="20"/>
          <w:shd w:val="clear" w:color="auto" w:fill="FFFFFF"/>
        </w:rPr>
        <w:t>ě</w:t>
      </w:r>
      <w:proofErr w:type="spellStart"/>
      <w:r w:rsidRPr="00146622">
        <w:rPr>
          <w:rFonts w:ascii="Calibri" w:hAnsi="Calibri" w:cs="Calibri"/>
          <w:color w:val="000000"/>
          <w:sz w:val="20"/>
          <w:szCs w:val="20"/>
          <w:shd w:val="clear" w:color="auto" w:fill="FFFFFF"/>
          <w:lang w:val="es-ES_tradnl"/>
        </w:rPr>
        <w:t>lce</w:t>
      </w:r>
      <w:proofErr w:type="spellEnd"/>
      <w:r w:rsidRPr="00146622">
        <w:rPr>
          <w:rFonts w:ascii="Calibri" w:hAnsi="Calibri" w:cs="Calibri"/>
          <w:color w:val="000000"/>
          <w:sz w:val="20"/>
          <w:szCs w:val="20"/>
          <w:shd w:val="clear" w:color="auto" w:fill="FFFFFF"/>
          <w:lang w:val="es-ES_tradnl"/>
        </w:rPr>
        <w:t xml:space="preserve"> mus</w:t>
      </w:r>
      <w:r w:rsidRPr="00146622">
        <w:rPr>
          <w:rFonts w:ascii="Calibri" w:hAnsi="Calibri" w:cs="Calibri"/>
          <w:color w:val="000000"/>
          <w:sz w:val="20"/>
          <w:szCs w:val="20"/>
          <w:shd w:val="clear" w:color="auto" w:fill="FFFFFF"/>
        </w:rPr>
        <w:t>í mít</w:t>
      </w:r>
      <w:r w:rsidRPr="00146622">
        <w:rPr>
          <w:rFonts w:ascii="Calibri" w:hAnsi="Calibri" w:cs="Calibri"/>
          <w:b/>
          <w:bCs/>
          <w:color w:val="000000"/>
          <w:sz w:val="20"/>
          <w:szCs w:val="20"/>
          <w:shd w:val="clear" w:color="auto" w:fill="FFFFFF"/>
        </w:rPr>
        <w:t xml:space="preserve"> </w:t>
      </w:r>
      <w:r w:rsidRPr="00146622">
        <w:rPr>
          <w:rFonts w:ascii="Calibri" w:hAnsi="Calibri" w:cs="Calibri"/>
          <w:color w:val="000000"/>
          <w:sz w:val="20"/>
          <w:szCs w:val="20"/>
          <w:shd w:val="clear" w:color="auto" w:fill="FFFFFF"/>
        </w:rPr>
        <w:t xml:space="preserve">alespoň následující </w:t>
      </w:r>
      <w:proofErr w:type="spellStart"/>
      <w:r w:rsidRPr="00146622">
        <w:rPr>
          <w:rFonts w:ascii="Calibri" w:hAnsi="Calibri" w:cs="Calibri"/>
          <w:color w:val="000000"/>
          <w:sz w:val="20"/>
          <w:szCs w:val="20"/>
          <w:shd w:val="clear" w:color="auto" w:fill="FFFFFF"/>
        </w:rPr>
        <w:t>rozmě</w:t>
      </w:r>
      <w:r w:rsidRPr="00146622">
        <w:rPr>
          <w:rFonts w:ascii="Calibri" w:hAnsi="Calibri" w:cs="Calibri"/>
          <w:color w:val="000000"/>
          <w:sz w:val="20"/>
          <w:szCs w:val="20"/>
          <w:shd w:val="clear" w:color="auto" w:fill="FFFFFF"/>
          <w:lang w:val="en-US"/>
        </w:rPr>
        <w:t>ry</w:t>
      </w:r>
      <w:proofErr w:type="spellEnd"/>
      <w:r w:rsidRPr="00146622">
        <w:rPr>
          <w:rFonts w:ascii="Calibri" w:hAnsi="Calibri" w:cs="Calibri"/>
          <w:color w:val="000000"/>
          <w:sz w:val="20"/>
          <w:szCs w:val="20"/>
          <w:shd w:val="clear" w:color="auto" w:fill="FFFFFF"/>
          <w:lang w:val="en-US"/>
        </w:rPr>
        <w:t xml:space="preserve">: </w:t>
      </w:r>
      <w:r w:rsidRPr="00146622">
        <w:rPr>
          <w:rFonts w:ascii="Calibri" w:hAnsi="Calibri" w:cs="Calibri"/>
          <w:b/>
          <w:bCs/>
          <w:color w:val="000000"/>
          <w:sz w:val="20"/>
          <w:szCs w:val="20"/>
          <w:shd w:val="clear" w:color="auto" w:fill="FFFFFF"/>
        </w:rPr>
        <w:t xml:space="preserve">10 x </w:t>
      </w:r>
      <w:proofErr w:type="gramStart"/>
      <w:r w:rsidRPr="00146622">
        <w:rPr>
          <w:rFonts w:ascii="Calibri" w:hAnsi="Calibri" w:cs="Calibri"/>
          <w:b/>
          <w:bCs/>
          <w:color w:val="000000"/>
          <w:sz w:val="20"/>
          <w:szCs w:val="20"/>
          <w:shd w:val="clear" w:color="auto" w:fill="FFFFFF"/>
        </w:rPr>
        <w:t>8m</w:t>
      </w:r>
      <w:proofErr w:type="gramEnd"/>
      <w:r w:rsidRPr="00146622">
        <w:rPr>
          <w:rFonts w:ascii="Calibri" w:hAnsi="Calibri" w:cs="Calibri"/>
          <w:b/>
          <w:bCs/>
          <w:color w:val="000000"/>
          <w:sz w:val="20"/>
          <w:szCs w:val="20"/>
          <w:shd w:val="clear" w:color="auto" w:fill="FFFFFF"/>
        </w:rPr>
        <w:t xml:space="preserve">, minimálně 1 m </w:t>
      </w:r>
      <w:proofErr w:type="spellStart"/>
      <w:r w:rsidRPr="00146622">
        <w:rPr>
          <w:rFonts w:ascii="Calibri" w:hAnsi="Calibri" w:cs="Calibri"/>
          <w:b/>
          <w:bCs/>
          <w:color w:val="000000"/>
          <w:sz w:val="20"/>
          <w:szCs w:val="20"/>
          <w:shd w:val="clear" w:color="auto" w:fill="FFFFFF"/>
        </w:rPr>
        <w:t>vysok</w:t>
      </w:r>
      <w:proofErr w:type="spellEnd"/>
      <w:r w:rsidRPr="00146622">
        <w:rPr>
          <w:rFonts w:ascii="Calibri" w:hAnsi="Calibri" w:cs="Calibri"/>
          <w:b/>
          <w:bCs/>
          <w:color w:val="000000"/>
          <w:sz w:val="20"/>
          <w:szCs w:val="20"/>
          <w:shd w:val="clear" w:color="auto" w:fill="FFFFFF"/>
          <w:lang w:val="fr-FR"/>
        </w:rPr>
        <w:t>é</w:t>
      </w:r>
      <w:r w:rsidRPr="00146622">
        <w:rPr>
          <w:rFonts w:ascii="Calibri" w:hAnsi="Calibri" w:cs="Calibri"/>
          <w:b/>
          <w:bCs/>
          <w:color w:val="000000"/>
          <w:sz w:val="20"/>
          <w:szCs w:val="20"/>
          <w:shd w:val="clear" w:color="auto" w:fill="FFFFFF"/>
        </w:rPr>
        <w:t xml:space="preserve">, s výškou stropu min. 5 m. </w:t>
      </w:r>
      <w:r w:rsidRPr="00146622">
        <w:rPr>
          <w:rFonts w:ascii="Calibri" w:hAnsi="Calibri" w:cs="Calibri"/>
          <w:b/>
          <w:bCs/>
          <w:color w:val="FF0000"/>
          <w:sz w:val="20"/>
          <w:szCs w:val="20"/>
          <w:u w:color="FF0000"/>
          <w:shd w:val="clear" w:color="auto" w:fill="FFFFFF"/>
          <w:lang w:val="pt-PT"/>
        </w:rPr>
        <w:t>Nesm</w:t>
      </w:r>
      <w:r w:rsidRPr="00146622">
        <w:rPr>
          <w:rFonts w:ascii="Calibri" w:hAnsi="Calibri" w:cs="Calibri"/>
          <w:b/>
          <w:bCs/>
          <w:color w:val="FF0000"/>
          <w:sz w:val="20"/>
          <w:szCs w:val="20"/>
          <w:u w:color="FF0000"/>
          <w:shd w:val="clear" w:color="auto" w:fill="FFFFFF"/>
        </w:rPr>
        <w:t xml:space="preserve">í být mobilní </w:t>
      </w:r>
      <w:r w:rsidRPr="00146622">
        <w:rPr>
          <w:rFonts w:ascii="Calibri" w:hAnsi="Calibri" w:cs="Calibri"/>
          <w:b/>
          <w:bCs/>
          <w:color w:val="FF0000"/>
          <w:sz w:val="20"/>
          <w:szCs w:val="20"/>
          <w:u w:color="FF0000"/>
          <w:shd w:val="clear" w:color="auto" w:fill="FFFFFF"/>
          <w:lang w:val="nl-NL"/>
        </w:rPr>
        <w:t>podium!!</w:t>
      </w:r>
    </w:p>
    <w:p w14:paraId="17907D7A" w14:textId="77777777" w:rsidR="00307469" w:rsidRPr="00146622" w:rsidRDefault="0034440F">
      <w:pPr>
        <w:keepLines/>
        <w:numPr>
          <w:ilvl w:val="0"/>
          <w:numId w:val="9"/>
        </w:numPr>
        <w:jc w:val="both"/>
        <w:rPr>
          <w:rFonts w:ascii="Calibri" w:hAnsi="Calibri" w:cs="Calibri"/>
          <w:sz w:val="20"/>
          <w:szCs w:val="20"/>
        </w:rPr>
      </w:pPr>
      <w:r w:rsidRPr="00146622">
        <w:rPr>
          <w:rStyle w:val="dnA"/>
          <w:rFonts w:ascii="Calibri" w:hAnsi="Calibri" w:cs="Calibri"/>
          <w:sz w:val="20"/>
          <w:szCs w:val="20"/>
        </w:rPr>
        <w:t xml:space="preserve">Pořadatel je povinen zabezpečit vhodným způsobem oddělení </w:t>
      </w:r>
      <w:r w:rsidRPr="00146622">
        <w:rPr>
          <w:rFonts w:ascii="Calibri" w:hAnsi="Calibri" w:cs="Calibri"/>
          <w:sz w:val="20"/>
          <w:szCs w:val="20"/>
          <w:lang w:val="it-IT"/>
        </w:rPr>
        <w:t>div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áků</w:t>
      </w:r>
      <w:proofErr w:type="spellEnd"/>
      <w:r w:rsidRPr="00146622">
        <w:rPr>
          <w:rStyle w:val="dnA"/>
          <w:rFonts w:ascii="Calibri" w:hAnsi="Calibri" w:cs="Calibri"/>
          <w:sz w:val="20"/>
          <w:szCs w:val="20"/>
        </w:rPr>
        <w:t xml:space="preserve"> od p</w:t>
      </w:r>
      <w:proofErr w:type="spellStart"/>
      <w:r w:rsidRPr="00146622">
        <w:rPr>
          <w:rFonts w:ascii="Calibri" w:hAnsi="Calibri" w:cs="Calibri"/>
          <w:sz w:val="20"/>
          <w:szCs w:val="20"/>
          <w:lang w:val="es-ES_tradnl"/>
        </w:rPr>
        <w:t>ó</w:t>
      </w:r>
      <w:proofErr w:type="spellEnd"/>
      <w:r w:rsidRPr="00146622">
        <w:rPr>
          <w:rFonts w:ascii="Calibri" w:hAnsi="Calibri" w:cs="Calibri"/>
          <w:sz w:val="20"/>
          <w:szCs w:val="20"/>
          <w:lang w:val="pt-PT"/>
        </w:rPr>
        <w:t>dia, na n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ěmž</w:t>
      </w:r>
      <w:proofErr w:type="spellEnd"/>
      <w:r w:rsidRPr="00146622">
        <w:rPr>
          <w:rStyle w:val="dnA"/>
          <w:rFonts w:ascii="Calibri" w:hAnsi="Calibri" w:cs="Calibri"/>
          <w:sz w:val="20"/>
          <w:szCs w:val="20"/>
        </w:rPr>
        <w:t xml:space="preserve"> se vystoupení uskuteční </w:t>
      </w:r>
      <w:r w:rsidRPr="00146622">
        <w:rPr>
          <w:rFonts w:ascii="Calibri" w:hAnsi="Calibri" w:cs="Calibri"/>
          <w:b/>
          <w:bCs/>
          <w:sz w:val="20"/>
          <w:szCs w:val="20"/>
        </w:rPr>
        <w:t>(zábrany, ploty</w:t>
      </w:r>
      <w:r w:rsidRPr="00146622">
        <w:rPr>
          <w:rFonts w:ascii="Calibri" w:hAnsi="Calibri" w:cs="Calibri"/>
          <w:b/>
          <w:bCs/>
          <w:sz w:val="20"/>
          <w:szCs w:val="20"/>
          <w:lang w:val="pt-PT"/>
        </w:rPr>
        <w:t xml:space="preserve">). Prostor musí mít bezpečnostní zónu minimálně 2m před podiem! </w:t>
      </w:r>
      <w:r w:rsidRPr="00146622">
        <w:rPr>
          <w:rFonts w:ascii="Calibri" w:hAnsi="Calibri" w:cs="Calibri"/>
          <w:sz w:val="20"/>
          <w:szCs w:val="20"/>
          <w:lang w:val="pt-PT"/>
        </w:rPr>
        <w:t xml:space="preserve">(z důvodu bezpečnosti při používání efektů) </w:t>
      </w:r>
    </w:p>
    <w:p w14:paraId="1D2A5FC7" w14:textId="77777777" w:rsidR="00307469" w:rsidRPr="00146622" w:rsidRDefault="0034440F">
      <w:pPr>
        <w:numPr>
          <w:ilvl w:val="0"/>
          <w:numId w:val="9"/>
        </w:numPr>
        <w:jc w:val="both"/>
        <w:rPr>
          <w:rFonts w:ascii="Calibri" w:hAnsi="Calibri" w:cs="Calibri"/>
          <w:sz w:val="20"/>
          <w:szCs w:val="20"/>
        </w:rPr>
      </w:pPr>
      <w:r w:rsidRPr="00146622">
        <w:rPr>
          <w:rFonts w:ascii="Calibri" w:hAnsi="Calibri" w:cs="Calibri"/>
          <w:sz w:val="20"/>
          <w:szCs w:val="20"/>
          <w:shd w:val="clear" w:color="auto" w:fill="FFFFFF"/>
        </w:rPr>
        <w:t>Z</w:t>
      </w:r>
      <w:r w:rsidRPr="00146622">
        <w:rPr>
          <w:rStyle w:val="dnA"/>
          <w:rFonts w:ascii="Calibri" w:hAnsi="Calibri" w:cs="Calibri"/>
          <w:sz w:val="20"/>
          <w:szCs w:val="20"/>
        </w:rPr>
        <w:t xml:space="preserve">a účelem 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hladk</w:t>
      </w:r>
      <w:proofErr w:type="spellEnd"/>
      <w:r w:rsidRPr="00146622">
        <w:rPr>
          <w:rFonts w:ascii="Calibri" w:hAnsi="Calibri" w:cs="Calibri"/>
          <w:sz w:val="20"/>
          <w:szCs w:val="20"/>
          <w:lang w:val="fr-FR"/>
        </w:rPr>
        <w:t>é</w:t>
      </w:r>
      <w:r w:rsidRPr="00146622">
        <w:rPr>
          <w:rStyle w:val="dnA"/>
          <w:rFonts w:ascii="Calibri" w:hAnsi="Calibri" w:cs="Calibri"/>
          <w:sz w:val="20"/>
          <w:szCs w:val="20"/>
        </w:rPr>
        <w:t xml:space="preserve">ho průběhu programu vystoupení </w:t>
      </w:r>
      <w:r w:rsidRPr="00146622">
        <w:rPr>
          <w:rStyle w:val="dnA"/>
          <w:rFonts w:ascii="Calibri" w:hAnsi="Calibri" w:cs="Calibri"/>
          <w:sz w:val="20"/>
          <w:szCs w:val="20"/>
          <w:lang w:val="de-DE"/>
        </w:rPr>
        <w:t>Um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ělce</w:t>
      </w:r>
      <w:proofErr w:type="spellEnd"/>
      <w:r w:rsidRPr="00146622">
        <w:rPr>
          <w:rStyle w:val="dnA"/>
          <w:rFonts w:ascii="Calibri" w:hAnsi="Calibri" w:cs="Calibri"/>
          <w:sz w:val="20"/>
          <w:szCs w:val="20"/>
        </w:rPr>
        <w:t xml:space="preserve"> je 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nutn</w:t>
      </w:r>
      <w:proofErr w:type="spellEnd"/>
      <w:r w:rsidRPr="00146622">
        <w:rPr>
          <w:rStyle w:val="dnA"/>
          <w:rFonts w:ascii="Calibri" w:hAnsi="Calibri" w:cs="Calibri"/>
          <w:sz w:val="20"/>
          <w:szCs w:val="20"/>
          <w:lang w:val="fr-FR"/>
        </w:rPr>
        <w:t xml:space="preserve">é </w:t>
      </w:r>
      <w:r w:rsidRPr="00146622">
        <w:rPr>
          <w:rStyle w:val="dnA"/>
          <w:rFonts w:ascii="Calibri" w:hAnsi="Calibri" w:cs="Calibri"/>
          <w:sz w:val="20"/>
          <w:szCs w:val="20"/>
        </w:rPr>
        <w:t xml:space="preserve">zabezpečit </w:t>
      </w:r>
      <w:r w:rsidRPr="00146622">
        <w:rPr>
          <w:rFonts w:ascii="Calibri" w:hAnsi="Calibri" w:cs="Calibri"/>
          <w:b/>
          <w:bCs/>
          <w:sz w:val="20"/>
          <w:szCs w:val="20"/>
        </w:rPr>
        <w:t xml:space="preserve">zastřešený </w:t>
      </w:r>
      <w:proofErr w:type="spellStart"/>
      <w:r w:rsidRPr="00146622">
        <w:rPr>
          <w:rFonts w:ascii="Calibri" w:hAnsi="Calibri" w:cs="Calibri"/>
          <w:b/>
          <w:bCs/>
          <w:sz w:val="20"/>
          <w:szCs w:val="20"/>
          <w:lang w:val="en-US"/>
        </w:rPr>
        <w:t>a</w:t>
      </w:r>
      <w:proofErr w:type="spellEnd"/>
      <w:r w:rsidRPr="00146622">
        <w:rPr>
          <w:rFonts w:ascii="Calibri" w:hAnsi="Calibri" w:cs="Calibri"/>
          <w:b/>
          <w:bCs/>
          <w:sz w:val="20"/>
          <w:szCs w:val="20"/>
          <w:lang w:val="en-US"/>
        </w:rPr>
        <w:t xml:space="preserve"> such</w:t>
      </w:r>
      <w:r w:rsidRPr="00146622">
        <w:rPr>
          <w:rFonts w:ascii="Calibri" w:hAnsi="Calibri" w:cs="Calibri"/>
          <w:b/>
          <w:bCs/>
          <w:sz w:val="20"/>
          <w:szCs w:val="20"/>
        </w:rPr>
        <w:t>ý prostor o rozměrech alespoň 9</w:t>
      </w:r>
      <w:r w:rsidRPr="00146622">
        <w:rPr>
          <w:rFonts w:ascii="Calibri" w:hAnsi="Calibri" w:cs="Calibri"/>
          <w:b/>
          <w:bCs/>
          <w:sz w:val="20"/>
          <w:szCs w:val="20"/>
          <w:lang w:val="en-US"/>
        </w:rPr>
        <w:t xml:space="preserve"> x 3 </w:t>
      </w:r>
      <w:proofErr w:type="spellStart"/>
      <w:r w:rsidRPr="00146622">
        <w:rPr>
          <w:rFonts w:ascii="Calibri" w:hAnsi="Calibri" w:cs="Calibri"/>
          <w:b/>
          <w:bCs/>
          <w:sz w:val="20"/>
          <w:szCs w:val="20"/>
          <w:lang w:val="en-US"/>
        </w:rPr>
        <w:t>metry</w:t>
      </w:r>
      <w:proofErr w:type="spellEnd"/>
      <w:r w:rsidRPr="00146622">
        <w:rPr>
          <w:rStyle w:val="dnA"/>
          <w:rFonts w:ascii="Calibri" w:hAnsi="Calibri" w:cs="Calibri"/>
          <w:sz w:val="20"/>
          <w:szCs w:val="20"/>
        </w:rPr>
        <w:t xml:space="preserve"> pro přípravu 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nástrojov</w:t>
      </w:r>
      <w:proofErr w:type="spellEnd"/>
      <w:r w:rsidRPr="00146622">
        <w:rPr>
          <w:rFonts w:ascii="Calibri" w:hAnsi="Calibri" w:cs="Calibri"/>
          <w:sz w:val="20"/>
          <w:szCs w:val="20"/>
          <w:lang w:val="fr-FR"/>
        </w:rPr>
        <w:t xml:space="preserve">é </w:t>
      </w:r>
      <w:r w:rsidRPr="00146622">
        <w:rPr>
          <w:rStyle w:val="dnA"/>
          <w:rFonts w:ascii="Calibri" w:hAnsi="Calibri" w:cs="Calibri"/>
          <w:sz w:val="20"/>
          <w:szCs w:val="20"/>
        </w:rPr>
        <w:t xml:space="preserve">aparatury (za tmy osvětlen), ohraničený proti vstupu nepovolaných osob a spojený </w:t>
      </w:r>
      <w:r w:rsidRPr="00146622">
        <w:rPr>
          <w:rFonts w:ascii="Calibri" w:hAnsi="Calibri" w:cs="Calibri"/>
          <w:sz w:val="20"/>
          <w:szCs w:val="20"/>
          <w:lang w:val="fr-FR"/>
        </w:rPr>
        <w:t>s p</w:t>
      </w:r>
      <w:proofErr w:type="spellStart"/>
      <w:r w:rsidRPr="00146622">
        <w:rPr>
          <w:rFonts w:ascii="Calibri" w:hAnsi="Calibri" w:cs="Calibri"/>
          <w:sz w:val="20"/>
          <w:szCs w:val="20"/>
          <w:lang w:val="es-ES_tradnl"/>
        </w:rPr>
        <w:t>ó</w:t>
      </w:r>
      <w:r w:rsidRPr="00146622">
        <w:rPr>
          <w:rFonts w:ascii="Calibri" w:hAnsi="Calibri" w:cs="Calibri"/>
          <w:sz w:val="20"/>
          <w:szCs w:val="20"/>
          <w:lang w:val="de-DE"/>
        </w:rPr>
        <w:t>diem</w:t>
      </w:r>
      <w:proofErr w:type="spellEnd"/>
      <w:r w:rsidRPr="00146622">
        <w:rPr>
          <w:rStyle w:val="dnA"/>
          <w:rFonts w:ascii="Calibri" w:hAnsi="Calibri" w:cs="Calibri"/>
          <w:sz w:val="20"/>
          <w:szCs w:val="20"/>
        </w:rPr>
        <w:t>.</w:t>
      </w:r>
    </w:p>
    <w:p w14:paraId="7DA92071" w14:textId="77777777" w:rsidR="00307469" w:rsidRPr="00146622" w:rsidRDefault="0034440F">
      <w:pPr>
        <w:numPr>
          <w:ilvl w:val="0"/>
          <w:numId w:val="2"/>
        </w:numPr>
        <w:jc w:val="both"/>
        <w:rPr>
          <w:rFonts w:ascii="Calibri" w:hAnsi="Calibri" w:cs="Calibri"/>
          <w:sz w:val="20"/>
          <w:szCs w:val="20"/>
          <w:lang w:val="de-DE"/>
        </w:rPr>
      </w:pPr>
      <w:r w:rsidRPr="00146622">
        <w:rPr>
          <w:rFonts w:ascii="Calibri" w:hAnsi="Calibri" w:cs="Calibri"/>
          <w:sz w:val="20"/>
          <w:szCs w:val="20"/>
          <w:shd w:val="clear" w:color="auto" w:fill="FFFFFF"/>
          <w:lang w:val="de-DE"/>
        </w:rPr>
        <w:lastRenderedPageBreak/>
        <w:t>Um</w:t>
      </w:r>
      <w:proofErr w:type="spellStart"/>
      <w:r w:rsidRPr="00146622">
        <w:rPr>
          <w:rFonts w:ascii="Calibri" w:hAnsi="Calibri" w:cs="Calibri"/>
          <w:sz w:val="20"/>
          <w:szCs w:val="20"/>
          <w:shd w:val="clear" w:color="auto" w:fill="FFFFFF"/>
        </w:rPr>
        <w:t>ělec</w:t>
      </w:r>
      <w:proofErr w:type="spellEnd"/>
      <w:r w:rsidRPr="00146622">
        <w:rPr>
          <w:rFonts w:ascii="Calibri" w:hAnsi="Calibri" w:cs="Calibri"/>
          <w:sz w:val="20"/>
          <w:szCs w:val="20"/>
          <w:shd w:val="clear" w:color="auto" w:fill="FFFFFF"/>
        </w:rPr>
        <w:t xml:space="preserve"> si vyhrazuje možn</w:t>
      </w:r>
      <w:r w:rsidRPr="00146622">
        <w:rPr>
          <w:rFonts w:ascii="Calibri" w:hAnsi="Calibri" w:cs="Calibri"/>
          <w:sz w:val="20"/>
          <w:szCs w:val="20"/>
          <w:shd w:val="clear" w:color="auto" w:fill="FFFFFF"/>
        </w:rPr>
        <w:t>ost přípravy techniky na koncert (světla, led panely, efekty, atd.) v době již př</w:t>
      </w:r>
      <w:r w:rsidRPr="00146622">
        <w:rPr>
          <w:rFonts w:ascii="Calibri" w:hAnsi="Calibri" w:cs="Calibri"/>
          <w:sz w:val="20"/>
          <w:szCs w:val="20"/>
          <w:shd w:val="clear" w:color="auto" w:fill="FFFFFF"/>
          <w:lang w:val="en-US"/>
        </w:rPr>
        <w:t xml:space="preserve">ed </w:t>
      </w:r>
      <w:r w:rsidRPr="00146622">
        <w:rPr>
          <w:rFonts w:ascii="Calibri" w:hAnsi="Calibri" w:cs="Calibri"/>
          <w:sz w:val="20"/>
          <w:szCs w:val="20"/>
          <w:shd w:val="clear" w:color="auto" w:fill="FFFFFF"/>
        </w:rPr>
        <w:t xml:space="preserve">časem </w:t>
      </w:r>
      <w:proofErr w:type="spellStart"/>
      <w:r w:rsidRPr="00146622">
        <w:rPr>
          <w:rFonts w:ascii="Calibri" w:hAnsi="Calibri" w:cs="Calibri"/>
          <w:sz w:val="20"/>
          <w:szCs w:val="20"/>
          <w:shd w:val="clear" w:color="auto" w:fill="FFFFFF"/>
        </w:rPr>
        <w:t>samotn</w:t>
      </w:r>
      <w:proofErr w:type="spellEnd"/>
      <w:r w:rsidRPr="00146622">
        <w:rPr>
          <w:rFonts w:ascii="Calibri" w:hAnsi="Calibri" w:cs="Calibri"/>
          <w:sz w:val="20"/>
          <w:szCs w:val="20"/>
          <w:shd w:val="clear" w:color="auto" w:fill="FFFFFF"/>
          <w:lang w:val="fr-FR"/>
        </w:rPr>
        <w:t xml:space="preserve">é </w:t>
      </w:r>
      <w:proofErr w:type="spellStart"/>
      <w:r w:rsidRPr="00146622">
        <w:rPr>
          <w:rFonts w:ascii="Calibri" w:hAnsi="Calibri" w:cs="Calibri"/>
          <w:sz w:val="20"/>
          <w:szCs w:val="20"/>
          <w:shd w:val="clear" w:color="auto" w:fill="FFFFFF"/>
        </w:rPr>
        <w:t>zvukov</w:t>
      </w:r>
      <w:proofErr w:type="spellEnd"/>
      <w:r w:rsidRPr="00146622">
        <w:rPr>
          <w:rFonts w:ascii="Calibri" w:hAnsi="Calibri" w:cs="Calibri"/>
          <w:sz w:val="20"/>
          <w:szCs w:val="20"/>
          <w:shd w:val="clear" w:color="auto" w:fill="FFFFFF"/>
          <w:lang w:val="fr-FR"/>
        </w:rPr>
        <w:t xml:space="preserve">é </w:t>
      </w:r>
      <w:r w:rsidRPr="00146622">
        <w:rPr>
          <w:rFonts w:ascii="Calibri" w:hAnsi="Calibri" w:cs="Calibri"/>
          <w:sz w:val="20"/>
          <w:szCs w:val="20"/>
          <w:shd w:val="clear" w:color="auto" w:fill="FFFFFF"/>
        </w:rPr>
        <w:t>zkoušky včetně možnosti umístnění techniky do přípravny a na p</w:t>
      </w:r>
      <w:proofErr w:type="spellStart"/>
      <w:r w:rsidRPr="00146622">
        <w:rPr>
          <w:rFonts w:ascii="Calibri" w:hAnsi="Calibri" w:cs="Calibri"/>
          <w:sz w:val="20"/>
          <w:szCs w:val="20"/>
          <w:shd w:val="clear" w:color="auto" w:fill="FFFFFF"/>
          <w:lang w:val="es-ES_tradnl"/>
        </w:rPr>
        <w:t>ó</w:t>
      </w:r>
      <w:r w:rsidRPr="00146622">
        <w:rPr>
          <w:rFonts w:ascii="Calibri" w:hAnsi="Calibri" w:cs="Calibri"/>
          <w:sz w:val="20"/>
          <w:szCs w:val="20"/>
          <w:shd w:val="clear" w:color="auto" w:fill="FFFFFF"/>
        </w:rPr>
        <w:t>dium</w:t>
      </w:r>
      <w:proofErr w:type="spellEnd"/>
      <w:r w:rsidRPr="00146622">
        <w:rPr>
          <w:rFonts w:ascii="Calibri" w:hAnsi="Calibri" w:cs="Calibri"/>
          <w:sz w:val="20"/>
          <w:szCs w:val="20"/>
          <w:shd w:val="clear" w:color="auto" w:fill="FFFFFF"/>
        </w:rPr>
        <w:t>. Dá</w:t>
      </w:r>
      <w:r w:rsidRPr="00146622">
        <w:rPr>
          <w:rFonts w:ascii="Calibri" w:hAnsi="Calibri" w:cs="Calibri"/>
          <w:sz w:val="20"/>
          <w:szCs w:val="20"/>
          <w:shd w:val="clear" w:color="auto" w:fill="FFFFFF"/>
          <w:lang w:val="it-IT"/>
        </w:rPr>
        <w:t>le si Um</w:t>
      </w:r>
      <w:proofErr w:type="spellStart"/>
      <w:r w:rsidRPr="00146622">
        <w:rPr>
          <w:rFonts w:ascii="Calibri" w:hAnsi="Calibri" w:cs="Calibri"/>
          <w:sz w:val="20"/>
          <w:szCs w:val="20"/>
          <w:shd w:val="clear" w:color="auto" w:fill="FFFFFF"/>
        </w:rPr>
        <w:t>ělec</w:t>
      </w:r>
      <w:proofErr w:type="spellEnd"/>
      <w:r w:rsidRPr="00146622">
        <w:rPr>
          <w:rFonts w:ascii="Calibri" w:hAnsi="Calibri" w:cs="Calibri"/>
          <w:sz w:val="20"/>
          <w:szCs w:val="20"/>
          <w:shd w:val="clear" w:color="auto" w:fill="FFFFFF"/>
        </w:rPr>
        <w:t xml:space="preserve"> vyhrazuje možnost umístnění efektů do prostoru př</w:t>
      </w:r>
      <w:r w:rsidRPr="00146622">
        <w:rPr>
          <w:rFonts w:ascii="Calibri" w:hAnsi="Calibri" w:cs="Calibri"/>
          <w:sz w:val="20"/>
          <w:szCs w:val="20"/>
          <w:shd w:val="clear" w:color="auto" w:fill="FFFFFF"/>
          <w:lang w:val="en-US"/>
        </w:rPr>
        <w:t>ed p</w:t>
      </w:r>
      <w:proofErr w:type="spellStart"/>
      <w:r w:rsidRPr="00146622">
        <w:rPr>
          <w:rFonts w:ascii="Calibri" w:hAnsi="Calibri" w:cs="Calibri"/>
          <w:sz w:val="20"/>
          <w:szCs w:val="20"/>
          <w:shd w:val="clear" w:color="auto" w:fill="FFFFFF"/>
          <w:lang w:val="es-ES_tradnl"/>
        </w:rPr>
        <w:t>ó</w:t>
      </w:r>
      <w:r w:rsidRPr="00146622">
        <w:rPr>
          <w:rFonts w:ascii="Calibri" w:hAnsi="Calibri" w:cs="Calibri"/>
          <w:sz w:val="20"/>
          <w:szCs w:val="20"/>
          <w:shd w:val="clear" w:color="auto" w:fill="FFFFFF"/>
        </w:rPr>
        <w:t>diem</w:t>
      </w:r>
      <w:proofErr w:type="spellEnd"/>
      <w:r w:rsidRPr="00146622">
        <w:rPr>
          <w:rFonts w:ascii="Calibri" w:hAnsi="Calibri" w:cs="Calibri"/>
          <w:sz w:val="20"/>
          <w:szCs w:val="20"/>
          <w:shd w:val="clear" w:color="auto" w:fill="FFFFFF"/>
        </w:rPr>
        <w:t>. Viz obrázek číslo 1.</w:t>
      </w:r>
    </w:p>
    <w:p w14:paraId="5C4E965F" w14:textId="77777777" w:rsidR="00307469" w:rsidRPr="00146622" w:rsidRDefault="0034440F">
      <w:pPr>
        <w:numPr>
          <w:ilvl w:val="0"/>
          <w:numId w:val="9"/>
        </w:numPr>
        <w:jc w:val="both"/>
        <w:rPr>
          <w:rFonts w:ascii="Calibri" w:hAnsi="Calibri" w:cs="Calibri"/>
          <w:sz w:val="20"/>
          <w:szCs w:val="20"/>
        </w:rPr>
      </w:pPr>
      <w:r w:rsidRPr="00146622">
        <w:rPr>
          <w:rFonts w:ascii="Calibri" w:hAnsi="Calibri" w:cs="Calibri"/>
          <w:b/>
          <w:bCs/>
          <w:sz w:val="20"/>
          <w:szCs w:val="20"/>
        </w:rPr>
        <w:t xml:space="preserve">Na zvukovou zkoušku Umělec požaduje 60 minut </w:t>
      </w:r>
      <w:r w:rsidRPr="00146622">
        <w:rPr>
          <w:rStyle w:val="dnA"/>
          <w:rFonts w:ascii="Calibri" w:hAnsi="Calibri" w:cs="Calibri"/>
          <w:sz w:val="20"/>
          <w:szCs w:val="20"/>
        </w:rPr>
        <w:t>na řádně vyklizen</w:t>
      </w:r>
      <w:r w:rsidRPr="00146622">
        <w:rPr>
          <w:rFonts w:ascii="Calibri" w:hAnsi="Calibri" w:cs="Calibri"/>
          <w:sz w:val="20"/>
          <w:szCs w:val="20"/>
          <w:lang w:val="fr-FR"/>
        </w:rPr>
        <w:t>é</w:t>
      </w:r>
      <w:r w:rsidRPr="00146622">
        <w:rPr>
          <w:rStyle w:val="dnA"/>
          <w:rFonts w:ascii="Calibri" w:hAnsi="Calibri" w:cs="Calibri"/>
          <w:sz w:val="20"/>
          <w:szCs w:val="20"/>
        </w:rPr>
        <w:t xml:space="preserve">m podiu. U 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zvukov</w:t>
      </w:r>
      <w:proofErr w:type="spellEnd"/>
      <w:r w:rsidRPr="00146622">
        <w:rPr>
          <w:rFonts w:ascii="Calibri" w:hAnsi="Calibri" w:cs="Calibri"/>
          <w:sz w:val="20"/>
          <w:szCs w:val="20"/>
          <w:lang w:val="fr-FR"/>
        </w:rPr>
        <w:t xml:space="preserve">é </w:t>
      </w:r>
      <w:r w:rsidRPr="00146622">
        <w:rPr>
          <w:rStyle w:val="dnA"/>
          <w:rFonts w:ascii="Calibri" w:hAnsi="Calibri" w:cs="Calibri"/>
          <w:sz w:val="20"/>
          <w:szCs w:val="20"/>
        </w:rPr>
        <w:t>zkoušky musí být vždy přítomní místní technici (technik, zvukař, osvětlovač).</w:t>
      </w:r>
    </w:p>
    <w:p w14:paraId="4DEB9626" w14:textId="77777777" w:rsidR="00307469" w:rsidRPr="00146622" w:rsidRDefault="0034440F">
      <w:pPr>
        <w:numPr>
          <w:ilvl w:val="0"/>
          <w:numId w:val="9"/>
        </w:numPr>
        <w:jc w:val="both"/>
        <w:rPr>
          <w:rFonts w:ascii="Calibri" w:hAnsi="Calibri" w:cs="Calibri"/>
          <w:sz w:val="20"/>
          <w:szCs w:val="20"/>
        </w:rPr>
      </w:pPr>
      <w:r w:rsidRPr="00146622">
        <w:rPr>
          <w:rFonts w:ascii="Calibri" w:hAnsi="Calibri" w:cs="Calibri"/>
          <w:sz w:val="20"/>
          <w:szCs w:val="20"/>
          <w:shd w:val="clear" w:color="auto" w:fill="FFFFFF"/>
        </w:rPr>
        <w:t>Je-li vystoupe</w:t>
      </w:r>
      <w:r w:rsidRPr="00146622">
        <w:rPr>
          <w:rFonts w:ascii="Calibri" w:hAnsi="Calibri" w:cs="Calibri"/>
          <w:sz w:val="20"/>
          <w:szCs w:val="20"/>
          <w:shd w:val="clear" w:color="auto" w:fill="FFFFFF"/>
        </w:rPr>
        <w:t>ní pořádá</w:t>
      </w:r>
      <w:r w:rsidRPr="00146622">
        <w:rPr>
          <w:rFonts w:ascii="Calibri" w:hAnsi="Calibri" w:cs="Calibri"/>
          <w:sz w:val="20"/>
          <w:szCs w:val="20"/>
          <w:shd w:val="clear" w:color="auto" w:fill="FFFFFF"/>
          <w:lang w:val="it-IT"/>
        </w:rPr>
        <w:t>no v</w:t>
      </w:r>
      <w:r w:rsidRPr="00146622">
        <w:rPr>
          <w:rFonts w:ascii="Calibri" w:hAnsi="Calibri" w:cs="Calibri"/>
          <w:sz w:val="20"/>
          <w:szCs w:val="20"/>
          <w:shd w:val="clear" w:color="auto" w:fill="FFFFFF"/>
        </w:rPr>
        <w:t> </w:t>
      </w:r>
      <w:r w:rsidRPr="00146622">
        <w:rPr>
          <w:rFonts w:ascii="Calibri" w:hAnsi="Calibri" w:cs="Calibri"/>
          <w:sz w:val="20"/>
          <w:szCs w:val="20"/>
          <w:shd w:val="clear" w:color="auto" w:fill="FFFFFF"/>
          <w:lang w:val="pt-PT"/>
        </w:rPr>
        <w:t>exteri</w:t>
      </w:r>
      <w:r w:rsidRPr="00146622">
        <w:rPr>
          <w:rFonts w:ascii="Calibri" w:hAnsi="Calibri" w:cs="Calibri"/>
          <w:sz w:val="20"/>
          <w:szCs w:val="20"/>
          <w:shd w:val="clear" w:color="auto" w:fill="FFFFFF"/>
          <w:lang w:val="fr-FR"/>
        </w:rPr>
        <w:t>é</w:t>
      </w:r>
      <w:proofErr w:type="spellStart"/>
      <w:r w:rsidRPr="00146622">
        <w:rPr>
          <w:rFonts w:ascii="Calibri" w:hAnsi="Calibri" w:cs="Calibri"/>
          <w:sz w:val="20"/>
          <w:szCs w:val="20"/>
          <w:shd w:val="clear" w:color="auto" w:fill="FFFFFF"/>
        </w:rPr>
        <w:t>ru</w:t>
      </w:r>
      <w:proofErr w:type="spellEnd"/>
      <w:r w:rsidRPr="00146622">
        <w:rPr>
          <w:rFonts w:ascii="Calibri" w:hAnsi="Calibri" w:cs="Calibri"/>
          <w:sz w:val="20"/>
          <w:szCs w:val="20"/>
          <w:shd w:val="clear" w:color="auto" w:fill="FFFFFF"/>
        </w:rPr>
        <w:t>, je Pořadatel povinen zabezpečit zastřešení místa vystoupení (p</w:t>
      </w:r>
      <w:proofErr w:type="spellStart"/>
      <w:r w:rsidRPr="00146622">
        <w:rPr>
          <w:rFonts w:ascii="Calibri" w:hAnsi="Calibri" w:cs="Calibri"/>
          <w:sz w:val="20"/>
          <w:szCs w:val="20"/>
          <w:shd w:val="clear" w:color="auto" w:fill="FFFFFF"/>
          <w:lang w:val="es-ES_tradnl"/>
        </w:rPr>
        <w:t>ó</w:t>
      </w:r>
      <w:r w:rsidRPr="00146622">
        <w:rPr>
          <w:rFonts w:ascii="Calibri" w:hAnsi="Calibri" w:cs="Calibri"/>
          <w:sz w:val="20"/>
          <w:szCs w:val="20"/>
          <w:shd w:val="clear" w:color="auto" w:fill="FFFFFF"/>
        </w:rPr>
        <w:t>dia</w:t>
      </w:r>
      <w:proofErr w:type="spellEnd"/>
      <w:r w:rsidRPr="00146622">
        <w:rPr>
          <w:rFonts w:ascii="Calibri" w:hAnsi="Calibri" w:cs="Calibri"/>
          <w:sz w:val="20"/>
          <w:szCs w:val="20"/>
          <w:shd w:val="clear" w:color="auto" w:fill="FFFFFF"/>
        </w:rPr>
        <w:t xml:space="preserve">) tak, aby nebylo vystaveno srážkám. Agentura si vyhrazuje právo odmítnout vystoupení </w:t>
      </w:r>
      <w:r w:rsidRPr="00146622">
        <w:rPr>
          <w:rFonts w:ascii="Calibri" w:hAnsi="Calibri" w:cs="Calibri"/>
          <w:sz w:val="20"/>
          <w:szCs w:val="20"/>
          <w:shd w:val="clear" w:color="auto" w:fill="FFFFFF"/>
          <w:lang w:val="de-DE"/>
        </w:rPr>
        <w:t>Um</w:t>
      </w:r>
      <w:proofErr w:type="spellStart"/>
      <w:r w:rsidRPr="00146622">
        <w:rPr>
          <w:rFonts w:ascii="Calibri" w:hAnsi="Calibri" w:cs="Calibri"/>
          <w:sz w:val="20"/>
          <w:szCs w:val="20"/>
          <w:shd w:val="clear" w:color="auto" w:fill="FFFFFF"/>
        </w:rPr>
        <w:t>ělce</w:t>
      </w:r>
      <w:proofErr w:type="spellEnd"/>
      <w:r w:rsidRPr="00146622">
        <w:rPr>
          <w:rFonts w:ascii="Calibri" w:hAnsi="Calibri" w:cs="Calibri"/>
          <w:sz w:val="20"/>
          <w:szCs w:val="20"/>
          <w:shd w:val="clear" w:color="auto" w:fill="FFFFFF"/>
        </w:rPr>
        <w:t xml:space="preserve"> v případě, že na p</w:t>
      </w:r>
      <w:proofErr w:type="spellStart"/>
      <w:r w:rsidRPr="00146622">
        <w:rPr>
          <w:rFonts w:ascii="Calibri" w:hAnsi="Calibri" w:cs="Calibri"/>
          <w:sz w:val="20"/>
          <w:szCs w:val="20"/>
          <w:shd w:val="clear" w:color="auto" w:fill="FFFFFF"/>
          <w:lang w:val="es-ES_tradnl"/>
        </w:rPr>
        <w:t>ó</w:t>
      </w:r>
      <w:proofErr w:type="spellEnd"/>
      <w:r w:rsidRPr="00146622">
        <w:rPr>
          <w:rFonts w:ascii="Calibri" w:hAnsi="Calibri" w:cs="Calibri"/>
          <w:sz w:val="20"/>
          <w:szCs w:val="20"/>
          <w:shd w:val="clear" w:color="auto" w:fill="FFFFFF"/>
          <w:lang w:val="pt-PT"/>
        </w:rPr>
        <w:t>dium, do m</w:t>
      </w:r>
      <w:proofErr w:type="spellStart"/>
      <w:r w:rsidRPr="00146622">
        <w:rPr>
          <w:rFonts w:ascii="Calibri" w:hAnsi="Calibri" w:cs="Calibri"/>
          <w:sz w:val="20"/>
          <w:szCs w:val="20"/>
          <w:shd w:val="clear" w:color="auto" w:fill="FFFFFF"/>
        </w:rPr>
        <w:t>ísta</w:t>
      </w:r>
      <w:proofErr w:type="spellEnd"/>
      <w:r w:rsidRPr="00146622">
        <w:rPr>
          <w:rFonts w:ascii="Calibri" w:hAnsi="Calibri" w:cs="Calibri"/>
          <w:sz w:val="20"/>
          <w:szCs w:val="20"/>
          <w:shd w:val="clear" w:color="auto" w:fill="FFFFFF"/>
        </w:rPr>
        <w:t xml:space="preserve">, kde se má </w:t>
      </w:r>
      <w:r w:rsidRPr="00146622">
        <w:rPr>
          <w:rFonts w:ascii="Calibri" w:hAnsi="Calibri" w:cs="Calibri"/>
          <w:sz w:val="20"/>
          <w:szCs w:val="20"/>
          <w:shd w:val="clear" w:color="auto" w:fill="FFFFFF"/>
          <w:lang w:val="de-DE"/>
        </w:rPr>
        <w:t>nach</w:t>
      </w:r>
      <w:r w:rsidRPr="00146622">
        <w:rPr>
          <w:rFonts w:ascii="Calibri" w:hAnsi="Calibri" w:cs="Calibri"/>
          <w:sz w:val="20"/>
          <w:szCs w:val="20"/>
          <w:shd w:val="clear" w:color="auto" w:fill="FFFFFF"/>
        </w:rPr>
        <w:t>á</w:t>
      </w:r>
      <w:r w:rsidRPr="00146622">
        <w:rPr>
          <w:rFonts w:ascii="Calibri" w:hAnsi="Calibri" w:cs="Calibri"/>
          <w:sz w:val="20"/>
          <w:szCs w:val="20"/>
          <w:shd w:val="clear" w:color="auto" w:fill="FFFFFF"/>
          <w:lang w:val="nl-NL"/>
        </w:rPr>
        <w:t>zet Um</w:t>
      </w:r>
      <w:proofErr w:type="spellStart"/>
      <w:r w:rsidRPr="00146622">
        <w:rPr>
          <w:rFonts w:ascii="Calibri" w:hAnsi="Calibri" w:cs="Calibri"/>
          <w:sz w:val="20"/>
          <w:szCs w:val="20"/>
          <w:shd w:val="clear" w:color="auto" w:fill="FFFFFF"/>
        </w:rPr>
        <w:t>ělec</w:t>
      </w:r>
      <w:proofErr w:type="spellEnd"/>
      <w:r w:rsidRPr="00146622">
        <w:rPr>
          <w:rFonts w:ascii="Calibri" w:hAnsi="Calibri" w:cs="Calibri"/>
          <w:sz w:val="20"/>
          <w:szCs w:val="20"/>
          <w:shd w:val="clear" w:color="auto" w:fill="FFFFFF"/>
        </w:rPr>
        <w:t xml:space="preserve"> nebo jeho vybavení, pronikají srážky, nebo že povětrnostní podmínky (bouřky, vichřice apod.) jinak zne</w:t>
      </w:r>
      <w:r w:rsidRPr="00146622">
        <w:rPr>
          <w:rFonts w:ascii="Calibri" w:hAnsi="Calibri" w:cs="Calibri"/>
          <w:sz w:val="20"/>
          <w:szCs w:val="20"/>
          <w:shd w:val="clear" w:color="auto" w:fill="FFFFFF"/>
        </w:rPr>
        <w:t xml:space="preserve">možňují realizaci vystoupení bez ohrožení zdraví nebo majetku. Odmítnutím vystoupení podle předchozí věty není </w:t>
      </w:r>
      <w:r w:rsidRPr="00146622">
        <w:rPr>
          <w:rFonts w:ascii="Calibri" w:hAnsi="Calibri" w:cs="Calibri"/>
          <w:sz w:val="20"/>
          <w:szCs w:val="20"/>
          <w:shd w:val="clear" w:color="auto" w:fill="FFFFFF"/>
          <w:lang w:val="it-IT"/>
        </w:rPr>
        <w:t>dot</w:t>
      </w:r>
      <w:proofErr w:type="spellStart"/>
      <w:r w:rsidRPr="00146622">
        <w:rPr>
          <w:rFonts w:ascii="Calibri" w:hAnsi="Calibri" w:cs="Calibri"/>
          <w:sz w:val="20"/>
          <w:szCs w:val="20"/>
          <w:shd w:val="clear" w:color="auto" w:fill="FFFFFF"/>
        </w:rPr>
        <w:t>čeno</w:t>
      </w:r>
      <w:proofErr w:type="spellEnd"/>
      <w:r w:rsidRPr="00146622">
        <w:rPr>
          <w:rFonts w:ascii="Calibri" w:hAnsi="Calibri" w:cs="Calibri"/>
          <w:sz w:val="20"/>
          <w:szCs w:val="20"/>
          <w:shd w:val="clear" w:color="auto" w:fill="FFFFFF"/>
        </w:rPr>
        <w:t xml:space="preserve"> právo Agentury na odměnu v pln</w:t>
      </w:r>
      <w:r w:rsidRPr="00146622">
        <w:rPr>
          <w:rFonts w:ascii="Calibri" w:hAnsi="Calibri" w:cs="Calibri"/>
          <w:sz w:val="20"/>
          <w:szCs w:val="20"/>
          <w:shd w:val="clear" w:color="auto" w:fill="FFFFFF"/>
          <w:lang w:val="fr-FR"/>
        </w:rPr>
        <w:t xml:space="preserve">é </w:t>
      </w:r>
      <w:r w:rsidRPr="00146622">
        <w:rPr>
          <w:rFonts w:ascii="Calibri" w:hAnsi="Calibri" w:cs="Calibri"/>
          <w:sz w:val="20"/>
          <w:szCs w:val="20"/>
          <w:shd w:val="clear" w:color="auto" w:fill="FFFFFF"/>
        </w:rPr>
        <w:t xml:space="preserve">výši dle Smlouvy. Je-li přirozená teplota vzduchu v místě vystoupení nižší než </w:t>
      </w:r>
      <w:proofErr w:type="gramStart"/>
      <w:r w:rsidRPr="00146622">
        <w:rPr>
          <w:rFonts w:ascii="Calibri" w:hAnsi="Calibri" w:cs="Calibri"/>
          <w:sz w:val="20"/>
          <w:szCs w:val="20"/>
          <w:shd w:val="clear" w:color="auto" w:fill="FFFFFF"/>
        </w:rPr>
        <w:t>10</w:t>
      </w:r>
      <w:r w:rsidRPr="00146622">
        <w:rPr>
          <w:rFonts w:ascii="Calibri" w:hAnsi="Calibri" w:cs="Calibri"/>
          <w:sz w:val="20"/>
          <w:szCs w:val="20"/>
          <w:shd w:val="clear" w:color="auto" w:fill="FFFFFF"/>
          <w:lang w:val="it-IT"/>
        </w:rPr>
        <w:t>°</w:t>
      </w:r>
      <w:r w:rsidRPr="00146622">
        <w:rPr>
          <w:rFonts w:ascii="Calibri" w:hAnsi="Calibri" w:cs="Calibri"/>
          <w:sz w:val="20"/>
          <w:szCs w:val="20"/>
          <w:shd w:val="clear" w:color="auto" w:fill="FFFFFF"/>
        </w:rPr>
        <w:t>C</w:t>
      </w:r>
      <w:proofErr w:type="gramEnd"/>
      <w:r w:rsidRPr="00146622">
        <w:rPr>
          <w:rFonts w:ascii="Calibri" w:hAnsi="Calibri" w:cs="Calibri"/>
          <w:sz w:val="20"/>
          <w:szCs w:val="20"/>
          <w:shd w:val="clear" w:color="auto" w:fill="FFFFFF"/>
        </w:rPr>
        <w:t>, je Pořadatel povinen</w:t>
      </w:r>
      <w:r w:rsidRPr="00146622">
        <w:rPr>
          <w:rFonts w:ascii="Calibri" w:hAnsi="Calibri" w:cs="Calibri"/>
          <w:sz w:val="20"/>
          <w:szCs w:val="20"/>
          <w:shd w:val="clear" w:color="auto" w:fill="FFFFFF"/>
        </w:rPr>
        <w:t xml:space="preserve"> zabezpečit vyhřívání p</w:t>
      </w:r>
      <w:proofErr w:type="spellStart"/>
      <w:r w:rsidRPr="00146622">
        <w:rPr>
          <w:rFonts w:ascii="Calibri" w:hAnsi="Calibri" w:cs="Calibri"/>
          <w:sz w:val="20"/>
          <w:szCs w:val="20"/>
          <w:shd w:val="clear" w:color="auto" w:fill="FFFFFF"/>
          <w:lang w:val="es-ES_tradnl"/>
        </w:rPr>
        <w:t>ó</w:t>
      </w:r>
      <w:proofErr w:type="spellEnd"/>
      <w:r w:rsidRPr="00146622">
        <w:rPr>
          <w:rFonts w:ascii="Calibri" w:hAnsi="Calibri" w:cs="Calibri"/>
          <w:sz w:val="20"/>
          <w:szCs w:val="20"/>
          <w:shd w:val="clear" w:color="auto" w:fill="FFFFFF"/>
          <w:lang w:val="it-IT"/>
        </w:rPr>
        <w:t>dia.</w:t>
      </w:r>
    </w:p>
    <w:p w14:paraId="61EC0F43" w14:textId="77777777" w:rsidR="00307469" w:rsidRPr="00146622" w:rsidRDefault="0034440F">
      <w:pPr>
        <w:keepLines/>
        <w:numPr>
          <w:ilvl w:val="0"/>
          <w:numId w:val="9"/>
        </w:numPr>
        <w:jc w:val="both"/>
        <w:rPr>
          <w:rFonts w:ascii="Calibri" w:hAnsi="Calibri" w:cs="Calibri"/>
          <w:sz w:val="20"/>
          <w:szCs w:val="20"/>
        </w:rPr>
      </w:pPr>
      <w:r w:rsidRPr="00146622">
        <w:rPr>
          <w:rStyle w:val="dnA"/>
          <w:rFonts w:ascii="Calibri" w:hAnsi="Calibri" w:cs="Calibri"/>
          <w:sz w:val="20"/>
          <w:szCs w:val="20"/>
        </w:rPr>
        <w:t>Pořadatel je povinen zabezpečit, aby s nástrojovou aparaturou a vybavení</w:t>
      </w:r>
      <w:r w:rsidRPr="00146622">
        <w:rPr>
          <w:rFonts w:ascii="Calibri" w:hAnsi="Calibri" w:cs="Calibri"/>
          <w:sz w:val="20"/>
          <w:szCs w:val="20"/>
          <w:lang w:val="de-DE"/>
        </w:rPr>
        <w:t>m Um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ělce</w:t>
      </w:r>
      <w:proofErr w:type="spellEnd"/>
      <w:r w:rsidRPr="00146622">
        <w:rPr>
          <w:rStyle w:val="dnA"/>
          <w:rFonts w:ascii="Calibri" w:hAnsi="Calibri" w:cs="Calibri"/>
          <w:sz w:val="20"/>
          <w:szCs w:val="20"/>
        </w:rPr>
        <w:t xml:space="preserve"> na p</w:t>
      </w:r>
      <w:proofErr w:type="spellStart"/>
      <w:r w:rsidRPr="00146622">
        <w:rPr>
          <w:rFonts w:ascii="Calibri" w:hAnsi="Calibri" w:cs="Calibri"/>
          <w:sz w:val="20"/>
          <w:szCs w:val="20"/>
          <w:lang w:val="es-ES_tradnl"/>
        </w:rPr>
        <w:t>ó</w:t>
      </w:r>
      <w:r w:rsidRPr="00146622">
        <w:rPr>
          <w:rStyle w:val="dnA"/>
          <w:rFonts w:ascii="Calibri" w:hAnsi="Calibri" w:cs="Calibri"/>
          <w:sz w:val="20"/>
          <w:szCs w:val="20"/>
        </w:rPr>
        <w:t>diu</w:t>
      </w:r>
      <w:proofErr w:type="spellEnd"/>
      <w:r w:rsidRPr="00146622">
        <w:rPr>
          <w:rStyle w:val="dnA"/>
          <w:rFonts w:ascii="Calibri" w:hAnsi="Calibri" w:cs="Calibri"/>
          <w:sz w:val="20"/>
          <w:szCs w:val="20"/>
        </w:rPr>
        <w:t xml:space="preserve"> nemanipulovala žádná osoba bez 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výslovn</w:t>
      </w:r>
      <w:proofErr w:type="spellEnd"/>
      <w:r w:rsidRPr="00146622">
        <w:rPr>
          <w:rFonts w:ascii="Calibri" w:hAnsi="Calibri" w:cs="Calibri"/>
          <w:sz w:val="20"/>
          <w:szCs w:val="20"/>
          <w:lang w:val="fr-FR"/>
        </w:rPr>
        <w:t>é</w:t>
      </w:r>
      <w:r w:rsidRPr="00146622">
        <w:rPr>
          <w:rStyle w:val="dnA"/>
          <w:rFonts w:ascii="Calibri" w:hAnsi="Calibri" w:cs="Calibri"/>
          <w:sz w:val="20"/>
          <w:szCs w:val="20"/>
        </w:rPr>
        <w:t>ho souhlasu Umě</w:t>
      </w:r>
      <w:r w:rsidRPr="00146622">
        <w:rPr>
          <w:rFonts w:ascii="Calibri" w:hAnsi="Calibri" w:cs="Calibri"/>
          <w:sz w:val="20"/>
          <w:szCs w:val="20"/>
          <w:lang w:val="it-IT"/>
        </w:rPr>
        <w:t>lce</w:t>
      </w:r>
      <w:r w:rsidRPr="00146622">
        <w:rPr>
          <w:rStyle w:val="dnA"/>
          <w:rFonts w:ascii="Calibri" w:hAnsi="Calibri" w:cs="Calibri"/>
          <w:sz w:val="20"/>
          <w:szCs w:val="20"/>
        </w:rPr>
        <w:t>.</w:t>
      </w:r>
    </w:p>
    <w:p w14:paraId="381266EA" w14:textId="77777777" w:rsidR="00307469" w:rsidRPr="00146622" w:rsidRDefault="0034440F">
      <w:pPr>
        <w:keepLines/>
        <w:numPr>
          <w:ilvl w:val="0"/>
          <w:numId w:val="9"/>
        </w:numPr>
        <w:jc w:val="both"/>
        <w:rPr>
          <w:rFonts w:ascii="Calibri" w:hAnsi="Calibri" w:cs="Calibri"/>
          <w:sz w:val="20"/>
          <w:szCs w:val="20"/>
        </w:rPr>
      </w:pPr>
      <w:r w:rsidRPr="00146622">
        <w:rPr>
          <w:rStyle w:val="dnA"/>
          <w:rFonts w:ascii="Calibri" w:hAnsi="Calibri" w:cs="Calibri"/>
          <w:sz w:val="20"/>
          <w:szCs w:val="20"/>
        </w:rPr>
        <w:t xml:space="preserve">Pořadatel je povinen během koncertu a příprav zabezpečit prostřednictvím 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pořadatelsk</w:t>
      </w:r>
      <w:proofErr w:type="spellEnd"/>
      <w:r w:rsidRPr="00146622">
        <w:rPr>
          <w:rFonts w:ascii="Calibri" w:hAnsi="Calibri" w:cs="Calibri"/>
          <w:sz w:val="20"/>
          <w:szCs w:val="20"/>
          <w:lang w:val="fr-FR"/>
        </w:rPr>
        <w:t xml:space="preserve">é </w:t>
      </w:r>
      <w:r w:rsidRPr="00146622">
        <w:rPr>
          <w:rFonts w:ascii="Calibri" w:hAnsi="Calibri" w:cs="Calibri"/>
          <w:sz w:val="20"/>
          <w:szCs w:val="20"/>
          <w:lang w:val="da-DK"/>
        </w:rPr>
        <w:t>slu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žby</w:t>
      </w:r>
      <w:proofErr w:type="spellEnd"/>
      <w:r w:rsidRPr="00146622">
        <w:rPr>
          <w:rStyle w:val="dnA"/>
          <w:rFonts w:ascii="Calibri" w:hAnsi="Calibri" w:cs="Calibri"/>
          <w:sz w:val="20"/>
          <w:szCs w:val="20"/>
        </w:rPr>
        <w:t>, aby na p</w:t>
      </w:r>
      <w:proofErr w:type="spellStart"/>
      <w:r w:rsidRPr="00146622">
        <w:rPr>
          <w:rFonts w:ascii="Calibri" w:hAnsi="Calibri" w:cs="Calibri"/>
          <w:sz w:val="20"/>
          <w:szCs w:val="20"/>
          <w:lang w:val="es-ES_tradnl"/>
        </w:rPr>
        <w:t>ó</w:t>
      </w:r>
      <w:proofErr w:type="spellEnd"/>
      <w:r w:rsidRPr="00146622">
        <w:rPr>
          <w:rFonts w:ascii="Calibri" w:hAnsi="Calibri" w:cs="Calibri"/>
          <w:sz w:val="20"/>
          <w:szCs w:val="20"/>
          <w:lang w:val="pt-PT"/>
        </w:rPr>
        <w:t xml:space="preserve">dium </w:t>
      </w:r>
      <w:r w:rsidRPr="00146622">
        <w:rPr>
          <w:rStyle w:val="dnA"/>
          <w:rFonts w:ascii="Calibri" w:hAnsi="Calibri" w:cs="Calibri"/>
          <w:sz w:val="20"/>
          <w:szCs w:val="20"/>
        </w:rPr>
        <w:t xml:space="preserve">a do zázemí </w:t>
      </w:r>
      <w:r w:rsidRPr="00146622">
        <w:rPr>
          <w:rStyle w:val="dnA"/>
          <w:rFonts w:ascii="Calibri" w:hAnsi="Calibri" w:cs="Calibri"/>
          <w:sz w:val="20"/>
          <w:szCs w:val="20"/>
          <w:lang w:val="de-DE"/>
        </w:rPr>
        <w:t>Um</w:t>
      </w:r>
      <w:r w:rsidRPr="00146622">
        <w:rPr>
          <w:rStyle w:val="dnA"/>
          <w:rFonts w:ascii="Calibri" w:hAnsi="Calibri" w:cs="Calibri"/>
          <w:sz w:val="20"/>
          <w:szCs w:val="20"/>
        </w:rPr>
        <w:t>ě</w:t>
      </w:r>
      <w:r w:rsidRPr="00146622">
        <w:rPr>
          <w:rStyle w:val="dnA"/>
          <w:rFonts w:ascii="Calibri" w:hAnsi="Calibri" w:cs="Calibri"/>
          <w:sz w:val="20"/>
          <w:szCs w:val="20"/>
          <w:lang w:val="it-IT"/>
        </w:rPr>
        <w:t xml:space="preserve">lce </w:t>
      </w:r>
      <w:r w:rsidRPr="00146622">
        <w:rPr>
          <w:rFonts w:ascii="Calibri" w:hAnsi="Calibri" w:cs="Calibri"/>
          <w:b/>
          <w:bCs/>
          <w:sz w:val="20"/>
          <w:szCs w:val="20"/>
        </w:rPr>
        <w:t xml:space="preserve">nevstupovaly </w:t>
      </w:r>
      <w:proofErr w:type="spellStart"/>
      <w:r w:rsidRPr="00146622">
        <w:rPr>
          <w:rFonts w:ascii="Calibri" w:hAnsi="Calibri" w:cs="Calibri"/>
          <w:b/>
          <w:bCs/>
          <w:sz w:val="20"/>
          <w:szCs w:val="20"/>
        </w:rPr>
        <w:t>žádn</w:t>
      </w:r>
      <w:proofErr w:type="spellEnd"/>
      <w:r w:rsidRPr="00146622">
        <w:rPr>
          <w:rFonts w:ascii="Calibri" w:hAnsi="Calibri" w:cs="Calibri"/>
          <w:b/>
          <w:bCs/>
          <w:sz w:val="20"/>
          <w:szCs w:val="20"/>
          <w:lang w:val="fr-FR"/>
        </w:rPr>
        <w:t xml:space="preserve">é </w:t>
      </w:r>
      <w:r w:rsidRPr="00146622">
        <w:rPr>
          <w:rFonts w:ascii="Calibri" w:hAnsi="Calibri" w:cs="Calibri"/>
          <w:b/>
          <w:bCs/>
          <w:sz w:val="20"/>
          <w:szCs w:val="20"/>
        </w:rPr>
        <w:t>osoby</w:t>
      </w:r>
      <w:r w:rsidRPr="00146622">
        <w:rPr>
          <w:rStyle w:val="dnA"/>
          <w:rFonts w:ascii="Calibri" w:hAnsi="Calibri" w:cs="Calibri"/>
          <w:sz w:val="20"/>
          <w:szCs w:val="20"/>
        </w:rPr>
        <w:t xml:space="preserve"> s výjimkou těch, u nichž je to s ohledem na jejich činnost při realizaci vystoupení 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nutn</w:t>
      </w:r>
      <w:proofErr w:type="spellEnd"/>
      <w:r w:rsidRPr="00146622">
        <w:rPr>
          <w:rStyle w:val="dnA"/>
          <w:rFonts w:ascii="Calibri" w:hAnsi="Calibri" w:cs="Calibri"/>
          <w:sz w:val="20"/>
          <w:szCs w:val="20"/>
          <w:lang w:val="fr-FR"/>
        </w:rPr>
        <w:t>é</w:t>
      </w:r>
      <w:r w:rsidRPr="00146622">
        <w:rPr>
          <w:rStyle w:val="dnA"/>
          <w:rFonts w:ascii="Calibri" w:hAnsi="Calibri" w:cs="Calibri"/>
          <w:sz w:val="20"/>
          <w:szCs w:val="20"/>
        </w:rPr>
        <w:t>.</w:t>
      </w:r>
    </w:p>
    <w:p w14:paraId="3502F63A" w14:textId="77777777" w:rsidR="00307469" w:rsidRPr="00146622" w:rsidRDefault="0034440F">
      <w:pPr>
        <w:keepLines/>
        <w:numPr>
          <w:ilvl w:val="0"/>
          <w:numId w:val="10"/>
        </w:numPr>
        <w:jc w:val="both"/>
        <w:rPr>
          <w:rFonts w:ascii="Calibri" w:hAnsi="Calibri" w:cs="Calibri"/>
          <w:sz w:val="20"/>
          <w:szCs w:val="20"/>
        </w:rPr>
      </w:pPr>
      <w:r w:rsidRPr="00146622">
        <w:rPr>
          <w:rStyle w:val="dnA"/>
          <w:rFonts w:ascii="Calibri" w:hAnsi="Calibri" w:cs="Calibri"/>
          <w:sz w:val="20"/>
          <w:szCs w:val="20"/>
        </w:rPr>
        <w:t xml:space="preserve">Pořadatel odpovídá </w:t>
      </w:r>
      <w:r w:rsidRPr="00146622">
        <w:rPr>
          <w:rFonts w:ascii="Calibri" w:hAnsi="Calibri" w:cs="Calibri"/>
          <w:sz w:val="20"/>
          <w:szCs w:val="20"/>
          <w:lang w:val="it-IT"/>
        </w:rPr>
        <w:t xml:space="preserve">za </w:t>
      </w:r>
      <w:r w:rsidRPr="00146622">
        <w:rPr>
          <w:rStyle w:val="dnA"/>
          <w:rFonts w:ascii="Calibri" w:hAnsi="Calibri" w:cs="Calibri"/>
          <w:sz w:val="20"/>
          <w:szCs w:val="20"/>
        </w:rPr>
        <w:t xml:space="preserve">škodu, ztrátu nebo 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poš</w:t>
      </w:r>
      <w:proofErr w:type="spellEnd"/>
      <w:r w:rsidRPr="00146622">
        <w:rPr>
          <w:rFonts w:ascii="Calibri" w:hAnsi="Calibri" w:cs="Calibri"/>
          <w:sz w:val="20"/>
          <w:szCs w:val="20"/>
          <w:lang w:val="nl-NL"/>
        </w:rPr>
        <w:t>kozen</w:t>
      </w:r>
      <w:r w:rsidRPr="00146622">
        <w:rPr>
          <w:rStyle w:val="dnA"/>
          <w:rFonts w:ascii="Calibri" w:hAnsi="Calibri" w:cs="Calibri"/>
          <w:sz w:val="20"/>
          <w:szCs w:val="20"/>
        </w:rPr>
        <w:t xml:space="preserve">í vybavení </w:t>
      </w:r>
      <w:r w:rsidRPr="00146622">
        <w:rPr>
          <w:rFonts w:ascii="Calibri" w:hAnsi="Calibri" w:cs="Calibri"/>
          <w:sz w:val="20"/>
          <w:szCs w:val="20"/>
          <w:lang w:val="de-DE"/>
        </w:rPr>
        <w:t>Um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ělce</w:t>
      </w:r>
      <w:proofErr w:type="spellEnd"/>
      <w:r w:rsidRPr="00146622">
        <w:rPr>
          <w:rStyle w:val="dnA"/>
          <w:rFonts w:ascii="Calibri" w:hAnsi="Calibri" w:cs="Calibri"/>
          <w:sz w:val="20"/>
          <w:szCs w:val="20"/>
        </w:rPr>
        <w:t xml:space="preserve"> nacházejícího se v místě vystoupení, s výjimkou případů, že by ke škodě došlo i jinak, a případů, kdy škodu zavinila některá osoba z ř</w:t>
      </w:r>
      <w:r w:rsidRPr="00146622">
        <w:rPr>
          <w:rFonts w:ascii="Calibri" w:hAnsi="Calibri" w:cs="Calibri"/>
          <w:sz w:val="20"/>
          <w:szCs w:val="20"/>
          <w:lang w:val="de-DE"/>
        </w:rPr>
        <w:t>ad Um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ělce</w:t>
      </w:r>
      <w:proofErr w:type="spellEnd"/>
      <w:r w:rsidRPr="00146622">
        <w:rPr>
          <w:rStyle w:val="dnA"/>
          <w:rFonts w:ascii="Calibri" w:hAnsi="Calibri" w:cs="Calibri"/>
          <w:sz w:val="20"/>
          <w:szCs w:val="20"/>
        </w:rPr>
        <w:t xml:space="preserve"> nebo jeho doprovodu, ať již svou manipulací n</w:t>
      </w:r>
      <w:r w:rsidRPr="00146622">
        <w:rPr>
          <w:rStyle w:val="dnA"/>
          <w:rFonts w:ascii="Calibri" w:hAnsi="Calibri" w:cs="Calibri"/>
          <w:sz w:val="20"/>
          <w:szCs w:val="20"/>
        </w:rPr>
        <w:t xml:space="preserve">ebo udělením nevhodných pokynů osobě </w:t>
      </w:r>
      <w:r w:rsidRPr="00146622">
        <w:rPr>
          <w:rFonts w:ascii="Calibri" w:hAnsi="Calibri" w:cs="Calibri"/>
          <w:sz w:val="20"/>
          <w:szCs w:val="20"/>
          <w:lang w:val="it-IT"/>
        </w:rPr>
        <w:t>na stran</w:t>
      </w:r>
      <w:r w:rsidRPr="00146622">
        <w:rPr>
          <w:rStyle w:val="dnA"/>
          <w:rFonts w:ascii="Calibri" w:hAnsi="Calibri" w:cs="Calibri"/>
          <w:sz w:val="20"/>
          <w:szCs w:val="20"/>
        </w:rPr>
        <w:t xml:space="preserve">ě Pořadatele. </w:t>
      </w:r>
    </w:p>
    <w:p w14:paraId="4DACD308" w14:textId="77777777" w:rsidR="00307469" w:rsidRPr="00146622" w:rsidRDefault="0034440F">
      <w:pPr>
        <w:keepLines/>
        <w:numPr>
          <w:ilvl w:val="0"/>
          <w:numId w:val="9"/>
        </w:numPr>
        <w:jc w:val="both"/>
        <w:rPr>
          <w:rFonts w:ascii="Calibri" w:hAnsi="Calibri" w:cs="Calibri"/>
          <w:sz w:val="20"/>
          <w:szCs w:val="20"/>
        </w:rPr>
      </w:pPr>
      <w:proofErr w:type="spellStart"/>
      <w:r w:rsidRPr="00146622">
        <w:rPr>
          <w:rFonts w:ascii="Calibri" w:hAnsi="Calibri" w:cs="Calibri"/>
          <w:b/>
          <w:bCs/>
          <w:sz w:val="20"/>
          <w:szCs w:val="20"/>
        </w:rPr>
        <w:t>Fotografov</w:t>
      </w:r>
      <w:proofErr w:type="spellEnd"/>
      <w:r w:rsidRPr="00146622">
        <w:rPr>
          <w:rFonts w:ascii="Calibri" w:hAnsi="Calibri" w:cs="Calibri"/>
          <w:b/>
          <w:bCs/>
          <w:sz w:val="20"/>
          <w:szCs w:val="20"/>
          <w:lang w:val="fr-FR"/>
        </w:rPr>
        <w:t xml:space="preserve">é </w:t>
      </w:r>
      <w:r w:rsidRPr="00146622">
        <w:rPr>
          <w:rFonts w:ascii="Calibri" w:hAnsi="Calibri" w:cs="Calibri"/>
          <w:b/>
          <w:bCs/>
          <w:sz w:val="20"/>
          <w:szCs w:val="20"/>
        </w:rPr>
        <w:t>a kameramani</w:t>
      </w:r>
      <w:r w:rsidRPr="00146622">
        <w:rPr>
          <w:rStyle w:val="dnA"/>
          <w:rFonts w:ascii="Calibri" w:hAnsi="Calibri" w:cs="Calibri"/>
          <w:sz w:val="20"/>
          <w:szCs w:val="20"/>
        </w:rPr>
        <w:t xml:space="preserve"> mohou během vystoupení na 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stage</w:t>
      </w:r>
      <w:proofErr w:type="spellEnd"/>
      <w:r w:rsidRPr="00146622">
        <w:rPr>
          <w:rStyle w:val="dnA"/>
          <w:rFonts w:ascii="Calibri" w:hAnsi="Calibri" w:cs="Calibri"/>
          <w:sz w:val="20"/>
          <w:szCs w:val="20"/>
        </w:rPr>
        <w:t xml:space="preserve"> pouze s předchozí domluvou s 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Tourmanagerem</w:t>
      </w:r>
      <w:proofErr w:type="spellEnd"/>
      <w:r w:rsidRPr="00146622">
        <w:rPr>
          <w:rStyle w:val="dnA"/>
          <w:rFonts w:ascii="Calibri" w:hAnsi="Calibri" w:cs="Calibri"/>
          <w:sz w:val="20"/>
          <w:szCs w:val="20"/>
        </w:rPr>
        <w:t xml:space="preserve"> (</w:t>
      </w:r>
      <w:proofErr w:type="spellStart"/>
      <w:r w:rsidRPr="00146622">
        <w:rPr>
          <w:rFonts w:ascii="Calibri" w:hAnsi="Calibri" w:cs="Calibri"/>
          <w:b/>
          <w:bCs/>
          <w:sz w:val="20"/>
          <w:szCs w:val="20"/>
        </w:rPr>
        <w:t>nutn</w:t>
      </w:r>
      <w:proofErr w:type="spellEnd"/>
      <w:r w:rsidRPr="00146622">
        <w:rPr>
          <w:rFonts w:ascii="Calibri" w:hAnsi="Calibri" w:cs="Calibri"/>
          <w:b/>
          <w:bCs/>
          <w:sz w:val="20"/>
          <w:szCs w:val="20"/>
          <w:lang w:val="fr-FR"/>
        </w:rPr>
        <w:t xml:space="preserve">é </w:t>
      </w:r>
      <w:r w:rsidRPr="00146622">
        <w:rPr>
          <w:rFonts w:ascii="Calibri" w:hAnsi="Calibri" w:cs="Calibri"/>
          <w:b/>
          <w:bCs/>
          <w:sz w:val="20"/>
          <w:szCs w:val="20"/>
        </w:rPr>
        <w:t xml:space="preserve">je </w:t>
      </w:r>
      <w:proofErr w:type="spellStart"/>
      <w:r w:rsidRPr="00146622">
        <w:rPr>
          <w:rFonts w:ascii="Calibri" w:hAnsi="Calibri" w:cs="Calibri"/>
          <w:b/>
          <w:bCs/>
          <w:sz w:val="20"/>
          <w:szCs w:val="20"/>
        </w:rPr>
        <w:t>čern</w:t>
      </w:r>
      <w:proofErr w:type="spellEnd"/>
      <w:r w:rsidRPr="00146622">
        <w:rPr>
          <w:rFonts w:ascii="Calibri" w:hAnsi="Calibri" w:cs="Calibri"/>
          <w:b/>
          <w:bCs/>
          <w:sz w:val="20"/>
          <w:szCs w:val="20"/>
          <w:lang w:val="fr-FR"/>
        </w:rPr>
        <w:t xml:space="preserve">é </w:t>
      </w:r>
      <w:r w:rsidRPr="00146622">
        <w:rPr>
          <w:rFonts w:ascii="Calibri" w:hAnsi="Calibri" w:cs="Calibri"/>
          <w:b/>
          <w:bCs/>
          <w:sz w:val="20"/>
          <w:szCs w:val="20"/>
        </w:rPr>
        <w:t>oblečení</w:t>
      </w:r>
      <w:r w:rsidRPr="00146622">
        <w:rPr>
          <w:rFonts w:ascii="Calibri" w:hAnsi="Calibri" w:cs="Calibri"/>
          <w:b/>
          <w:bCs/>
          <w:sz w:val="20"/>
          <w:szCs w:val="20"/>
          <w:lang w:val="ru-RU"/>
        </w:rPr>
        <w:t>!)</w:t>
      </w:r>
    </w:p>
    <w:p w14:paraId="7A28AA14" w14:textId="77777777" w:rsidR="00307469" w:rsidRPr="00146622" w:rsidRDefault="0034440F">
      <w:pPr>
        <w:keepLines/>
        <w:numPr>
          <w:ilvl w:val="0"/>
          <w:numId w:val="9"/>
        </w:numPr>
        <w:jc w:val="both"/>
        <w:rPr>
          <w:rFonts w:ascii="Calibri" w:hAnsi="Calibri" w:cs="Calibri"/>
          <w:sz w:val="20"/>
          <w:szCs w:val="20"/>
        </w:rPr>
      </w:pPr>
      <w:r w:rsidRPr="00146622">
        <w:rPr>
          <w:rFonts w:ascii="Calibri" w:hAnsi="Calibri" w:cs="Calibri"/>
          <w:sz w:val="20"/>
          <w:szCs w:val="20"/>
          <w:shd w:val="clear" w:color="auto" w:fill="FFFFFF"/>
        </w:rPr>
        <w:t xml:space="preserve">v případě že kulturní akci provází </w:t>
      </w:r>
      <w:proofErr w:type="spellStart"/>
      <w:r w:rsidRPr="00146622">
        <w:rPr>
          <w:rFonts w:ascii="Calibri" w:hAnsi="Calibri" w:cs="Calibri"/>
          <w:b/>
          <w:bCs/>
          <w:sz w:val="20"/>
          <w:szCs w:val="20"/>
          <w:shd w:val="clear" w:color="auto" w:fill="FFFFFF"/>
          <w:lang w:val="de-DE"/>
        </w:rPr>
        <w:t>moder</w:t>
      </w:r>
      <w:r w:rsidRPr="00146622">
        <w:rPr>
          <w:rFonts w:ascii="Calibri" w:hAnsi="Calibri" w:cs="Calibri"/>
          <w:b/>
          <w:bCs/>
          <w:sz w:val="20"/>
          <w:szCs w:val="20"/>
          <w:shd w:val="clear" w:color="auto" w:fill="FFFFFF"/>
        </w:rPr>
        <w:t>átor</w:t>
      </w:r>
      <w:proofErr w:type="spellEnd"/>
      <w:r w:rsidRPr="00146622">
        <w:rPr>
          <w:rFonts w:ascii="Calibri" w:hAnsi="Calibri" w:cs="Calibri"/>
          <w:b/>
          <w:bCs/>
          <w:sz w:val="20"/>
          <w:szCs w:val="20"/>
          <w:shd w:val="clear" w:color="auto" w:fill="FFFFFF"/>
        </w:rPr>
        <w:t xml:space="preserve">, konzultujte </w:t>
      </w:r>
      <w:r w:rsidRPr="00146622">
        <w:rPr>
          <w:rFonts w:ascii="Calibri" w:hAnsi="Calibri" w:cs="Calibri"/>
          <w:sz w:val="20"/>
          <w:szCs w:val="20"/>
          <w:shd w:val="clear" w:color="auto" w:fill="FFFFFF"/>
        </w:rPr>
        <w:t xml:space="preserve">uvedení </w:t>
      </w:r>
      <w:r w:rsidRPr="00146622">
        <w:rPr>
          <w:rFonts w:ascii="Calibri" w:hAnsi="Calibri" w:cs="Calibri"/>
          <w:sz w:val="20"/>
          <w:szCs w:val="20"/>
          <w:shd w:val="clear" w:color="auto" w:fill="FFFFFF"/>
          <w:lang w:val="de-DE"/>
        </w:rPr>
        <w:t>Um</w:t>
      </w:r>
      <w:r w:rsidRPr="00146622">
        <w:rPr>
          <w:rFonts w:ascii="Calibri" w:hAnsi="Calibri" w:cs="Calibri"/>
          <w:sz w:val="20"/>
          <w:szCs w:val="20"/>
          <w:shd w:val="clear" w:color="auto" w:fill="FFFFFF"/>
        </w:rPr>
        <w:t>ě</w:t>
      </w:r>
      <w:r w:rsidRPr="00146622">
        <w:rPr>
          <w:rFonts w:ascii="Calibri" w:hAnsi="Calibri" w:cs="Calibri"/>
          <w:sz w:val="20"/>
          <w:szCs w:val="20"/>
          <w:shd w:val="clear" w:color="auto" w:fill="FFFFFF"/>
          <w:lang w:val="it-IT"/>
        </w:rPr>
        <w:t xml:space="preserve">lce </w:t>
      </w:r>
      <w:r w:rsidRPr="00146622">
        <w:rPr>
          <w:rFonts w:ascii="Calibri" w:hAnsi="Calibri" w:cs="Calibri"/>
          <w:b/>
          <w:bCs/>
          <w:sz w:val="20"/>
          <w:szCs w:val="20"/>
          <w:shd w:val="clear" w:color="auto" w:fill="FFFFFF"/>
          <w:lang w:val="fr-FR"/>
        </w:rPr>
        <w:t xml:space="preserve">s </w:t>
      </w:r>
      <w:proofErr w:type="spellStart"/>
      <w:r w:rsidRPr="00146622">
        <w:rPr>
          <w:rFonts w:ascii="Calibri" w:hAnsi="Calibri" w:cs="Calibri"/>
          <w:b/>
          <w:bCs/>
          <w:sz w:val="20"/>
          <w:szCs w:val="20"/>
          <w:shd w:val="clear" w:color="auto" w:fill="FFFFFF"/>
          <w:lang w:val="fr-FR"/>
        </w:rPr>
        <w:t>tourmana</w:t>
      </w:r>
      <w:r w:rsidRPr="00146622">
        <w:rPr>
          <w:rFonts w:ascii="Calibri" w:hAnsi="Calibri" w:cs="Calibri"/>
          <w:b/>
          <w:bCs/>
          <w:sz w:val="20"/>
          <w:szCs w:val="20"/>
          <w:shd w:val="clear" w:color="auto" w:fill="FFFFFF"/>
        </w:rPr>
        <w:t>žerem</w:t>
      </w:r>
      <w:proofErr w:type="spellEnd"/>
    </w:p>
    <w:p w14:paraId="0511A8BF" w14:textId="77777777" w:rsidR="00307469" w:rsidRPr="00146622" w:rsidRDefault="00307469">
      <w:pPr>
        <w:rPr>
          <w:rFonts w:ascii="Calibri" w:eastAsia="Calibri" w:hAnsi="Calibri" w:cs="Calibri"/>
          <w:b/>
          <w:bCs/>
          <w:sz w:val="20"/>
          <w:szCs w:val="20"/>
          <w:u w:val="single"/>
        </w:rPr>
      </w:pPr>
    </w:p>
    <w:p w14:paraId="127AC9ED" w14:textId="77777777" w:rsidR="00307469" w:rsidRPr="00146622" w:rsidRDefault="0034440F">
      <w:pPr>
        <w:rPr>
          <w:rFonts w:ascii="Calibri" w:hAnsi="Calibri" w:cs="Calibri"/>
          <w:sz w:val="20"/>
          <w:szCs w:val="20"/>
        </w:rPr>
      </w:pPr>
      <w:r w:rsidRPr="00146622">
        <w:rPr>
          <w:rFonts w:ascii="Calibri" w:hAnsi="Calibri" w:cs="Calibri"/>
          <w:b/>
          <w:bCs/>
          <w:sz w:val="20"/>
          <w:szCs w:val="20"/>
          <w:u w:val="single"/>
        </w:rPr>
        <w:t xml:space="preserve">7. Zázemí </w:t>
      </w:r>
      <w:r w:rsidRPr="00146622">
        <w:rPr>
          <w:rFonts w:ascii="Calibri" w:hAnsi="Calibri" w:cs="Calibri"/>
          <w:b/>
          <w:bCs/>
          <w:sz w:val="20"/>
          <w:szCs w:val="20"/>
          <w:u w:val="single"/>
          <w:lang w:val="en-US"/>
        </w:rPr>
        <w:t>(backstage)</w:t>
      </w:r>
      <w:r w:rsidRPr="00146622">
        <w:rPr>
          <w:rFonts w:ascii="Calibri" w:hAnsi="Calibri" w:cs="Calibri"/>
          <w:sz w:val="20"/>
          <w:szCs w:val="20"/>
          <w:u w:val="single"/>
        </w:rPr>
        <w:t>:</w:t>
      </w:r>
    </w:p>
    <w:p w14:paraId="0BA13A2E" w14:textId="77777777" w:rsidR="00307469" w:rsidRPr="00146622" w:rsidRDefault="0034440F">
      <w:pPr>
        <w:keepLines/>
        <w:numPr>
          <w:ilvl w:val="0"/>
          <w:numId w:val="9"/>
        </w:numPr>
        <w:jc w:val="both"/>
        <w:rPr>
          <w:rFonts w:ascii="Calibri" w:hAnsi="Calibri" w:cs="Calibri"/>
          <w:sz w:val="20"/>
          <w:szCs w:val="20"/>
        </w:rPr>
      </w:pPr>
      <w:r w:rsidRPr="00146622">
        <w:rPr>
          <w:rFonts w:ascii="Calibri" w:hAnsi="Calibri" w:cs="Calibri"/>
          <w:b/>
          <w:bCs/>
          <w:sz w:val="20"/>
          <w:szCs w:val="20"/>
        </w:rPr>
        <w:t xml:space="preserve">Šatnu je třeba zpřístupnit po příjezdu kapely nebo </w:t>
      </w:r>
      <w:proofErr w:type="spellStart"/>
      <w:r w:rsidRPr="00146622">
        <w:rPr>
          <w:rFonts w:ascii="Calibri" w:hAnsi="Calibri" w:cs="Calibri"/>
          <w:b/>
          <w:bCs/>
          <w:sz w:val="20"/>
          <w:szCs w:val="20"/>
        </w:rPr>
        <w:t>technick</w:t>
      </w:r>
      <w:proofErr w:type="spellEnd"/>
      <w:r w:rsidRPr="00146622">
        <w:rPr>
          <w:rFonts w:ascii="Calibri" w:hAnsi="Calibri" w:cs="Calibri"/>
          <w:b/>
          <w:bCs/>
          <w:sz w:val="20"/>
          <w:szCs w:val="20"/>
          <w:lang w:val="fr-FR"/>
        </w:rPr>
        <w:t>é</w:t>
      </w:r>
      <w:r w:rsidRPr="00146622">
        <w:rPr>
          <w:rFonts w:ascii="Calibri" w:hAnsi="Calibri" w:cs="Calibri"/>
          <w:b/>
          <w:bCs/>
          <w:sz w:val="20"/>
          <w:szCs w:val="20"/>
        </w:rPr>
        <w:t xml:space="preserve">ho týmu. </w:t>
      </w:r>
      <w:r w:rsidRPr="00146622">
        <w:rPr>
          <w:rStyle w:val="dnA"/>
          <w:rFonts w:ascii="Calibri" w:hAnsi="Calibri" w:cs="Calibri"/>
          <w:sz w:val="20"/>
          <w:szCs w:val="20"/>
        </w:rPr>
        <w:t>(Nejpozději však 2 hodiny před zvukovkou zkouškou)</w:t>
      </w:r>
    </w:p>
    <w:p w14:paraId="4341A936" w14:textId="77777777" w:rsidR="00307469" w:rsidRPr="00146622" w:rsidRDefault="0034440F">
      <w:pPr>
        <w:keepLines/>
        <w:numPr>
          <w:ilvl w:val="0"/>
          <w:numId w:val="9"/>
        </w:numPr>
        <w:jc w:val="both"/>
        <w:rPr>
          <w:rFonts w:ascii="Calibri" w:hAnsi="Calibri" w:cs="Calibri"/>
          <w:sz w:val="20"/>
          <w:szCs w:val="20"/>
        </w:rPr>
      </w:pPr>
      <w:r w:rsidRPr="00146622">
        <w:rPr>
          <w:rStyle w:val="dnA"/>
          <w:rFonts w:ascii="Calibri" w:hAnsi="Calibri" w:cs="Calibri"/>
          <w:sz w:val="20"/>
          <w:szCs w:val="20"/>
        </w:rPr>
        <w:t>Pořadatel je povinen zabezpečit na svou odpovědnost a na sv</w:t>
      </w:r>
      <w:r w:rsidRPr="00146622">
        <w:rPr>
          <w:rFonts w:ascii="Calibri" w:hAnsi="Calibri" w:cs="Calibri"/>
          <w:sz w:val="20"/>
          <w:szCs w:val="20"/>
          <w:lang w:val="fr-FR"/>
        </w:rPr>
        <w:t xml:space="preserve">é </w:t>
      </w:r>
      <w:r w:rsidRPr="00146622">
        <w:rPr>
          <w:rStyle w:val="dnA"/>
          <w:rFonts w:ascii="Calibri" w:hAnsi="Calibri" w:cs="Calibri"/>
          <w:sz w:val="20"/>
          <w:szCs w:val="20"/>
        </w:rPr>
        <w:t xml:space="preserve">náklady pro Umělce a jeho doprovod čistou, osvětlenou, 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jm</w:t>
      </w:r>
      <w:proofErr w:type="spellEnd"/>
      <w:r w:rsidRPr="00146622">
        <w:rPr>
          <w:rFonts w:ascii="Calibri" w:hAnsi="Calibri" w:cs="Calibri"/>
          <w:sz w:val="20"/>
          <w:szCs w:val="20"/>
          <w:lang w:val="fr-FR"/>
        </w:rPr>
        <w:t>é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nem</w:t>
      </w:r>
      <w:proofErr w:type="spellEnd"/>
      <w:r w:rsidRPr="00146622">
        <w:rPr>
          <w:rStyle w:val="dnA"/>
          <w:rFonts w:ascii="Calibri" w:hAnsi="Calibri" w:cs="Calibri"/>
          <w:sz w:val="20"/>
          <w:szCs w:val="20"/>
        </w:rPr>
        <w:t>/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ná</w:t>
      </w:r>
      <w:r w:rsidRPr="00146622">
        <w:rPr>
          <w:rFonts w:ascii="Calibri" w:hAnsi="Calibri" w:cs="Calibri"/>
          <w:sz w:val="20"/>
          <w:szCs w:val="20"/>
          <w:lang w:val="de-DE"/>
        </w:rPr>
        <w:t>zvem</w:t>
      </w:r>
      <w:proofErr w:type="spellEnd"/>
      <w:r w:rsidRPr="00146622">
        <w:rPr>
          <w:rFonts w:ascii="Calibri" w:hAnsi="Calibri" w:cs="Calibri"/>
          <w:sz w:val="20"/>
          <w:szCs w:val="20"/>
          <w:lang w:val="de-DE"/>
        </w:rPr>
        <w:t xml:space="preserve"> Um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ělce</w:t>
      </w:r>
      <w:proofErr w:type="spellEnd"/>
      <w:r w:rsidRPr="00146622">
        <w:rPr>
          <w:rStyle w:val="dnA"/>
          <w:rFonts w:ascii="Calibri" w:hAnsi="Calibri" w:cs="Calibri"/>
          <w:sz w:val="20"/>
          <w:szCs w:val="20"/>
        </w:rPr>
        <w:t xml:space="preserve"> viditelně označenou a uzamykatelnou šatnu s teplotou vzduchu alespoň </w:t>
      </w:r>
      <w:proofErr w:type="gramStart"/>
      <w:r w:rsidRPr="00146622">
        <w:rPr>
          <w:rStyle w:val="dnA"/>
          <w:rFonts w:ascii="Calibri" w:hAnsi="Calibri" w:cs="Calibri"/>
          <w:sz w:val="20"/>
          <w:szCs w:val="20"/>
        </w:rPr>
        <w:t>20</w:t>
      </w:r>
      <w:r w:rsidRPr="00146622">
        <w:rPr>
          <w:rFonts w:ascii="Calibri" w:hAnsi="Calibri" w:cs="Calibri"/>
          <w:sz w:val="20"/>
          <w:szCs w:val="20"/>
          <w:lang w:val="it-IT"/>
        </w:rPr>
        <w:t>°</w:t>
      </w:r>
      <w:r w:rsidRPr="00146622">
        <w:rPr>
          <w:rStyle w:val="dnA"/>
          <w:rFonts w:ascii="Calibri" w:hAnsi="Calibri" w:cs="Calibri"/>
          <w:sz w:val="20"/>
          <w:szCs w:val="20"/>
        </w:rPr>
        <w:t>C</w:t>
      </w:r>
      <w:proofErr w:type="gramEnd"/>
      <w:r w:rsidRPr="00146622">
        <w:rPr>
          <w:rStyle w:val="dnA"/>
          <w:rFonts w:ascii="Calibri" w:hAnsi="Calibri" w:cs="Calibri"/>
          <w:sz w:val="20"/>
          <w:szCs w:val="20"/>
        </w:rPr>
        <w:t>, vybavenou (pří</w:t>
      </w:r>
      <w:r w:rsidRPr="00146622">
        <w:rPr>
          <w:rFonts w:ascii="Calibri" w:hAnsi="Calibri" w:cs="Calibri"/>
          <w:sz w:val="20"/>
          <w:szCs w:val="20"/>
          <w:lang w:val="it-IT"/>
        </w:rPr>
        <w:t>mo v</w:t>
      </w:r>
      <w:r w:rsidRPr="00146622">
        <w:rPr>
          <w:rStyle w:val="dnA"/>
          <w:rFonts w:ascii="Calibri" w:hAnsi="Calibri" w:cs="Calibri"/>
          <w:sz w:val="20"/>
          <w:szCs w:val="20"/>
        </w:rPr>
        <w:t xml:space="preserve"> rámci šatny nebo v její 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těsn</w:t>
      </w:r>
      <w:proofErr w:type="spellEnd"/>
      <w:r w:rsidRPr="00146622">
        <w:rPr>
          <w:rFonts w:ascii="Calibri" w:hAnsi="Calibri" w:cs="Calibri"/>
          <w:sz w:val="20"/>
          <w:szCs w:val="20"/>
          <w:lang w:val="fr-FR"/>
        </w:rPr>
        <w:t xml:space="preserve">é </w:t>
      </w:r>
      <w:r w:rsidRPr="00146622">
        <w:rPr>
          <w:rStyle w:val="dnA"/>
          <w:rFonts w:ascii="Calibri" w:hAnsi="Calibri" w:cs="Calibri"/>
          <w:sz w:val="20"/>
          <w:szCs w:val="20"/>
        </w:rPr>
        <w:t>blízkosti) vlastní</w:t>
      </w:r>
      <w:r w:rsidRPr="00146622">
        <w:rPr>
          <w:rFonts w:ascii="Calibri" w:hAnsi="Calibri" w:cs="Calibri"/>
          <w:sz w:val="20"/>
          <w:szCs w:val="20"/>
          <w:lang w:val="fr-FR"/>
        </w:rPr>
        <w:t xml:space="preserve">m </w:t>
      </w:r>
      <w:proofErr w:type="spellStart"/>
      <w:r w:rsidRPr="00146622">
        <w:rPr>
          <w:rFonts w:ascii="Calibri" w:hAnsi="Calibri" w:cs="Calibri"/>
          <w:sz w:val="20"/>
          <w:szCs w:val="20"/>
          <w:lang w:val="fr-FR"/>
        </w:rPr>
        <w:t>soci</w:t>
      </w:r>
      <w:r w:rsidRPr="00146622">
        <w:rPr>
          <w:rStyle w:val="dnA"/>
          <w:rFonts w:ascii="Calibri" w:hAnsi="Calibri" w:cs="Calibri"/>
          <w:sz w:val="20"/>
          <w:szCs w:val="20"/>
        </w:rPr>
        <w:t>álním</w:t>
      </w:r>
      <w:proofErr w:type="spellEnd"/>
      <w:r w:rsidRPr="00146622">
        <w:rPr>
          <w:rStyle w:val="dnA"/>
          <w:rFonts w:ascii="Calibri" w:hAnsi="Calibri" w:cs="Calibri"/>
          <w:sz w:val="20"/>
          <w:szCs w:val="20"/>
        </w:rPr>
        <w:t xml:space="preserve"> zařízením (WC, toaletní pa</w:t>
      </w:r>
      <w:r w:rsidRPr="00146622">
        <w:rPr>
          <w:rStyle w:val="dnA"/>
          <w:rFonts w:ascii="Calibri" w:hAnsi="Calibri" w:cs="Calibri"/>
          <w:sz w:val="20"/>
          <w:szCs w:val="20"/>
        </w:rPr>
        <w:t>pír, umyvadlo s teplou vodou), přístupným pouze Umě</w:t>
      </w:r>
      <w:r w:rsidRPr="00146622">
        <w:rPr>
          <w:rFonts w:ascii="Calibri" w:hAnsi="Calibri" w:cs="Calibri"/>
          <w:sz w:val="20"/>
          <w:szCs w:val="20"/>
          <w:lang w:val="it-IT"/>
        </w:rPr>
        <w:t>lci, p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řípadně</w:t>
      </w:r>
      <w:proofErr w:type="spellEnd"/>
      <w:r w:rsidRPr="00146622">
        <w:rPr>
          <w:rStyle w:val="dnA"/>
          <w:rFonts w:ascii="Calibri" w:hAnsi="Calibri" w:cs="Calibri"/>
          <w:sz w:val="20"/>
          <w:szCs w:val="20"/>
        </w:rPr>
        <w:t xml:space="preserve"> jiný</w:t>
      </w:r>
      <w:r w:rsidRPr="00146622">
        <w:rPr>
          <w:rFonts w:ascii="Calibri" w:hAnsi="Calibri" w:cs="Calibri"/>
          <w:sz w:val="20"/>
          <w:szCs w:val="20"/>
          <w:lang w:val="pt-PT"/>
        </w:rPr>
        <w:t>m interpret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ům</w:t>
      </w:r>
      <w:proofErr w:type="spellEnd"/>
      <w:r w:rsidRPr="00146622">
        <w:rPr>
          <w:rStyle w:val="dnA"/>
          <w:rFonts w:ascii="Calibri" w:hAnsi="Calibri" w:cs="Calibri"/>
          <w:sz w:val="20"/>
          <w:szCs w:val="20"/>
        </w:rPr>
        <w:t xml:space="preserve"> realizujícím sv</w:t>
      </w:r>
      <w:r w:rsidRPr="00146622">
        <w:rPr>
          <w:rFonts w:ascii="Calibri" w:hAnsi="Calibri" w:cs="Calibri"/>
          <w:sz w:val="20"/>
          <w:szCs w:val="20"/>
          <w:lang w:val="fr-FR"/>
        </w:rPr>
        <w:t xml:space="preserve">é </w:t>
      </w:r>
      <w:r w:rsidRPr="00146622">
        <w:rPr>
          <w:rStyle w:val="dnA"/>
          <w:rFonts w:ascii="Calibri" w:hAnsi="Calibri" w:cs="Calibri"/>
          <w:sz w:val="20"/>
          <w:szCs w:val="20"/>
        </w:rPr>
        <w:t>vystoupení na téže akci. Klíč od šatny převezme př</w:t>
      </w:r>
      <w:r w:rsidRPr="00146622">
        <w:rPr>
          <w:rFonts w:ascii="Calibri" w:hAnsi="Calibri" w:cs="Calibri"/>
          <w:sz w:val="20"/>
          <w:szCs w:val="20"/>
          <w:lang w:val="it-IT"/>
        </w:rPr>
        <w:t>i p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říjezdu</w:t>
      </w:r>
      <w:proofErr w:type="spellEnd"/>
      <w:r w:rsidRPr="00146622">
        <w:rPr>
          <w:rStyle w:val="dnA"/>
          <w:rFonts w:ascii="Calibri" w:hAnsi="Calibri" w:cs="Calibri"/>
          <w:sz w:val="20"/>
          <w:szCs w:val="20"/>
        </w:rPr>
        <w:t xml:space="preserve"> zástupce Umělce. Pořadatel je povinen zabezpečit, že po dobu, kdy bude šatna k dispozici Umělci</w:t>
      </w:r>
      <w:r w:rsidRPr="00146622">
        <w:rPr>
          <w:rStyle w:val="dnA"/>
          <w:rFonts w:ascii="Calibri" w:hAnsi="Calibri" w:cs="Calibri"/>
          <w:sz w:val="20"/>
          <w:szCs w:val="20"/>
        </w:rPr>
        <w:t>, nebude mít do ní vstup žádná jiná osoba bez předchozího souhlasu Umělce.</w:t>
      </w:r>
    </w:p>
    <w:p w14:paraId="490566CA" w14:textId="38EE4C40" w:rsidR="00307469" w:rsidRPr="00146622" w:rsidRDefault="0034440F">
      <w:pPr>
        <w:numPr>
          <w:ilvl w:val="0"/>
          <w:numId w:val="12"/>
        </w:numPr>
        <w:jc w:val="both"/>
        <w:rPr>
          <w:rFonts w:ascii="Calibri" w:hAnsi="Calibri" w:cs="Calibri"/>
          <w:b/>
          <w:bCs/>
          <w:sz w:val="20"/>
          <w:szCs w:val="20"/>
        </w:rPr>
      </w:pPr>
      <w:r w:rsidRPr="00146622">
        <w:rPr>
          <w:rFonts w:ascii="Calibri" w:hAnsi="Calibri" w:cs="Calibri"/>
          <w:sz w:val="20"/>
          <w:szCs w:val="20"/>
        </w:rPr>
        <w:t>Pořadatel je povinen zabezpeč</w:t>
      </w:r>
      <w:proofErr w:type="spellStart"/>
      <w:r w:rsidRPr="00146622">
        <w:rPr>
          <w:rFonts w:ascii="Calibri" w:hAnsi="Calibri" w:cs="Calibri"/>
          <w:sz w:val="20"/>
          <w:szCs w:val="20"/>
          <w:lang w:val="de-DE"/>
        </w:rPr>
        <w:t>it</w:t>
      </w:r>
      <w:proofErr w:type="spellEnd"/>
      <w:r w:rsidRPr="00146622">
        <w:rPr>
          <w:rFonts w:ascii="Calibri" w:hAnsi="Calibri" w:cs="Calibri"/>
          <w:sz w:val="20"/>
          <w:szCs w:val="20"/>
          <w:lang w:val="de-DE"/>
        </w:rPr>
        <w:t xml:space="preserve"> v</w:t>
      </w:r>
      <w:r w:rsidRPr="00146622">
        <w:rPr>
          <w:rFonts w:ascii="Calibri" w:hAnsi="Calibri" w:cs="Calibri"/>
          <w:sz w:val="20"/>
          <w:szCs w:val="20"/>
        </w:rPr>
        <w:t xml:space="preserve"> šatně věšáky na oblečení, židle a stoly </w:t>
      </w:r>
      <w:r w:rsidRPr="00146622">
        <w:rPr>
          <w:rStyle w:val="dnA"/>
          <w:rFonts w:ascii="Calibri" w:hAnsi="Calibri" w:cs="Calibri"/>
          <w:b/>
          <w:bCs/>
          <w:sz w:val="20"/>
          <w:szCs w:val="20"/>
        </w:rPr>
        <w:t>pro</w:t>
      </w:r>
      <w:r w:rsidR="00D81747" w:rsidRPr="00146622">
        <w:rPr>
          <w:rStyle w:val="dnA"/>
          <w:rFonts w:ascii="Calibri" w:hAnsi="Calibri" w:cs="Calibri"/>
          <w:b/>
          <w:bCs/>
          <w:sz w:val="20"/>
          <w:szCs w:val="20"/>
        </w:rPr>
        <w:t xml:space="preserve"> 15 osob</w:t>
      </w:r>
      <w:r w:rsidRPr="00146622">
        <w:rPr>
          <w:rFonts w:ascii="Calibri" w:hAnsi="Calibri" w:cs="Calibri"/>
          <w:sz w:val="20"/>
          <w:szCs w:val="20"/>
          <w:shd w:val="clear" w:color="auto" w:fill="FFFFFF"/>
        </w:rPr>
        <w:t xml:space="preserve">, </w:t>
      </w:r>
      <w:r w:rsidRPr="00146622">
        <w:rPr>
          <w:rFonts w:ascii="Calibri" w:hAnsi="Calibri" w:cs="Calibri"/>
          <w:b/>
          <w:bCs/>
          <w:sz w:val="20"/>
          <w:szCs w:val="20"/>
          <w:shd w:val="clear" w:color="auto" w:fill="FFFFFF"/>
        </w:rPr>
        <w:t>6</w:t>
      </w:r>
      <w:r w:rsidRPr="00146622">
        <w:rPr>
          <w:rStyle w:val="dnA"/>
          <w:rFonts w:ascii="Calibri" w:hAnsi="Calibri" w:cs="Calibri"/>
          <w:b/>
          <w:bCs/>
          <w:sz w:val="20"/>
          <w:szCs w:val="20"/>
        </w:rPr>
        <w:t xml:space="preserve"> ks tmavých</w:t>
      </w:r>
      <w:r w:rsidRPr="00146622">
        <w:rPr>
          <w:rFonts w:ascii="Calibri" w:hAnsi="Calibri" w:cs="Calibri"/>
          <w:b/>
          <w:bCs/>
          <w:sz w:val="20"/>
          <w:szCs w:val="20"/>
        </w:rPr>
        <w:t xml:space="preserve"> </w:t>
      </w:r>
      <w:r w:rsidRPr="00146622">
        <w:rPr>
          <w:rStyle w:val="dnA"/>
          <w:rFonts w:ascii="Calibri" w:hAnsi="Calibri" w:cs="Calibri"/>
          <w:b/>
          <w:bCs/>
          <w:sz w:val="20"/>
          <w:szCs w:val="20"/>
        </w:rPr>
        <w:t>čistý</w:t>
      </w:r>
      <w:proofErr w:type="spellStart"/>
      <w:r w:rsidRPr="00146622">
        <w:rPr>
          <w:rFonts w:ascii="Calibri" w:hAnsi="Calibri" w:cs="Calibri"/>
          <w:b/>
          <w:bCs/>
          <w:sz w:val="20"/>
          <w:szCs w:val="20"/>
          <w:lang w:val="en-US"/>
        </w:rPr>
        <w:t>ch</w:t>
      </w:r>
      <w:proofErr w:type="spellEnd"/>
      <w:r w:rsidRPr="00146622">
        <w:rPr>
          <w:rFonts w:ascii="Calibri" w:hAnsi="Calibri" w:cs="Calibri"/>
          <w:b/>
          <w:bCs/>
          <w:sz w:val="20"/>
          <w:szCs w:val="20"/>
          <w:lang w:val="en-US"/>
        </w:rPr>
        <w:t xml:space="preserve"> </w:t>
      </w:r>
      <w:proofErr w:type="spellStart"/>
      <w:r w:rsidRPr="00146622">
        <w:rPr>
          <w:rFonts w:ascii="Calibri" w:hAnsi="Calibri" w:cs="Calibri"/>
          <w:b/>
          <w:bCs/>
          <w:sz w:val="20"/>
          <w:szCs w:val="20"/>
          <w:lang w:val="en-US"/>
        </w:rPr>
        <w:t>frot</w:t>
      </w:r>
      <w:proofErr w:type="spellEnd"/>
      <w:r w:rsidRPr="00146622">
        <w:rPr>
          <w:rFonts w:ascii="Calibri" w:hAnsi="Calibri" w:cs="Calibri"/>
          <w:b/>
          <w:bCs/>
          <w:sz w:val="20"/>
          <w:szCs w:val="20"/>
          <w:lang w:val="fr-FR"/>
        </w:rPr>
        <w:t xml:space="preserve">é </w:t>
      </w:r>
      <w:r w:rsidRPr="00146622">
        <w:rPr>
          <w:rStyle w:val="dnA"/>
          <w:rFonts w:ascii="Calibri" w:hAnsi="Calibri" w:cs="Calibri"/>
          <w:b/>
          <w:bCs/>
          <w:sz w:val="20"/>
          <w:szCs w:val="20"/>
        </w:rPr>
        <w:t xml:space="preserve">ručníků, zrcadlem a 3x zásuvkou 230 V. </w:t>
      </w:r>
    </w:p>
    <w:p w14:paraId="6F453BFB" w14:textId="3C6977C9" w:rsidR="00307469" w:rsidRPr="00146622" w:rsidRDefault="0034440F">
      <w:pPr>
        <w:keepLines/>
        <w:numPr>
          <w:ilvl w:val="0"/>
          <w:numId w:val="12"/>
        </w:numPr>
        <w:jc w:val="both"/>
        <w:rPr>
          <w:rFonts w:ascii="Calibri" w:hAnsi="Calibri" w:cs="Calibri"/>
          <w:sz w:val="20"/>
          <w:szCs w:val="20"/>
        </w:rPr>
      </w:pPr>
      <w:r w:rsidRPr="00146622">
        <w:rPr>
          <w:rStyle w:val="dnA"/>
          <w:rFonts w:ascii="Calibri" w:hAnsi="Calibri" w:cs="Calibri"/>
          <w:sz w:val="20"/>
          <w:szCs w:val="20"/>
        </w:rPr>
        <w:t xml:space="preserve">Pořadatel je povinen vydat všem osobám, jejichž přítomnost je v prostoru zákulisí s ohledem na jejich úkoly při realizaci vystoupení nutná, </w:t>
      </w:r>
      <w:r w:rsidR="00D81747" w:rsidRPr="00146622">
        <w:rPr>
          <w:rStyle w:val="dnA"/>
          <w:rFonts w:ascii="Calibri" w:hAnsi="Calibri" w:cs="Calibri"/>
          <w:sz w:val="20"/>
          <w:szCs w:val="20"/>
        </w:rPr>
        <w:t>řádné</w:t>
      </w:r>
      <w:r w:rsidRPr="00146622">
        <w:rPr>
          <w:rFonts w:ascii="Calibri" w:hAnsi="Calibri" w:cs="Calibri"/>
          <w:sz w:val="20"/>
          <w:szCs w:val="20"/>
          <w:lang w:val="fr-FR"/>
        </w:rPr>
        <w:t xml:space="preserve"> </w:t>
      </w:r>
      <w:r w:rsidRPr="00146622">
        <w:rPr>
          <w:rStyle w:val="dnA"/>
          <w:rFonts w:ascii="Calibri" w:hAnsi="Calibri" w:cs="Calibri"/>
          <w:sz w:val="20"/>
          <w:szCs w:val="20"/>
        </w:rPr>
        <w:t xml:space="preserve">označení </w:t>
      </w:r>
      <w:r w:rsidRPr="00146622">
        <w:rPr>
          <w:rFonts w:ascii="Calibri" w:hAnsi="Calibri" w:cs="Calibri"/>
          <w:sz w:val="20"/>
          <w:szCs w:val="20"/>
          <w:lang w:val="en-US"/>
        </w:rPr>
        <w:t>(backstage pass).</w:t>
      </w:r>
    </w:p>
    <w:p w14:paraId="4E1AFBE7" w14:textId="4C943CF8" w:rsidR="00307469" w:rsidRPr="00146622" w:rsidRDefault="0034440F" w:rsidP="00D81747">
      <w:pPr>
        <w:keepLines/>
        <w:numPr>
          <w:ilvl w:val="0"/>
          <w:numId w:val="12"/>
        </w:numPr>
        <w:rPr>
          <w:rFonts w:ascii="Calibri" w:hAnsi="Calibri" w:cs="Calibri"/>
          <w:sz w:val="20"/>
          <w:szCs w:val="20"/>
        </w:rPr>
      </w:pPr>
      <w:r w:rsidRPr="00146622">
        <w:rPr>
          <w:rStyle w:val="dnA"/>
          <w:rFonts w:ascii="Calibri" w:hAnsi="Calibri" w:cs="Calibri"/>
          <w:sz w:val="20"/>
          <w:szCs w:val="20"/>
        </w:rPr>
        <w:t xml:space="preserve">Pořadatel je povinen zabezpečit prostřednictvím </w:t>
      </w:r>
      <w:r w:rsidR="00D81747" w:rsidRPr="00146622">
        <w:rPr>
          <w:rStyle w:val="dnA"/>
          <w:rFonts w:ascii="Calibri" w:hAnsi="Calibri" w:cs="Calibri"/>
          <w:sz w:val="20"/>
          <w:szCs w:val="20"/>
        </w:rPr>
        <w:t>pořadatelské</w:t>
      </w:r>
      <w:r w:rsidRPr="00146622">
        <w:rPr>
          <w:rFonts w:ascii="Calibri" w:hAnsi="Calibri" w:cs="Calibri"/>
          <w:sz w:val="20"/>
          <w:szCs w:val="20"/>
          <w:lang w:val="fr-FR"/>
        </w:rPr>
        <w:t xml:space="preserve"> </w:t>
      </w:r>
      <w:r w:rsidRPr="00146622">
        <w:rPr>
          <w:rFonts w:ascii="Calibri" w:hAnsi="Calibri" w:cs="Calibri"/>
          <w:sz w:val="20"/>
          <w:szCs w:val="20"/>
          <w:lang w:val="da-DK"/>
        </w:rPr>
        <w:t>slu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žby</w:t>
      </w:r>
      <w:proofErr w:type="spellEnd"/>
      <w:r w:rsidRPr="00146622">
        <w:rPr>
          <w:rStyle w:val="dnA"/>
          <w:rFonts w:ascii="Calibri" w:hAnsi="Calibri" w:cs="Calibri"/>
          <w:sz w:val="20"/>
          <w:szCs w:val="20"/>
        </w:rPr>
        <w:t>, že do zákulisí a do okolí šaten nebudou v době přítomnosti Umělce v místě vystoupení vstupovat jin</w:t>
      </w:r>
      <w:r w:rsidRPr="00146622">
        <w:rPr>
          <w:rFonts w:ascii="Calibri" w:hAnsi="Calibri" w:cs="Calibri"/>
          <w:sz w:val="20"/>
          <w:szCs w:val="20"/>
          <w:lang w:val="fr-FR"/>
        </w:rPr>
        <w:t>é</w:t>
      </w:r>
      <w:r w:rsidR="00D81747" w:rsidRPr="00146622">
        <w:rPr>
          <w:rFonts w:ascii="Calibri" w:hAnsi="Calibri" w:cs="Calibri"/>
          <w:sz w:val="20"/>
          <w:szCs w:val="20"/>
          <w:lang w:val="fr-FR"/>
        </w:rPr>
        <w:t xml:space="preserve"> </w:t>
      </w:r>
      <w:r w:rsidR="00D81747" w:rsidRPr="00146622">
        <w:rPr>
          <w:rStyle w:val="dnA"/>
          <w:rFonts w:ascii="Calibri" w:hAnsi="Calibri" w:cs="Calibri"/>
          <w:sz w:val="20"/>
          <w:szCs w:val="20"/>
        </w:rPr>
        <w:t>osoby</w:t>
      </w:r>
      <w:r w:rsidRPr="00146622">
        <w:rPr>
          <w:rStyle w:val="dnA"/>
          <w:rFonts w:ascii="Calibri" w:hAnsi="Calibri" w:cs="Calibri"/>
          <w:sz w:val="20"/>
          <w:szCs w:val="20"/>
        </w:rPr>
        <w:t xml:space="preserve"> než viditelně označen</w:t>
      </w:r>
      <w:r w:rsidRPr="00146622">
        <w:rPr>
          <w:rFonts w:ascii="Calibri" w:hAnsi="Calibri" w:cs="Calibri"/>
          <w:sz w:val="20"/>
          <w:szCs w:val="20"/>
          <w:lang w:val="fr-FR"/>
        </w:rPr>
        <w:t xml:space="preserve">é </w:t>
      </w:r>
      <w:r w:rsidRPr="00146622">
        <w:rPr>
          <w:rStyle w:val="dnA"/>
          <w:rFonts w:ascii="Calibri" w:hAnsi="Calibri" w:cs="Calibri"/>
          <w:sz w:val="20"/>
          <w:szCs w:val="20"/>
        </w:rPr>
        <w:t>podle předchozí odrážky.</w:t>
      </w:r>
    </w:p>
    <w:p w14:paraId="7C3EA029" w14:textId="77777777" w:rsidR="00307469" w:rsidRPr="00146622" w:rsidRDefault="0034440F">
      <w:pPr>
        <w:keepLines/>
        <w:numPr>
          <w:ilvl w:val="0"/>
          <w:numId w:val="12"/>
        </w:numPr>
        <w:jc w:val="both"/>
        <w:rPr>
          <w:rFonts w:ascii="Calibri" w:hAnsi="Calibri" w:cs="Calibri"/>
          <w:sz w:val="20"/>
          <w:szCs w:val="20"/>
        </w:rPr>
      </w:pPr>
      <w:r w:rsidRPr="00146622">
        <w:rPr>
          <w:rStyle w:val="dnA"/>
          <w:rFonts w:ascii="Calibri" w:hAnsi="Calibri" w:cs="Calibri"/>
          <w:sz w:val="20"/>
          <w:szCs w:val="20"/>
        </w:rPr>
        <w:t>Pořadatel je povinen zajistit,</w:t>
      </w:r>
      <w:r w:rsidRPr="00146622">
        <w:rPr>
          <w:rFonts w:ascii="Calibri" w:hAnsi="Calibri" w:cs="Calibri"/>
          <w:b/>
          <w:bCs/>
          <w:sz w:val="20"/>
          <w:szCs w:val="20"/>
        </w:rPr>
        <w:t xml:space="preserve"> ab</w:t>
      </w:r>
      <w:r w:rsidRPr="00146622">
        <w:rPr>
          <w:rFonts w:ascii="Calibri" w:hAnsi="Calibri" w:cs="Calibri"/>
          <w:b/>
          <w:bCs/>
          <w:sz w:val="20"/>
          <w:szCs w:val="20"/>
        </w:rPr>
        <w:t xml:space="preserve">y diváci neměli možnost vidět do prostoru zázemí a šatny! </w:t>
      </w:r>
      <w:r w:rsidRPr="00146622">
        <w:rPr>
          <w:rStyle w:val="dnA"/>
          <w:rFonts w:ascii="Calibri" w:hAnsi="Calibri" w:cs="Calibri"/>
          <w:sz w:val="20"/>
          <w:szCs w:val="20"/>
        </w:rPr>
        <w:t>(Ploty, zástěny)</w:t>
      </w:r>
    </w:p>
    <w:p w14:paraId="09933D88" w14:textId="77777777" w:rsidR="00307469" w:rsidRPr="00146622" w:rsidRDefault="00307469">
      <w:pPr>
        <w:keepLines/>
        <w:rPr>
          <w:rFonts w:ascii="Calibri" w:eastAsia="Calibri" w:hAnsi="Calibri" w:cs="Calibri"/>
          <w:sz w:val="20"/>
          <w:szCs w:val="20"/>
        </w:rPr>
      </w:pPr>
    </w:p>
    <w:p w14:paraId="70AC4EF7" w14:textId="5BBF20ED" w:rsidR="00307469" w:rsidRPr="00146622" w:rsidRDefault="00307469">
      <w:pPr>
        <w:rPr>
          <w:rFonts w:ascii="Calibri" w:eastAsia="Calibri" w:hAnsi="Calibri" w:cs="Calibri"/>
          <w:b/>
          <w:bCs/>
          <w:sz w:val="20"/>
          <w:szCs w:val="20"/>
          <w:u w:val="single"/>
        </w:rPr>
      </w:pPr>
    </w:p>
    <w:p w14:paraId="4E5F043B" w14:textId="2E3226FF" w:rsidR="00146622" w:rsidRPr="00146622" w:rsidRDefault="00146622">
      <w:pPr>
        <w:rPr>
          <w:rFonts w:ascii="Calibri" w:eastAsia="Calibri" w:hAnsi="Calibri" w:cs="Calibri"/>
          <w:b/>
          <w:bCs/>
          <w:sz w:val="20"/>
          <w:szCs w:val="20"/>
          <w:u w:val="single"/>
        </w:rPr>
      </w:pPr>
    </w:p>
    <w:p w14:paraId="550EDD20" w14:textId="36460252" w:rsidR="00146622" w:rsidRPr="00146622" w:rsidRDefault="00146622">
      <w:pPr>
        <w:rPr>
          <w:rFonts w:ascii="Calibri" w:eastAsia="Calibri" w:hAnsi="Calibri" w:cs="Calibri"/>
          <w:b/>
          <w:bCs/>
          <w:sz w:val="20"/>
          <w:szCs w:val="20"/>
          <w:u w:val="single"/>
        </w:rPr>
      </w:pPr>
    </w:p>
    <w:p w14:paraId="36D3DAA2" w14:textId="78774054" w:rsidR="00146622" w:rsidRPr="00146622" w:rsidRDefault="00146622">
      <w:pPr>
        <w:rPr>
          <w:rFonts w:ascii="Calibri" w:eastAsia="Calibri" w:hAnsi="Calibri" w:cs="Calibri"/>
          <w:b/>
          <w:bCs/>
          <w:sz w:val="20"/>
          <w:szCs w:val="20"/>
          <w:u w:val="single"/>
        </w:rPr>
      </w:pPr>
    </w:p>
    <w:p w14:paraId="11EBE1A9" w14:textId="213CCFB6" w:rsidR="00146622" w:rsidRPr="00146622" w:rsidRDefault="00146622">
      <w:pPr>
        <w:rPr>
          <w:rFonts w:ascii="Calibri" w:eastAsia="Calibri" w:hAnsi="Calibri" w:cs="Calibri"/>
          <w:b/>
          <w:bCs/>
          <w:sz w:val="20"/>
          <w:szCs w:val="20"/>
          <w:u w:val="single"/>
        </w:rPr>
      </w:pPr>
    </w:p>
    <w:p w14:paraId="34F93F40" w14:textId="58FC54B0" w:rsidR="00146622" w:rsidRPr="00146622" w:rsidRDefault="00146622">
      <w:pPr>
        <w:rPr>
          <w:rFonts w:ascii="Calibri" w:eastAsia="Calibri" w:hAnsi="Calibri" w:cs="Calibri"/>
          <w:b/>
          <w:bCs/>
          <w:sz w:val="20"/>
          <w:szCs w:val="20"/>
          <w:u w:val="single"/>
        </w:rPr>
      </w:pPr>
    </w:p>
    <w:p w14:paraId="6349C6FE" w14:textId="2063DD0F" w:rsidR="00146622" w:rsidRPr="00146622" w:rsidRDefault="00146622">
      <w:pPr>
        <w:rPr>
          <w:rFonts w:ascii="Calibri" w:eastAsia="Calibri" w:hAnsi="Calibri" w:cs="Calibri"/>
          <w:b/>
          <w:bCs/>
          <w:sz w:val="20"/>
          <w:szCs w:val="20"/>
          <w:u w:val="single"/>
        </w:rPr>
      </w:pPr>
    </w:p>
    <w:p w14:paraId="322459AC" w14:textId="3790F16E" w:rsidR="00146622" w:rsidRPr="00146622" w:rsidRDefault="00146622">
      <w:pPr>
        <w:rPr>
          <w:rFonts w:ascii="Calibri" w:eastAsia="Calibri" w:hAnsi="Calibri" w:cs="Calibri"/>
          <w:b/>
          <w:bCs/>
          <w:sz w:val="20"/>
          <w:szCs w:val="20"/>
          <w:u w:val="single"/>
        </w:rPr>
      </w:pPr>
    </w:p>
    <w:p w14:paraId="4E8AC98C" w14:textId="3D62EFBA" w:rsidR="00146622" w:rsidRPr="00146622" w:rsidRDefault="00146622">
      <w:pPr>
        <w:rPr>
          <w:rFonts w:ascii="Calibri" w:eastAsia="Calibri" w:hAnsi="Calibri" w:cs="Calibri"/>
          <w:b/>
          <w:bCs/>
          <w:sz w:val="20"/>
          <w:szCs w:val="20"/>
          <w:u w:val="single"/>
        </w:rPr>
      </w:pPr>
    </w:p>
    <w:p w14:paraId="179393AE" w14:textId="13953D46" w:rsidR="00146622" w:rsidRPr="00146622" w:rsidRDefault="00146622">
      <w:pPr>
        <w:rPr>
          <w:rFonts w:ascii="Calibri" w:eastAsia="Calibri" w:hAnsi="Calibri" w:cs="Calibri"/>
          <w:b/>
          <w:bCs/>
          <w:sz w:val="20"/>
          <w:szCs w:val="20"/>
          <w:u w:val="single"/>
        </w:rPr>
      </w:pPr>
    </w:p>
    <w:p w14:paraId="5F5C6FB5" w14:textId="78366551" w:rsidR="00146622" w:rsidRPr="00146622" w:rsidRDefault="00146622">
      <w:pPr>
        <w:rPr>
          <w:rFonts w:ascii="Calibri" w:eastAsia="Calibri" w:hAnsi="Calibri" w:cs="Calibri"/>
          <w:b/>
          <w:bCs/>
          <w:sz w:val="20"/>
          <w:szCs w:val="20"/>
          <w:u w:val="single"/>
        </w:rPr>
      </w:pPr>
    </w:p>
    <w:p w14:paraId="5E3C4680" w14:textId="77777777" w:rsidR="00146622" w:rsidRPr="00146622" w:rsidRDefault="00146622">
      <w:pPr>
        <w:rPr>
          <w:rFonts w:ascii="Calibri" w:eastAsia="Calibri" w:hAnsi="Calibri" w:cs="Calibri"/>
          <w:b/>
          <w:bCs/>
          <w:sz w:val="20"/>
          <w:szCs w:val="20"/>
          <w:u w:val="single"/>
        </w:rPr>
      </w:pPr>
    </w:p>
    <w:p w14:paraId="1D5E3B4A" w14:textId="77777777" w:rsidR="00307469" w:rsidRPr="00146622" w:rsidRDefault="0034440F">
      <w:pPr>
        <w:rPr>
          <w:rFonts w:ascii="Calibri" w:eastAsia="Calibri" w:hAnsi="Calibri" w:cs="Calibri"/>
          <w:sz w:val="20"/>
          <w:szCs w:val="20"/>
          <w:u w:val="single"/>
        </w:rPr>
      </w:pPr>
      <w:r w:rsidRPr="00146622">
        <w:rPr>
          <w:rFonts w:ascii="Calibri" w:hAnsi="Calibri" w:cs="Calibri"/>
          <w:b/>
          <w:bCs/>
          <w:sz w:val="20"/>
          <w:szCs w:val="20"/>
          <w:u w:val="single"/>
        </w:rPr>
        <w:lastRenderedPageBreak/>
        <w:t>8.  Občerstvení:</w:t>
      </w:r>
      <w:r w:rsidRPr="00146622">
        <w:rPr>
          <w:rFonts w:ascii="Calibri" w:hAnsi="Calibri" w:cs="Calibri"/>
          <w:sz w:val="20"/>
          <w:szCs w:val="20"/>
          <w:u w:val="single"/>
        </w:rPr>
        <w:t xml:space="preserve"> </w:t>
      </w:r>
    </w:p>
    <w:p w14:paraId="43154C8A" w14:textId="77777777" w:rsidR="00307469" w:rsidRPr="00146622" w:rsidRDefault="0034440F">
      <w:pPr>
        <w:numPr>
          <w:ilvl w:val="0"/>
          <w:numId w:val="14"/>
        </w:numPr>
        <w:jc w:val="both"/>
        <w:rPr>
          <w:rFonts w:ascii="Calibri" w:hAnsi="Calibri" w:cs="Calibri"/>
          <w:b/>
          <w:bCs/>
          <w:sz w:val="20"/>
          <w:szCs w:val="20"/>
        </w:rPr>
      </w:pPr>
      <w:r w:rsidRPr="00146622">
        <w:rPr>
          <w:rFonts w:ascii="Calibri" w:hAnsi="Calibri" w:cs="Calibri"/>
          <w:sz w:val="20"/>
          <w:szCs w:val="20"/>
        </w:rPr>
        <w:t>Pořadatel je povinen na svou odpovědnost a na sv</w:t>
      </w:r>
      <w:r w:rsidRPr="00146622">
        <w:rPr>
          <w:rFonts w:ascii="Calibri" w:hAnsi="Calibri" w:cs="Calibri"/>
          <w:sz w:val="20"/>
          <w:szCs w:val="20"/>
          <w:lang w:val="fr-FR"/>
        </w:rPr>
        <w:t xml:space="preserve">é </w:t>
      </w:r>
      <w:r w:rsidRPr="00146622">
        <w:rPr>
          <w:rFonts w:ascii="Calibri" w:hAnsi="Calibri" w:cs="Calibri"/>
          <w:sz w:val="20"/>
          <w:szCs w:val="20"/>
        </w:rPr>
        <w:t xml:space="preserve">náklady zajistit pro Umělce a jeho doprovod občerstvení v následujícím složení, </w:t>
      </w:r>
      <w:proofErr w:type="spellStart"/>
      <w:r w:rsidRPr="00146622">
        <w:rPr>
          <w:rFonts w:ascii="Calibri" w:hAnsi="Calibri" w:cs="Calibri"/>
          <w:sz w:val="20"/>
          <w:szCs w:val="20"/>
        </w:rPr>
        <w:t>kter</w:t>
      </w:r>
      <w:proofErr w:type="spellEnd"/>
      <w:r w:rsidRPr="00146622">
        <w:rPr>
          <w:rFonts w:ascii="Calibri" w:hAnsi="Calibri" w:cs="Calibri"/>
          <w:sz w:val="20"/>
          <w:szCs w:val="20"/>
          <w:lang w:val="fr-FR"/>
        </w:rPr>
        <w:t xml:space="preserve">é </w:t>
      </w:r>
      <w:r w:rsidRPr="00146622">
        <w:rPr>
          <w:rFonts w:ascii="Calibri" w:hAnsi="Calibri" w:cs="Calibri"/>
          <w:sz w:val="20"/>
          <w:szCs w:val="20"/>
        </w:rPr>
        <w:t xml:space="preserve">musí </w:t>
      </w:r>
      <w:proofErr w:type="spellStart"/>
      <w:r w:rsidRPr="00146622">
        <w:rPr>
          <w:rFonts w:ascii="Calibri" w:hAnsi="Calibri" w:cs="Calibri"/>
          <w:sz w:val="20"/>
          <w:szCs w:val="20"/>
        </w:rPr>
        <w:t>bý</w:t>
      </w:r>
      <w:proofErr w:type="spellEnd"/>
      <w:r w:rsidRPr="00146622">
        <w:rPr>
          <w:rFonts w:ascii="Calibri" w:hAnsi="Calibri" w:cs="Calibri"/>
          <w:sz w:val="20"/>
          <w:szCs w:val="20"/>
          <w:lang w:val="de-DE"/>
        </w:rPr>
        <w:t>t Um</w:t>
      </w:r>
      <w:proofErr w:type="spellStart"/>
      <w:r w:rsidRPr="00146622">
        <w:rPr>
          <w:rFonts w:ascii="Calibri" w:hAnsi="Calibri" w:cs="Calibri"/>
          <w:sz w:val="20"/>
          <w:szCs w:val="20"/>
        </w:rPr>
        <w:t>ělci</w:t>
      </w:r>
      <w:proofErr w:type="spellEnd"/>
      <w:r w:rsidRPr="00146622">
        <w:rPr>
          <w:rFonts w:ascii="Calibri" w:hAnsi="Calibri" w:cs="Calibri"/>
          <w:sz w:val="20"/>
          <w:szCs w:val="20"/>
        </w:rPr>
        <w:t xml:space="preserve"> k dispozici v jeho šatně v době před / po konání vystoupení dle aktuálního požadavku Umě</w:t>
      </w:r>
      <w:r w:rsidRPr="00146622">
        <w:rPr>
          <w:rFonts w:ascii="Calibri" w:hAnsi="Calibri" w:cs="Calibri"/>
          <w:sz w:val="20"/>
          <w:szCs w:val="20"/>
          <w:lang w:val="it-IT"/>
        </w:rPr>
        <w:t>lce:</w:t>
      </w:r>
    </w:p>
    <w:p w14:paraId="23262EFD" w14:textId="77777777" w:rsidR="00307469" w:rsidRPr="00146622" w:rsidRDefault="00307469">
      <w:pPr>
        <w:ind w:left="709"/>
        <w:rPr>
          <w:rFonts w:ascii="Calibri" w:hAnsi="Calibri" w:cs="Calibri"/>
          <w:b/>
          <w:bCs/>
          <w:sz w:val="20"/>
          <w:szCs w:val="20"/>
        </w:rPr>
      </w:pPr>
    </w:p>
    <w:p w14:paraId="0AE5661F" w14:textId="344B8CA5" w:rsidR="00307469" w:rsidRPr="00146622" w:rsidRDefault="0034440F">
      <w:pPr>
        <w:ind w:left="709"/>
        <w:rPr>
          <w:rFonts w:ascii="Calibri" w:eastAsia="Calibri" w:hAnsi="Calibri" w:cs="Calibri"/>
          <w:b/>
          <w:bCs/>
          <w:color w:val="4472C4"/>
          <w:sz w:val="20"/>
          <w:szCs w:val="20"/>
          <w:shd w:val="clear" w:color="auto" w:fill="FFFFFF"/>
        </w:rPr>
      </w:pPr>
      <w:proofErr w:type="spellStart"/>
      <w:r w:rsidRPr="00146622">
        <w:rPr>
          <w:rFonts w:ascii="Calibri" w:hAnsi="Calibri" w:cs="Calibri"/>
          <w:b/>
          <w:bCs/>
          <w:sz w:val="20"/>
          <w:szCs w:val="20"/>
        </w:rPr>
        <w:t>Tepl</w:t>
      </w:r>
      <w:proofErr w:type="spellEnd"/>
      <w:r w:rsidRPr="00146622">
        <w:rPr>
          <w:rFonts w:ascii="Calibri" w:hAnsi="Calibri" w:cs="Calibri"/>
          <w:b/>
          <w:bCs/>
          <w:sz w:val="20"/>
          <w:szCs w:val="20"/>
          <w:lang w:val="fr-FR"/>
        </w:rPr>
        <w:t xml:space="preserve">é </w:t>
      </w:r>
      <w:r w:rsidRPr="00146622">
        <w:rPr>
          <w:rFonts w:ascii="Calibri" w:hAnsi="Calibri" w:cs="Calibri"/>
          <w:b/>
          <w:bCs/>
          <w:sz w:val="20"/>
          <w:szCs w:val="20"/>
        </w:rPr>
        <w:t xml:space="preserve">jídlo celkem </w:t>
      </w:r>
      <w:r w:rsidRPr="00146622">
        <w:rPr>
          <w:rFonts w:ascii="Calibri" w:hAnsi="Calibri" w:cs="Calibri"/>
          <w:b/>
          <w:bCs/>
          <w:sz w:val="20"/>
          <w:szCs w:val="20"/>
          <w:shd w:val="clear" w:color="auto" w:fill="FFFFFF"/>
        </w:rPr>
        <w:t>pro</w:t>
      </w:r>
      <w:r w:rsidR="00D81747" w:rsidRPr="00146622">
        <w:rPr>
          <w:rFonts w:ascii="Calibri" w:hAnsi="Calibri" w:cs="Calibri"/>
          <w:b/>
          <w:bCs/>
          <w:sz w:val="20"/>
          <w:szCs w:val="20"/>
          <w:shd w:val="clear" w:color="auto" w:fill="FFFFFF"/>
        </w:rPr>
        <w:t xml:space="preserve"> 15 lidí</w:t>
      </w:r>
      <w:r w:rsidRPr="00146622">
        <w:rPr>
          <w:rFonts w:ascii="Calibri" w:hAnsi="Calibri" w:cs="Calibri"/>
          <w:b/>
          <w:bCs/>
          <w:sz w:val="20"/>
          <w:szCs w:val="20"/>
          <w:shd w:val="clear" w:color="auto" w:fill="FFFFFF"/>
        </w:rPr>
        <w:t xml:space="preserve"> (3x </w:t>
      </w:r>
      <w:proofErr w:type="spellStart"/>
      <w:r w:rsidRPr="00146622">
        <w:rPr>
          <w:rFonts w:ascii="Calibri" w:hAnsi="Calibri" w:cs="Calibri"/>
          <w:b/>
          <w:bCs/>
          <w:sz w:val="20"/>
          <w:szCs w:val="20"/>
          <w:shd w:val="clear" w:color="auto" w:fill="FFFFFF"/>
        </w:rPr>
        <w:t>vegetariá</w:t>
      </w:r>
      <w:proofErr w:type="spellEnd"/>
      <w:r w:rsidRPr="00146622">
        <w:rPr>
          <w:rFonts w:ascii="Calibri" w:hAnsi="Calibri" w:cs="Calibri"/>
          <w:b/>
          <w:bCs/>
          <w:sz w:val="20"/>
          <w:szCs w:val="20"/>
          <w:shd w:val="clear" w:color="auto" w:fill="FFFFFF"/>
          <w:lang w:val="da-DK"/>
        </w:rPr>
        <w:t>nsk</w:t>
      </w:r>
      <w:r w:rsidRPr="00146622">
        <w:rPr>
          <w:rFonts w:ascii="Calibri" w:hAnsi="Calibri" w:cs="Calibri"/>
          <w:b/>
          <w:bCs/>
          <w:sz w:val="20"/>
          <w:szCs w:val="20"/>
          <w:shd w:val="clear" w:color="auto" w:fill="FFFFFF"/>
          <w:lang w:val="fr-FR"/>
        </w:rPr>
        <w:t>é</w:t>
      </w:r>
      <w:r w:rsidRPr="00146622">
        <w:rPr>
          <w:rFonts w:ascii="Calibri" w:hAnsi="Calibri" w:cs="Calibri"/>
          <w:b/>
          <w:bCs/>
          <w:sz w:val="20"/>
          <w:szCs w:val="20"/>
          <w:shd w:val="clear" w:color="auto" w:fill="FFFFFF"/>
        </w:rPr>
        <w:t xml:space="preserve">). </w:t>
      </w:r>
      <w:r w:rsidRPr="00146622">
        <w:rPr>
          <w:rFonts w:ascii="Calibri" w:hAnsi="Calibri" w:cs="Calibri"/>
          <w:sz w:val="20"/>
          <w:szCs w:val="20"/>
        </w:rPr>
        <w:t>Pokud nelze z technický</w:t>
      </w:r>
      <w:proofErr w:type="spellStart"/>
      <w:r w:rsidRPr="00146622">
        <w:rPr>
          <w:rFonts w:ascii="Calibri" w:hAnsi="Calibri" w:cs="Calibri"/>
          <w:sz w:val="20"/>
          <w:szCs w:val="20"/>
          <w:lang w:val="de-DE"/>
        </w:rPr>
        <w:t>ch</w:t>
      </w:r>
      <w:proofErr w:type="spellEnd"/>
      <w:r w:rsidRPr="00146622">
        <w:rPr>
          <w:rFonts w:ascii="Calibri" w:hAnsi="Calibri" w:cs="Calibri"/>
          <w:sz w:val="20"/>
          <w:szCs w:val="20"/>
          <w:lang w:val="de-DE"/>
        </w:rPr>
        <w:t xml:space="preserve"> d</w:t>
      </w:r>
      <w:proofErr w:type="spellStart"/>
      <w:r w:rsidRPr="00146622">
        <w:rPr>
          <w:rFonts w:ascii="Calibri" w:hAnsi="Calibri" w:cs="Calibri"/>
          <w:sz w:val="20"/>
          <w:szCs w:val="20"/>
        </w:rPr>
        <w:t>ůvodů</w:t>
      </w:r>
      <w:proofErr w:type="spellEnd"/>
      <w:r w:rsidRPr="00146622">
        <w:rPr>
          <w:rFonts w:ascii="Calibri" w:hAnsi="Calibri" w:cs="Calibri"/>
          <w:sz w:val="20"/>
          <w:szCs w:val="20"/>
        </w:rPr>
        <w:t xml:space="preserve"> zabezpečit </w:t>
      </w:r>
      <w:proofErr w:type="spellStart"/>
      <w:r w:rsidRPr="00146622">
        <w:rPr>
          <w:rFonts w:ascii="Calibri" w:hAnsi="Calibri" w:cs="Calibri"/>
          <w:sz w:val="20"/>
          <w:szCs w:val="20"/>
        </w:rPr>
        <w:t>tepl</w:t>
      </w:r>
      <w:proofErr w:type="spellEnd"/>
      <w:r w:rsidRPr="00146622">
        <w:rPr>
          <w:rFonts w:ascii="Calibri" w:hAnsi="Calibri" w:cs="Calibri"/>
          <w:sz w:val="20"/>
          <w:szCs w:val="20"/>
          <w:lang w:val="fr-FR"/>
        </w:rPr>
        <w:t xml:space="preserve">é </w:t>
      </w:r>
      <w:r w:rsidRPr="00146622">
        <w:rPr>
          <w:rFonts w:ascii="Calibri" w:hAnsi="Calibri" w:cs="Calibri"/>
          <w:sz w:val="20"/>
          <w:szCs w:val="20"/>
        </w:rPr>
        <w:t>jídlo prosím řešit s</w:t>
      </w:r>
      <w:r w:rsidR="00D81747" w:rsidRPr="00146622">
        <w:rPr>
          <w:rFonts w:ascii="Calibri" w:hAnsi="Calibri" w:cs="Calibri"/>
          <w:sz w:val="20"/>
          <w:szCs w:val="20"/>
        </w:rPr>
        <w:t> </w:t>
      </w:r>
      <w:proofErr w:type="spellStart"/>
      <w:r w:rsidR="00D81747" w:rsidRPr="00146622">
        <w:rPr>
          <w:rFonts w:ascii="Calibri" w:hAnsi="Calibri" w:cs="Calibri"/>
          <w:sz w:val="20"/>
          <w:szCs w:val="20"/>
        </w:rPr>
        <w:t>tourmanagerem</w:t>
      </w:r>
      <w:proofErr w:type="spellEnd"/>
      <w:r w:rsidR="00D81747" w:rsidRPr="00146622">
        <w:rPr>
          <w:rFonts w:ascii="Calibri" w:hAnsi="Calibri" w:cs="Calibri"/>
          <w:sz w:val="20"/>
          <w:szCs w:val="20"/>
        </w:rPr>
        <w:t xml:space="preserve"> – </w:t>
      </w:r>
      <w:r w:rsidR="00D81747" w:rsidRPr="00146622">
        <w:rPr>
          <w:rFonts w:ascii="Calibri" w:hAnsi="Calibri" w:cs="Calibri"/>
          <w:b/>
          <w:bCs/>
          <w:sz w:val="20"/>
          <w:szCs w:val="20"/>
        </w:rPr>
        <w:t xml:space="preserve">Filip </w:t>
      </w:r>
      <w:proofErr w:type="spellStart"/>
      <w:r w:rsidR="00D81747" w:rsidRPr="00146622">
        <w:rPr>
          <w:rFonts w:ascii="Calibri" w:hAnsi="Calibri" w:cs="Calibri"/>
          <w:b/>
          <w:bCs/>
          <w:sz w:val="20"/>
          <w:szCs w:val="20"/>
        </w:rPr>
        <w:t>Vahala</w:t>
      </w:r>
      <w:proofErr w:type="spellEnd"/>
      <w:r w:rsidR="00D81747" w:rsidRPr="00146622">
        <w:rPr>
          <w:rFonts w:ascii="Calibri" w:hAnsi="Calibri" w:cs="Calibri"/>
          <w:b/>
          <w:bCs/>
          <w:sz w:val="20"/>
          <w:szCs w:val="20"/>
        </w:rPr>
        <w:t>, 739 547 126, filip.vahala@umusic.com.</w:t>
      </w:r>
    </w:p>
    <w:p w14:paraId="1D8B6E4F" w14:textId="77777777" w:rsidR="00307469" w:rsidRPr="00146622" w:rsidRDefault="00307469">
      <w:pPr>
        <w:ind w:left="709"/>
        <w:rPr>
          <w:rFonts w:ascii="Calibri" w:eastAsia="Calibri" w:hAnsi="Calibri" w:cs="Calibri"/>
          <w:i/>
          <w:iCs/>
          <w:sz w:val="20"/>
          <w:szCs w:val="20"/>
        </w:rPr>
      </w:pPr>
    </w:p>
    <w:p w14:paraId="4CEC873A" w14:textId="74FB35C6" w:rsidR="00307469" w:rsidRPr="00146622" w:rsidRDefault="0034440F" w:rsidP="00D81747">
      <w:pPr>
        <w:pStyle w:val="Odstavecseseznamem"/>
        <w:suppressAutoHyphens w:val="0"/>
        <w:jc w:val="both"/>
        <w:rPr>
          <w:rFonts w:ascii="Calibri" w:eastAsia="Calibri" w:hAnsi="Calibri" w:cs="Calibri"/>
        </w:rPr>
      </w:pPr>
      <w:r w:rsidRPr="00146622">
        <w:rPr>
          <w:rFonts w:ascii="Calibri" w:hAnsi="Calibri" w:cs="Calibri"/>
        </w:rPr>
        <w:t>1   ks ovocná mísa se sez</w:t>
      </w:r>
      <w:proofErr w:type="spellStart"/>
      <w:r w:rsidRPr="00146622">
        <w:rPr>
          <w:rFonts w:ascii="Calibri" w:hAnsi="Calibri" w:cs="Calibri"/>
          <w:lang w:val="es-ES_tradnl"/>
        </w:rPr>
        <w:t>ó</w:t>
      </w:r>
      <w:proofErr w:type="spellEnd"/>
      <w:r w:rsidRPr="00146622">
        <w:rPr>
          <w:rFonts w:ascii="Calibri" w:hAnsi="Calibri" w:cs="Calibri"/>
        </w:rPr>
        <w:t>nním ovocem (např. banány, ananas, hroznové víno, jahody, atd.)</w:t>
      </w:r>
    </w:p>
    <w:p w14:paraId="290C89C6" w14:textId="77777777" w:rsidR="00307469" w:rsidRPr="00146622" w:rsidRDefault="0034440F">
      <w:pPr>
        <w:pStyle w:val="Odstavecseseznamem"/>
        <w:suppressAutoHyphens w:val="0"/>
        <w:jc w:val="both"/>
        <w:rPr>
          <w:rFonts w:ascii="Calibri" w:eastAsia="Calibri" w:hAnsi="Calibri" w:cs="Calibri"/>
          <w:b/>
          <w:bCs/>
        </w:rPr>
      </w:pPr>
      <w:r w:rsidRPr="00146622">
        <w:rPr>
          <w:rFonts w:ascii="Calibri" w:hAnsi="Calibri" w:cs="Calibri"/>
          <w:b/>
          <w:bCs/>
        </w:rPr>
        <w:t>6   ks Vittel nebo</w:t>
      </w:r>
      <w:r w:rsidRPr="00146622">
        <w:rPr>
          <w:rFonts w:ascii="Calibri" w:hAnsi="Calibri" w:cs="Calibri"/>
          <w:b/>
          <w:bCs/>
        </w:rPr>
        <w:t xml:space="preserve"> Evian minerální voda (0,75l) </w:t>
      </w:r>
    </w:p>
    <w:p w14:paraId="610E3244" w14:textId="77777777" w:rsidR="00307469" w:rsidRPr="00146622" w:rsidRDefault="0034440F">
      <w:pPr>
        <w:pStyle w:val="Odstavecseseznamem"/>
        <w:suppressAutoHyphens w:val="0"/>
        <w:jc w:val="both"/>
        <w:rPr>
          <w:rFonts w:ascii="Calibri" w:eastAsia="Calibri" w:hAnsi="Calibri" w:cs="Calibri"/>
        </w:rPr>
      </w:pPr>
      <w:r w:rsidRPr="00146622">
        <w:rPr>
          <w:rFonts w:ascii="Calibri" w:hAnsi="Calibri" w:cs="Calibri"/>
        </w:rPr>
        <w:t>24 ks neperliv</w:t>
      </w:r>
      <w:r w:rsidRPr="00146622">
        <w:rPr>
          <w:rFonts w:ascii="Calibri" w:hAnsi="Calibri" w:cs="Calibri"/>
          <w:lang w:val="fr-FR"/>
        </w:rPr>
        <w:t xml:space="preserve">é </w:t>
      </w:r>
      <w:r w:rsidRPr="00146622">
        <w:rPr>
          <w:rFonts w:ascii="Calibri" w:hAnsi="Calibri" w:cs="Calibri"/>
        </w:rPr>
        <w:t>vody 0,5 l</w:t>
      </w:r>
    </w:p>
    <w:p w14:paraId="78AB4386" w14:textId="77777777" w:rsidR="00307469" w:rsidRPr="00146622" w:rsidRDefault="0034440F">
      <w:pPr>
        <w:pStyle w:val="Odstavecseseznamem"/>
        <w:suppressAutoHyphens w:val="0"/>
        <w:jc w:val="both"/>
        <w:rPr>
          <w:rFonts w:ascii="Calibri" w:eastAsia="Calibri" w:hAnsi="Calibri" w:cs="Calibri"/>
        </w:rPr>
      </w:pPr>
      <w:r w:rsidRPr="00146622">
        <w:rPr>
          <w:rFonts w:ascii="Calibri" w:hAnsi="Calibri" w:cs="Calibri"/>
        </w:rPr>
        <w:t>6   ks neperliv</w:t>
      </w:r>
      <w:r w:rsidRPr="00146622">
        <w:rPr>
          <w:rFonts w:ascii="Calibri" w:hAnsi="Calibri" w:cs="Calibri"/>
          <w:lang w:val="fr-FR"/>
        </w:rPr>
        <w:t xml:space="preserve">é </w:t>
      </w:r>
      <w:r w:rsidRPr="00146622">
        <w:rPr>
          <w:rFonts w:ascii="Calibri" w:hAnsi="Calibri" w:cs="Calibri"/>
        </w:rPr>
        <w:t>vody 1,5 l (ideálně Magnesia)</w:t>
      </w:r>
    </w:p>
    <w:p w14:paraId="5D4A704D" w14:textId="77777777" w:rsidR="00307469" w:rsidRPr="00146622" w:rsidRDefault="0034440F">
      <w:pPr>
        <w:pStyle w:val="Odstavecseseznamem"/>
        <w:suppressAutoHyphens w:val="0"/>
        <w:jc w:val="both"/>
        <w:rPr>
          <w:rFonts w:ascii="Calibri" w:eastAsia="Calibri" w:hAnsi="Calibri" w:cs="Calibri"/>
        </w:rPr>
      </w:pPr>
      <w:r w:rsidRPr="00146622">
        <w:rPr>
          <w:rFonts w:ascii="Calibri" w:hAnsi="Calibri" w:cs="Calibri"/>
        </w:rPr>
        <w:t>1   ks Vincentka (0,7 l)</w:t>
      </w:r>
    </w:p>
    <w:p w14:paraId="0BC3274C" w14:textId="77777777" w:rsidR="00307469" w:rsidRPr="00146622" w:rsidRDefault="0034440F">
      <w:pPr>
        <w:pStyle w:val="Odstavecseseznamem"/>
        <w:suppressAutoHyphens w:val="0"/>
        <w:jc w:val="both"/>
        <w:rPr>
          <w:rFonts w:ascii="Calibri" w:eastAsia="Calibri" w:hAnsi="Calibri" w:cs="Calibri"/>
          <w:b/>
          <w:bCs/>
        </w:rPr>
      </w:pPr>
      <w:r w:rsidRPr="00146622">
        <w:rPr>
          <w:rFonts w:ascii="Calibri" w:hAnsi="Calibri" w:cs="Calibri"/>
        </w:rPr>
        <w:t xml:space="preserve">24 ks Pilsner Urquell 0,5 l (3x sixpack) nebo </w:t>
      </w:r>
      <w:r w:rsidRPr="00146622">
        <w:rPr>
          <w:rFonts w:ascii="Calibri" w:hAnsi="Calibri" w:cs="Calibri"/>
          <w:b/>
          <w:bCs/>
        </w:rPr>
        <w:t>točen</w:t>
      </w:r>
      <w:r w:rsidRPr="00146622">
        <w:rPr>
          <w:rFonts w:ascii="Calibri" w:hAnsi="Calibri" w:cs="Calibri"/>
          <w:b/>
          <w:bCs/>
          <w:lang w:val="fr-FR"/>
        </w:rPr>
        <w:t xml:space="preserve">é </w:t>
      </w:r>
      <w:r w:rsidRPr="00146622">
        <w:rPr>
          <w:rFonts w:ascii="Calibri" w:hAnsi="Calibri" w:cs="Calibri"/>
          <w:b/>
          <w:bCs/>
        </w:rPr>
        <w:t>pivo</w:t>
      </w:r>
    </w:p>
    <w:p w14:paraId="58C7429C" w14:textId="77777777" w:rsidR="00307469" w:rsidRPr="00146622" w:rsidRDefault="0034440F">
      <w:pPr>
        <w:pStyle w:val="Odstavecseseznamem"/>
        <w:suppressAutoHyphens w:val="0"/>
        <w:jc w:val="both"/>
        <w:rPr>
          <w:rFonts w:ascii="Calibri" w:eastAsia="Calibri" w:hAnsi="Calibri" w:cs="Calibri"/>
        </w:rPr>
      </w:pPr>
      <w:r w:rsidRPr="00146622">
        <w:rPr>
          <w:rFonts w:ascii="Calibri" w:hAnsi="Calibri" w:cs="Calibri"/>
        </w:rPr>
        <w:t>4   ks 0,7l bíl</w:t>
      </w:r>
      <w:r w:rsidRPr="00146622">
        <w:rPr>
          <w:rFonts w:ascii="Calibri" w:hAnsi="Calibri" w:cs="Calibri"/>
          <w:lang w:val="fr-FR"/>
        </w:rPr>
        <w:t>é</w:t>
      </w:r>
      <w:r w:rsidRPr="00146622">
        <w:rPr>
          <w:rFonts w:ascii="Calibri" w:hAnsi="Calibri" w:cs="Calibri"/>
        </w:rPr>
        <w:t>ho vína</w:t>
      </w:r>
    </w:p>
    <w:p w14:paraId="6F5336C2" w14:textId="77777777" w:rsidR="00307469" w:rsidRPr="00146622" w:rsidRDefault="0034440F">
      <w:pPr>
        <w:pStyle w:val="Odstavecseseznamem"/>
        <w:suppressAutoHyphens w:val="0"/>
        <w:jc w:val="both"/>
        <w:rPr>
          <w:rFonts w:ascii="Calibri" w:eastAsia="Calibri" w:hAnsi="Calibri" w:cs="Calibri"/>
        </w:rPr>
      </w:pPr>
      <w:r w:rsidRPr="00146622">
        <w:rPr>
          <w:rFonts w:ascii="Calibri" w:hAnsi="Calibri" w:cs="Calibri"/>
        </w:rPr>
        <w:t xml:space="preserve">2   ks 0,7l Roku Gin </w:t>
      </w:r>
    </w:p>
    <w:p w14:paraId="66689361" w14:textId="77777777" w:rsidR="00307469" w:rsidRPr="00146622" w:rsidRDefault="0034440F">
      <w:pPr>
        <w:pStyle w:val="Odstavecseseznamem"/>
        <w:rPr>
          <w:rFonts w:ascii="Calibri" w:eastAsia="Calibri" w:hAnsi="Calibri" w:cs="Calibri"/>
        </w:rPr>
      </w:pPr>
      <w:r w:rsidRPr="00146622">
        <w:rPr>
          <w:rFonts w:ascii="Calibri" w:hAnsi="Calibri" w:cs="Calibri"/>
        </w:rPr>
        <w:t>4   </w:t>
      </w:r>
      <w:r w:rsidRPr="00146622">
        <w:rPr>
          <w:rFonts w:ascii="Calibri" w:hAnsi="Calibri" w:cs="Calibri"/>
          <w:lang w:val="pt-PT"/>
        </w:rPr>
        <w:t>ks Coca Cola (2 l)</w:t>
      </w:r>
    </w:p>
    <w:p w14:paraId="54EAE773" w14:textId="77777777" w:rsidR="00307469" w:rsidRPr="00146622" w:rsidRDefault="0034440F">
      <w:pPr>
        <w:pStyle w:val="Odstavecseseznamem"/>
        <w:rPr>
          <w:rFonts w:ascii="Calibri" w:eastAsia="Calibri" w:hAnsi="Calibri" w:cs="Calibri"/>
          <w:lang w:val="pt-PT"/>
        </w:rPr>
      </w:pPr>
      <w:r w:rsidRPr="00146622">
        <w:rPr>
          <w:rFonts w:ascii="Calibri" w:hAnsi="Calibri" w:cs="Calibri"/>
          <w:lang w:val="pt-PT"/>
        </w:rPr>
        <w:t>3   ks Tonic (2l)</w:t>
      </w:r>
    </w:p>
    <w:p w14:paraId="52BE003E" w14:textId="77777777" w:rsidR="00307469" w:rsidRPr="00146622" w:rsidRDefault="0034440F">
      <w:pPr>
        <w:pStyle w:val="Odstavecseseznamem"/>
        <w:rPr>
          <w:rFonts w:ascii="Calibri" w:eastAsia="Calibri" w:hAnsi="Calibri" w:cs="Calibri"/>
        </w:rPr>
      </w:pPr>
      <w:r w:rsidRPr="00146622">
        <w:rPr>
          <w:rFonts w:ascii="Calibri" w:hAnsi="Calibri" w:cs="Calibri"/>
        </w:rPr>
        <w:t>2   ks pomerančový juice 1 l</w:t>
      </w:r>
    </w:p>
    <w:p w14:paraId="5E1C1FB7" w14:textId="77777777" w:rsidR="00307469" w:rsidRPr="00146622" w:rsidRDefault="0034440F">
      <w:pPr>
        <w:pStyle w:val="Odstavecseseznamem"/>
        <w:rPr>
          <w:rFonts w:ascii="Calibri" w:eastAsia="Calibri" w:hAnsi="Calibri" w:cs="Calibri"/>
        </w:rPr>
      </w:pPr>
      <w:r w:rsidRPr="00146622">
        <w:rPr>
          <w:rFonts w:ascii="Calibri" w:hAnsi="Calibri" w:cs="Calibri"/>
        </w:rPr>
        <w:t xml:space="preserve">4   ks jablkový </w:t>
      </w:r>
      <w:proofErr w:type="spellStart"/>
      <w:r w:rsidRPr="00146622">
        <w:rPr>
          <w:rFonts w:ascii="Calibri" w:hAnsi="Calibri" w:cs="Calibri"/>
          <w:lang w:val="es-ES_tradnl"/>
        </w:rPr>
        <w:t>juice</w:t>
      </w:r>
      <w:proofErr w:type="spellEnd"/>
    </w:p>
    <w:p w14:paraId="77F99D79" w14:textId="77777777" w:rsidR="00307469" w:rsidRPr="00146622" w:rsidRDefault="0034440F">
      <w:pPr>
        <w:pStyle w:val="Odstavecseseznamem"/>
        <w:rPr>
          <w:rFonts w:ascii="Calibri" w:eastAsia="Calibri" w:hAnsi="Calibri" w:cs="Calibri"/>
          <w:b/>
          <w:bCs/>
        </w:rPr>
      </w:pPr>
      <w:r w:rsidRPr="00146622">
        <w:rPr>
          <w:rFonts w:ascii="Calibri" w:hAnsi="Calibri" w:cs="Calibri"/>
        </w:rPr>
        <w:t>6   ks redbull</w:t>
      </w:r>
      <w:r w:rsidRPr="00146622">
        <w:rPr>
          <w:rFonts w:ascii="Calibri" w:hAnsi="Calibri" w:cs="Calibri"/>
          <w:b/>
          <w:bCs/>
        </w:rPr>
        <w:t xml:space="preserve"> </w:t>
      </w:r>
    </w:p>
    <w:p w14:paraId="3E1B1DAC" w14:textId="77777777" w:rsidR="00307469" w:rsidRPr="00146622" w:rsidRDefault="0034440F">
      <w:pPr>
        <w:pStyle w:val="Odstavecseseznamem"/>
        <w:rPr>
          <w:rFonts w:ascii="Calibri" w:eastAsia="Calibri" w:hAnsi="Calibri" w:cs="Calibri"/>
          <w:b/>
          <w:bCs/>
          <w:shd w:val="clear" w:color="auto" w:fill="FFFF00"/>
        </w:rPr>
      </w:pPr>
      <w:r w:rsidRPr="00146622">
        <w:rPr>
          <w:rFonts w:ascii="Calibri" w:hAnsi="Calibri" w:cs="Calibri"/>
          <w:b/>
          <w:bCs/>
        </w:rPr>
        <w:t>6</w:t>
      </w:r>
      <w:r w:rsidRPr="00146622">
        <w:rPr>
          <w:rFonts w:ascii="Calibri" w:hAnsi="Calibri" w:cs="Calibri"/>
        </w:rPr>
        <w:t xml:space="preserve">   ks redbull</w:t>
      </w:r>
      <w:r w:rsidRPr="00146622">
        <w:rPr>
          <w:rFonts w:ascii="Calibri" w:hAnsi="Calibri" w:cs="Calibri"/>
          <w:b/>
          <w:bCs/>
        </w:rPr>
        <w:t xml:space="preserve"> light</w:t>
      </w:r>
    </w:p>
    <w:p w14:paraId="1F1E209E" w14:textId="7861D656" w:rsidR="00307469" w:rsidRPr="00146622" w:rsidRDefault="00D81747" w:rsidP="00D81747">
      <w:pPr>
        <w:jc w:val="both"/>
        <w:rPr>
          <w:rFonts w:ascii="Calibri" w:hAnsi="Calibri" w:cs="Calibri"/>
          <w:sz w:val="20"/>
          <w:szCs w:val="20"/>
        </w:rPr>
      </w:pPr>
      <w:r w:rsidRPr="00146622">
        <w:rPr>
          <w:rFonts w:ascii="Calibri" w:hAnsi="Calibri" w:cs="Calibri"/>
          <w:b/>
          <w:bCs/>
          <w:sz w:val="20"/>
          <w:szCs w:val="20"/>
        </w:rPr>
        <w:t xml:space="preserve">                   čaj, káva, </w:t>
      </w:r>
      <w:proofErr w:type="spellStart"/>
      <w:r w:rsidRPr="00146622">
        <w:rPr>
          <w:rFonts w:ascii="Calibri" w:hAnsi="Calibri" w:cs="Calibri"/>
          <w:b/>
          <w:bCs/>
          <w:sz w:val="20"/>
          <w:szCs w:val="20"/>
        </w:rPr>
        <w:t>plastov</w:t>
      </w:r>
      <w:proofErr w:type="spellEnd"/>
      <w:r w:rsidRPr="00146622">
        <w:rPr>
          <w:rFonts w:ascii="Calibri" w:hAnsi="Calibri" w:cs="Calibri"/>
          <w:b/>
          <w:bCs/>
          <w:sz w:val="20"/>
          <w:szCs w:val="20"/>
          <w:lang w:val="fr-FR"/>
        </w:rPr>
        <w:t xml:space="preserve">é </w:t>
      </w:r>
      <w:r w:rsidRPr="00146622">
        <w:rPr>
          <w:rFonts w:ascii="Calibri" w:hAnsi="Calibri" w:cs="Calibri"/>
          <w:b/>
          <w:bCs/>
          <w:sz w:val="20"/>
          <w:szCs w:val="20"/>
          <w:lang w:val="da-DK"/>
        </w:rPr>
        <w:t>kel</w:t>
      </w:r>
      <w:proofErr w:type="spellStart"/>
      <w:r w:rsidRPr="00146622">
        <w:rPr>
          <w:rFonts w:ascii="Calibri" w:hAnsi="Calibri" w:cs="Calibri"/>
          <w:b/>
          <w:bCs/>
          <w:sz w:val="20"/>
          <w:szCs w:val="20"/>
        </w:rPr>
        <w:t>ímky</w:t>
      </w:r>
      <w:proofErr w:type="spellEnd"/>
      <w:r w:rsidRPr="00146622">
        <w:rPr>
          <w:rFonts w:ascii="Calibri" w:hAnsi="Calibri" w:cs="Calibri"/>
          <w:b/>
          <w:bCs/>
          <w:sz w:val="20"/>
          <w:szCs w:val="20"/>
        </w:rPr>
        <w:t>, talíře, příbory, ubrousky</w:t>
      </w:r>
    </w:p>
    <w:p w14:paraId="61D620CB" w14:textId="59BA83E6" w:rsidR="00307469" w:rsidRPr="00146622" w:rsidRDefault="00307469">
      <w:pPr>
        <w:pStyle w:val="Odstavecseseznamem"/>
        <w:suppressAutoHyphens w:val="0"/>
        <w:jc w:val="both"/>
        <w:rPr>
          <w:rFonts w:ascii="Calibri" w:hAnsi="Calibri" w:cs="Calibri"/>
        </w:rPr>
      </w:pPr>
    </w:p>
    <w:p w14:paraId="24FA0B83" w14:textId="77777777" w:rsidR="00D81747" w:rsidRPr="00146622" w:rsidRDefault="00D81747" w:rsidP="00D81747">
      <w:pPr>
        <w:jc w:val="both"/>
        <w:rPr>
          <w:rFonts w:ascii="Calibri" w:hAnsi="Calibri" w:cs="Calibri"/>
          <w:sz w:val="20"/>
          <w:szCs w:val="20"/>
        </w:rPr>
      </w:pPr>
    </w:p>
    <w:p w14:paraId="6EB4EBF4" w14:textId="77777777" w:rsidR="00307469" w:rsidRPr="00146622" w:rsidRDefault="0034440F">
      <w:pPr>
        <w:rPr>
          <w:rFonts w:ascii="Calibri" w:hAnsi="Calibri" w:cs="Calibri"/>
          <w:b/>
          <w:bCs/>
          <w:sz w:val="20"/>
          <w:szCs w:val="20"/>
          <w:u w:val="single"/>
        </w:rPr>
      </w:pPr>
      <w:r w:rsidRPr="00146622">
        <w:rPr>
          <w:rFonts w:ascii="Calibri" w:hAnsi="Calibri" w:cs="Calibri"/>
          <w:b/>
          <w:bCs/>
          <w:sz w:val="20"/>
          <w:szCs w:val="20"/>
          <w:u w:val="single"/>
        </w:rPr>
        <w:t>9.  Ubytování</w:t>
      </w:r>
    </w:p>
    <w:p w14:paraId="2DCCD22C" w14:textId="1A69F198" w:rsidR="00307469" w:rsidRPr="00146622" w:rsidRDefault="0034440F" w:rsidP="00D81747">
      <w:pPr>
        <w:pStyle w:val="Odstavecseseznamem"/>
        <w:numPr>
          <w:ilvl w:val="0"/>
          <w:numId w:val="16"/>
        </w:numPr>
        <w:suppressAutoHyphens w:val="0"/>
        <w:rPr>
          <w:rFonts w:ascii="Calibri" w:hAnsi="Calibri" w:cs="Calibri"/>
        </w:rPr>
      </w:pPr>
      <w:r w:rsidRPr="00146622">
        <w:rPr>
          <w:rStyle w:val="dnA"/>
          <w:rFonts w:ascii="Calibri" w:hAnsi="Calibri" w:cs="Calibri"/>
        </w:rPr>
        <w:t xml:space="preserve">Pořadatel na své náklady zajistí </w:t>
      </w:r>
      <w:r w:rsidRPr="00146622">
        <w:rPr>
          <w:rFonts w:ascii="Calibri" w:hAnsi="Calibri" w:cs="Calibri"/>
          <w:b/>
          <w:bCs/>
        </w:rPr>
        <w:t xml:space="preserve">ubytování se </w:t>
      </w:r>
      <w:r w:rsidRPr="00146622">
        <w:rPr>
          <w:rFonts w:ascii="Calibri" w:hAnsi="Calibri" w:cs="Calibri"/>
          <w:b/>
          <w:bCs/>
        </w:rPr>
        <w:t xml:space="preserve">snídaní pro </w:t>
      </w:r>
      <w:r w:rsidRPr="00146622">
        <w:rPr>
          <w:rFonts w:ascii="Calibri" w:hAnsi="Calibri" w:cs="Calibri"/>
          <w:b/>
          <w:bCs/>
          <w:shd w:val="clear" w:color="auto" w:fill="FFFFFF"/>
        </w:rPr>
        <w:t>minimálně</w:t>
      </w:r>
      <w:r w:rsidR="00D81747" w:rsidRPr="00146622">
        <w:rPr>
          <w:rFonts w:ascii="Calibri" w:hAnsi="Calibri" w:cs="Calibri"/>
          <w:b/>
          <w:bCs/>
          <w:shd w:val="clear" w:color="auto" w:fill="FFFFFF"/>
          <w:lang w:val="cs-CZ"/>
        </w:rPr>
        <w:t xml:space="preserve"> 15 osob </w:t>
      </w:r>
      <w:r w:rsidRPr="00146622">
        <w:rPr>
          <w:rFonts w:ascii="Calibri" w:hAnsi="Calibri" w:cs="Calibri"/>
          <w:b/>
          <w:bCs/>
          <w:shd w:val="clear" w:color="auto" w:fill="FFFFFF"/>
        </w:rPr>
        <w:t>(</w:t>
      </w:r>
      <w:r w:rsidR="00D81747" w:rsidRPr="00146622">
        <w:rPr>
          <w:rFonts w:ascii="Calibri" w:hAnsi="Calibri" w:cs="Calibri"/>
          <w:b/>
          <w:bCs/>
          <w:shd w:val="clear" w:color="auto" w:fill="FFFFFF"/>
          <w:lang w:val="cs-CZ"/>
        </w:rPr>
        <w:t xml:space="preserve"> 5x jednolůžkový a 5x dvoulůžkový pokoj</w:t>
      </w:r>
      <w:r w:rsidRPr="00146622">
        <w:rPr>
          <w:rFonts w:ascii="Calibri" w:hAnsi="Calibri" w:cs="Calibri"/>
          <w:b/>
          <w:bCs/>
          <w:shd w:val="clear" w:color="auto" w:fill="FFFFFF"/>
        </w:rPr>
        <w:t>).</w:t>
      </w:r>
      <w:r w:rsidRPr="00146622">
        <w:rPr>
          <w:rFonts w:ascii="Calibri" w:hAnsi="Calibri" w:cs="Calibri"/>
          <w:shd w:val="clear" w:color="auto" w:fill="FFFFFF"/>
        </w:rPr>
        <w:t xml:space="preserve"> Specifikace počtu osob včetně závazné rezervace ubytování bude Agenturou upřesněna nejpozději 14 dní před konáním akce. </w:t>
      </w:r>
    </w:p>
    <w:p w14:paraId="25A7B66E" w14:textId="77777777" w:rsidR="00307469" w:rsidRPr="00146622" w:rsidRDefault="0034440F">
      <w:pPr>
        <w:pStyle w:val="Odstavecseseznamem"/>
        <w:numPr>
          <w:ilvl w:val="0"/>
          <w:numId w:val="16"/>
        </w:numPr>
        <w:suppressAutoHyphens w:val="0"/>
        <w:jc w:val="both"/>
        <w:rPr>
          <w:rFonts w:ascii="Calibri" w:hAnsi="Calibri" w:cs="Calibri"/>
        </w:rPr>
      </w:pPr>
      <w:r w:rsidRPr="00146622">
        <w:rPr>
          <w:rFonts w:ascii="Calibri" w:hAnsi="Calibri" w:cs="Calibri"/>
          <w:shd w:val="clear" w:color="auto" w:fill="FFFFFF"/>
        </w:rPr>
        <w:t xml:space="preserve">V místě ubytování </w:t>
      </w:r>
      <w:r w:rsidRPr="00146622">
        <w:rPr>
          <w:rFonts w:ascii="Calibri" w:hAnsi="Calibri" w:cs="Calibri"/>
          <w:shd w:val="clear" w:color="auto" w:fill="FFFFFF"/>
          <w:lang w:val="es-ES_tradnl"/>
        </w:rPr>
        <w:t>se mus</w:t>
      </w:r>
      <w:r w:rsidRPr="00146622">
        <w:rPr>
          <w:rFonts w:ascii="Calibri" w:hAnsi="Calibri" w:cs="Calibri"/>
          <w:shd w:val="clear" w:color="auto" w:fill="FFFFFF"/>
        </w:rPr>
        <w:t xml:space="preserve">í </w:t>
      </w:r>
      <w:r w:rsidRPr="00146622">
        <w:rPr>
          <w:rFonts w:ascii="Calibri" w:hAnsi="Calibri" w:cs="Calibri"/>
          <w:shd w:val="clear" w:color="auto" w:fill="FFFFFF"/>
          <w:lang w:val="de-DE"/>
        </w:rPr>
        <w:t>nach</w:t>
      </w:r>
      <w:r w:rsidRPr="00146622">
        <w:rPr>
          <w:rFonts w:ascii="Calibri" w:hAnsi="Calibri" w:cs="Calibri"/>
          <w:shd w:val="clear" w:color="auto" w:fill="FFFFFF"/>
        </w:rPr>
        <w:t>ázet uzavřen</w:t>
      </w:r>
      <w:r w:rsidRPr="00146622">
        <w:rPr>
          <w:rFonts w:ascii="Calibri" w:hAnsi="Calibri" w:cs="Calibri"/>
          <w:shd w:val="clear" w:color="auto" w:fill="FFFFFF"/>
          <w:lang w:val="fr-FR"/>
        </w:rPr>
        <w:t xml:space="preserve">é </w:t>
      </w:r>
      <w:r w:rsidRPr="00146622">
        <w:rPr>
          <w:rFonts w:ascii="Calibri" w:hAnsi="Calibri" w:cs="Calibri"/>
          <w:b/>
          <w:bCs/>
          <w:shd w:val="clear" w:color="auto" w:fill="FFFFFF"/>
          <w:lang w:val="nl-NL"/>
        </w:rPr>
        <w:t>non-stop hl</w:t>
      </w:r>
      <w:r w:rsidRPr="00146622">
        <w:rPr>
          <w:rFonts w:ascii="Calibri" w:hAnsi="Calibri" w:cs="Calibri"/>
          <w:b/>
          <w:bCs/>
          <w:shd w:val="clear" w:color="auto" w:fill="FFFFFF"/>
        </w:rPr>
        <w:t>ídan</w:t>
      </w:r>
      <w:r w:rsidRPr="00146622">
        <w:rPr>
          <w:rFonts w:ascii="Calibri" w:hAnsi="Calibri" w:cs="Calibri"/>
          <w:b/>
          <w:bCs/>
          <w:shd w:val="clear" w:color="auto" w:fill="FFFFFF"/>
          <w:lang w:val="fr-FR"/>
        </w:rPr>
        <w:t xml:space="preserve">é </w:t>
      </w:r>
      <w:r w:rsidRPr="00146622">
        <w:rPr>
          <w:rFonts w:ascii="Calibri" w:hAnsi="Calibri" w:cs="Calibri"/>
          <w:b/>
          <w:bCs/>
          <w:shd w:val="clear" w:color="auto" w:fill="FFFFFF"/>
        </w:rPr>
        <w:t xml:space="preserve">parkoviště pro </w:t>
      </w:r>
      <w:r w:rsidRPr="00146622">
        <w:rPr>
          <w:rFonts w:ascii="Calibri" w:hAnsi="Calibri" w:cs="Calibri"/>
          <w:b/>
          <w:bCs/>
          <w:shd w:val="clear" w:color="auto" w:fill="FFFFFF"/>
          <w:lang w:val="fr-FR"/>
        </w:rPr>
        <w:t xml:space="preserve">2x </w:t>
      </w:r>
      <w:r w:rsidRPr="00146622">
        <w:rPr>
          <w:rFonts w:ascii="Calibri" w:hAnsi="Calibri" w:cs="Calibri"/>
          <w:b/>
          <w:bCs/>
          <w:shd w:val="clear" w:color="auto" w:fill="FFFFFF"/>
        </w:rPr>
        <w:t>nákladní dodá</w:t>
      </w:r>
      <w:r w:rsidRPr="00146622">
        <w:rPr>
          <w:rFonts w:ascii="Calibri" w:hAnsi="Calibri" w:cs="Calibri"/>
          <w:b/>
          <w:bCs/>
          <w:shd w:val="clear" w:color="auto" w:fill="FFFFFF"/>
          <w:lang w:val="it-IT"/>
        </w:rPr>
        <w:t>vka (cca 6 m)</w:t>
      </w:r>
      <w:r w:rsidRPr="00146622">
        <w:rPr>
          <w:rFonts w:ascii="Calibri" w:hAnsi="Calibri" w:cs="Calibri"/>
          <w:b/>
          <w:bCs/>
          <w:shd w:val="clear" w:color="auto" w:fill="FFFFFF"/>
        </w:rPr>
        <w:t>,</w:t>
      </w:r>
      <w:r w:rsidRPr="00146622">
        <w:rPr>
          <w:rFonts w:ascii="Calibri" w:hAnsi="Calibri" w:cs="Calibri"/>
          <w:b/>
          <w:bCs/>
          <w:shd w:val="clear" w:color="auto" w:fill="FFFFFF"/>
          <w:lang w:val="fr-FR"/>
        </w:rPr>
        <w:t xml:space="preserve"> 2x </w:t>
      </w:r>
      <w:r w:rsidRPr="00146622">
        <w:rPr>
          <w:rFonts w:ascii="Calibri" w:hAnsi="Calibri" w:cs="Calibri"/>
          <w:b/>
          <w:bCs/>
          <w:shd w:val="clear" w:color="auto" w:fill="FFFFFF"/>
        </w:rPr>
        <w:t>osobní dodávka</w:t>
      </w:r>
      <w:r w:rsidRPr="00146622">
        <w:rPr>
          <w:rFonts w:ascii="Calibri" w:hAnsi="Calibri" w:cs="Calibri"/>
          <w:b/>
          <w:bCs/>
          <w:shd w:val="clear" w:color="auto" w:fill="FFFFFF"/>
          <w:lang w:val="it-IT"/>
        </w:rPr>
        <w:t xml:space="preserve"> (cca 5 m)</w:t>
      </w:r>
      <w:r w:rsidRPr="00146622">
        <w:rPr>
          <w:rFonts w:ascii="Calibri" w:hAnsi="Calibri" w:cs="Calibri"/>
          <w:b/>
          <w:bCs/>
          <w:shd w:val="clear" w:color="auto" w:fill="FFFFFF"/>
        </w:rPr>
        <w:t xml:space="preserve"> a 2x osobní automobil. </w:t>
      </w:r>
      <w:r w:rsidRPr="00146622">
        <w:rPr>
          <w:rFonts w:ascii="Calibri" w:hAnsi="Calibri" w:cs="Calibri"/>
          <w:shd w:val="clear" w:color="auto" w:fill="FFFFFF"/>
        </w:rPr>
        <w:t>Za ztrátu nebo odcizení uskladněný</w:t>
      </w:r>
      <w:proofErr w:type="spellStart"/>
      <w:r w:rsidRPr="00146622">
        <w:rPr>
          <w:rFonts w:ascii="Calibri" w:hAnsi="Calibri" w:cs="Calibri"/>
          <w:shd w:val="clear" w:color="auto" w:fill="FFFFFF"/>
          <w:lang w:val="de-DE"/>
        </w:rPr>
        <w:t>ch</w:t>
      </w:r>
      <w:proofErr w:type="spellEnd"/>
      <w:r w:rsidRPr="00146622">
        <w:rPr>
          <w:rFonts w:ascii="Calibri" w:hAnsi="Calibri" w:cs="Calibri"/>
          <w:shd w:val="clear" w:color="auto" w:fill="FFFFFF"/>
          <w:lang w:val="de-DE"/>
        </w:rPr>
        <w:t xml:space="preserve"> v</w:t>
      </w:r>
      <w:r w:rsidRPr="00146622">
        <w:rPr>
          <w:rFonts w:ascii="Calibri" w:hAnsi="Calibri" w:cs="Calibri"/>
          <w:shd w:val="clear" w:color="auto" w:fill="FFFFFF"/>
        </w:rPr>
        <w:t>ěcí odpovídá Pořadatel.</w:t>
      </w:r>
    </w:p>
    <w:p w14:paraId="2E0E68A3" w14:textId="2E17D0EC" w:rsidR="00307469" w:rsidRPr="00146622" w:rsidRDefault="0034440F">
      <w:pPr>
        <w:pStyle w:val="Odstavecseseznamem"/>
        <w:numPr>
          <w:ilvl w:val="0"/>
          <w:numId w:val="16"/>
        </w:numPr>
        <w:suppressAutoHyphens w:val="0"/>
        <w:jc w:val="both"/>
        <w:rPr>
          <w:rFonts w:ascii="Calibri" w:hAnsi="Calibri" w:cs="Calibri"/>
        </w:rPr>
      </w:pPr>
      <w:r w:rsidRPr="00146622">
        <w:rPr>
          <w:rFonts w:ascii="Calibri" w:hAnsi="Calibri" w:cs="Calibri"/>
        </w:rPr>
        <w:t>Náklady spojen</w:t>
      </w:r>
      <w:r w:rsidRPr="00146622">
        <w:rPr>
          <w:rFonts w:ascii="Calibri" w:hAnsi="Calibri" w:cs="Calibri"/>
          <w:lang w:val="fr-FR"/>
        </w:rPr>
        <w:t xml:space="preserve">é </w:t>
      </w:r>
      <w:r w:rsidRPr="00146622">
        <w:rPr>
          <w:rFonts w:ascii="Calibri" w:hAnsi="Calibri" w:cs="Calibri"/>
        </w:rPr>
        <w:t>s parkováním hradí Pořadatel. Pořadatel se zavazuje dodat Agentuře minimálně 14</w:t>
      </w:r>
      <w:r w:rsidRPr="00146622">
        <w:rPr>
          <w:rFonts w:ascii="Calibri" w:hAnsi="Calibri" w:cs="Calibri"/>
        </w:rPr>
        <w:t xml:space="preserve"> dnů předem přesnou adresu místa ubytování.</w:t>
      </w:r>
    </w:p>
    <w:p w14:paraId="241EDFCB" w14:textId="4F7C3AB9" w:rsidR="00FE02BE" w:rsidRPr="00146622" w:rsidRDefault="00FE02BE">
      <w:pPr>
        <w:rPr>
          <w:rFonts w:ascii="Calibri" w:eastAsia="Calibri" w:hAnsi="Calibri" w:cs="Calibri"/>
          <w:b/>
          <w:bCs/>
          <w:sz w:val="20"/>
          <w:szCs w:val="20"/>
          <w:u w:val="single"/>
        </w:rPr>
      </w:pPr>
    </w:p>
    <w:p w14:paraId="6BE5AC16" w14:textId="77777777" w:rsidR="00FE02BE" w:rsidRPr="00146622" w:rsidRDefault="00FE02BE">
      <w:pPr>
        <w:rPr>
          <w:rFonts w:ascii="Calibri" w:eastAsia="Calibri" w:hAnsi="Calibri" w:cs="Calibri"/>
          <w:b/>
          <w:bCs/>
          <w:sz w:val="20"/>
          <w:szCs w:val="20"/>
          <w:u w:val="single"/>
        </w:rPr>
      </w:pPr>
    </w:p>
    <w:p w14:paraId="62A3301F" w14:textId="77777777" w:rsidR="00307469" w:rsidRPr="00146622" w:rsidRDefault="0034440F">
      <w:pPr>
        <w:rPr>
          <w:rFonts w:ascii="Calibri" w:hAnsi="Calibri" w:cs="Calibri"/>
          <w:b/>
          <w:bCs/>
          <w:sz w:val="20"/>
          <w:szCs w:val="20"/>
          <w:u w:val="single"/>
        </w:rPr>
      </w:pPr>
      <w:r w:rsidRPr="00146622">
        <w:rPr>
          <w:rFonts w:ascii="Calibri" w:hAnsi="Calibri" w:cs="Calibri"/>
          <w:b/>
          <w:bCs/>
          <w:sz w:val="20"/>
          <w:szCs w:val="20"/>
          <w:u w:val="single"/>
          <w:lang w:val="it-IT"/>
        </w:rPr>
        <w:t xml:space="preserve">10.  Merchandising </w:t>
      </w:r>
    </w:p>
    <w:p w14:paraId="159C66B1" w14:textId="77777777" w:rsidR="00D81747" w:rsidRPr="00146622" w:rsidRDefault="0034440F" w:rsidP="002B3A40">
      <w:pPr>
        <w:numPr>
          <w:ilvl w:val="0"/>
          <w:numId w:val="20"/>
        </w:numPr>
        <w:rPr>
          <w:rFonts w:ascii="Calibri" w:hAnsi="Calibri" w:cs="Calibri"/>
          <w:b/>
          <w:bCs/>
          <w:sz w:val="20"/>
          <w:szCs w:val="20"/>
        </w:rPr>
      </w:pPr>
      <w:r w:rsidRPr="00146622">
        <w:rPr>
          <w:rFonts w:ascii="Calibri" w:hAnsi="Calibri" w:cs="Calibri"/>
          <w:b/>
          <w:bCs/>
          <w:sz w:val="20"/>
          <w:szCs w:val="20"/>
        </w:rPr>
        <w:t>Pořadatel zabezpečí mí</w:t>
      </w:r>
      <w:r w:rsidRPr="00146622">
        <w:rPr>
          <w:rFonts w:ascii="Calibri" w:hAnsi="Calibri" w:cs="Calibri"/>
          <w:b/>
          <w:bCs/>
          <w:sz w:val="20"/>
          <w:szCs w:val="20"/>
          <w:lang w:val="it-IT"/>
        </w:rPr>
        <w:t xml:space="preserve">sto </w:t>
      </w:r>
      <w:r w:rsidRPr="00146622">
        <w:rPr>
          <w:rFonts w:ascii="Calibri" w:hAnsi="Calibri" w:cs="Calibri"/>
          <w:b/>
          <w:bCs/>
          <w:sz w:val="20"/>
          <w:szCs w:val="20"/>
        </w:rPr>
        <w:t xml:space="preserve">3 x </w:t>
      </w:r>
      <w:proofErr w:type="gramStart"/>
      <w:r w:rsidRPr="00146622">
        <w:rPr>
          <w:rFonts w:ascii="Calibri" w:hAnsi="Calibri" w:cs="Calibri"/>
          <w:b/>
          <w:bCs/>
          <w:sz w:val="20"/>
          <w:szCs w:val="20"/>
        </w:rPr>
        <w:t>3m</w:t>
      </w:r>
      <w:proofErr w:type="gramEnd"/>
      <w:r w:rsidRPr="00146622">
        <w:rPr>
          <w:rFonts w:ascii="Calibri" w:hAnsi="Calibri" w:cs="Calibri"/>
          <w:b/>
          <w:bCs/>
          <w:sz w:val="20"/>
          <w:szCs w:val="20"/>
        </w:rPr>
        <w:t xml:space="preserve"> pro náš prodejní stánek</w:t>
      </w:r>
      <w:r w:rsidRPr="00146622">
        <w:rPr>
          <w:rFonts w:ascii="Calibri" w:hAnsi="Calibri" w:cs="Calibri"/>
          <w:b/>
          <w:bCs/>
          <w:sz w:val="20"/>
          <w:szCs w:val="20"/>
          <w:lang w:val="it-IT"/>
        </w:rPr>
        <w:t xml:space="preserve"> merchandisingu</w:t>
      </w:r>
      <w:r w:rsidRPr="00146622">
        <w:rPr>
          <w:rFonts w:ascii="Calibri" w:hAnsi="Calibri" w:cs="Calibri"/>
          <w:sz w:val="20"/>
          <w:szCs w:val="20"/>
          <w:lang w:val="de-DE"/>
        </w:rPr>
        <w:t xml:space="preserve"> </w:t>
      </w:r>
      <w:r w:rsidRPr="00146622">
        <w:rPr>
          <w:rStyle w:val="dnA"/>
          <w:rFonts w:ascii="Calibri" w:hAnsi="Calibri" w:cs="Calibri"/>
          <w:sz w:val="20"/>
          <w:szCs w:val="20"/>
        </w:rPr>
        <w:t xml:space="preserve">v prostoru vystoupení tak, aby bylo 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přístupn</w:t>
      </w:r>
      <w:proofErr w:type="spellEnd"/>
      <w:r w:rsidRPr="00146622">
        <w:rPr>
          <w:rFonts w:ascii="Calibri" w:hAnsi="Calibri" w:cs="Calibri"/>
          <w:sz w:val="20"/>
          <w:szCs w:val="20"/>
          <w:lang w:val="fr-FR"/>
        </w:rPr>
        <w:t xml:space="preserve">é </w:t>
      </w:r>
      <w:r w:rsidRPr="00146622">
        <w:rPr>
          <w:rStyle w:val="dnA"/>
          <w:rFonts w:ascii="Calibri" w:hAnsi="Calibri" w:cs="Calibri"/>
          <w:sz w:val="20"/>
          <w:szCs w:val="20"/>
        </w:rPr>
        <w:t xml:space="preserve">a dobře 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viditeln</w:t>
      </w:r>
      <w:proofErr w:type="spellEnd"/>
      <w:r w:rsidRPr="00146622">
        <w:rPr>
          <w:rFonts w:ascii="Calibri" w:hAnsi="Calibri" w:cs="Calibri"/>
          <w:sz w:val="20"/>
          <w:szCs w:val="20"/>
          <w:lang w:val="fr-FR"/>
        </w:rPr>
        <w:t xml:space="preserve">é </w:t>
      </w:r>
      <w:r w:rsidRPr="00146622">
        <w:rPr>
          <w:rStyle w:val="dnA"/>
          <w:rFonts w:ascii="Calibri" w:hAnsi="Calibri" w:cs="Calibri"/>
          <w:sz w:val="20"/>
          <w:szCs w:val="20"/>
        </w:rPr>
        <w:t xml:space="preserve">všem návštěvníkům vystoupení a aby bylo Umělci (resp. jeho doprovodu) k dispozici alespoň </w:t>
      </w:r>
      <w:r w:rsidR="00D81747" w:rsidRPr="00146622">
        <w:rPr>
          <w:rStyle w:val="dnA"/>
          <w:rFonts w:ascii="Calibri" w:hAnsi="Calibri" w:cs="Calibri"/>
          <w:sz w:val="20"/>
          <w:szCs w:val="20"/>
        </w:rPr>
        <w:t>4</w:t>
      </w:r>
      <w:r w:rsidRPr="00146622">
        <w:rPr>
          <w:rStyle w:val="dnA"/>
          <w:rFonts w:ascii="Calibri" w:hAnsi="Calibri" w:cs="Calibri"/>
          <w:sz w:val="20"/>
          <w:szCs w:val="20"/>
        </w:rPr>
        <w:t xml:space="preserve"> hodiny před zahájením vystoupení a libovolnou Umělcem zvolenou dobu pot</w:t>
      </w:r>
      <w:r w:rsidRPr="00146622">
        <w:rPr>
          <w:rFonts w:ascii="Calibri" w:hAnsi="Calibri" w:cs="Calibri"/>
          <w:sz w:val="20"/>
          <w:szCs w:val="20"/>
          <w:lang w:val="fr-FR"/>
        </w:rPr>
        <w:t>é</w:t>
      </w:r>
      <w:r w:rsidRPr="00146622">
        <w:rPr>
          <w:rStyle w:val="dnA"/>
          <w:rFonts w:ascii="Calibri" w:hAnsi="Calibri" w:cs="Calibri"/>
          <w:sz w:val="20"/>
          <w:szCs w:val="20"/>
        </w:rPr>
        <w:t xml:space="preserve">, dokud se budou v místě vystoupení </w:t>
      </w:r>
      <w:r w:rsidRPr="00146622">
        <w:rPr>
          <w:rFonts w:ascii="Calibri" w:hAnsi="Calibri" w:cs="Calibri"/>
          <w:sz w:val="20"/>
          <w:szCs w:val="20"/>
          <w:lang w:val="de-DE"/>
        </w:rPr>
        <w:t>nach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ázet</w:t>
      </w:r>
      <w:proofErr w:type="spellEnd"/>
      <w:r w:rsidRPr="00146622">
        <w:rPr>
          <w:rStyle w:val="dnA"/>
          <w:rFonts w:ascii="Calibri" w:hAnsi="Calibri" w:cs="Calibri"/>
          <w:sz w:val="20"/>
          <w:szCs w:val="20"/>
        </w:rPr>
        <w:t xml:space="preserve"> návštěvníci. </w:t>
      </w:r>
      <w:r w:rsidRPr="00146622">
        <w:rPr>
          <w:rFonts w:ascii="Calibri" w:hAnsi="Calibri" w:cs="Calibri"/>
          <w:b/>
          <w:bCs/>
          <w:sz w:val="20"/>
          <w:szCs w:val="20"/>
        </w:rPr>
        <w:t xml:space="preserve">Místo musí být vybaveno </w:t>
      </w:r>
      <w:r w:rsidRPr="00146622">
        <w:rPr>
          <w:rFonts w:ascii="Calibri" w:hAnsi="Calibri" w:cs="Calibri"/>
          <w:b/>
          <w:bCs/>
          <w:sz w:val="20"/>
          <w:szCs w:val="20"/>
          <w:lang w:val="ru-RU"/>
        </w:rPr>
        <w:t>230V zásuv</w:t>
      </w:r>
      <w:r w:rsidRPr="00146622">
        <w:rPr>
          <w:rFonts w:ascii="Calibri" w:hAnsi="Calibri" w:cs="Calibri"/>
          <w:b/>
          <w:bCs/>
          <w:sz w:val="20"/>
          <w:szCs w:val="20"/>
          <w:lang w:val="ru-RU"/>
        </w:rPr>
        <w:t>ka</w:t>
      </w:r>
      <w:r w:rsidRPr="00146622">
        <w:rPr>
          <w:rFonts w:ascii="Calibri" w:hAnsi="Calibri" w:cs="Calibri"/>
          <w:b/>
          <w:bCs/>
          <w:sz w:val="20"/>
          <w:szCs w:val="20"/>
        </w:rPr>
        <w:t>.</w:t>
      </w:r>
      <w:r w:rsidR="00D81747" w:rsidRPr="00146622">
        <w:rPr>
          <w:rFonts w:ascii="Calibri" w:hAnsi="Calibri" w:cs="Calibri"/>
          <w:b/>
          <w:bCs/>
          <w:sz w:val="20"/>
          <w:szCs w:val="20"/>
        </w:rPr>
        <w:t xml:space="preserve"> </w:t>
      </w:r>
    </w:p>
    <w:p w14:paraId="33D724B4" w14:textId="04D5B564" w:rsidR="00D81747" w:rsidRPr="00146622" w:rsidRDefault="00D81747" w:rsidP="002B3A40">
      <w:pPr>
        <w:numPr>
          <w:ilvl w:val="0"/>
          <w:numId w:val="20"/>
        </w:numPr>
        <w:rPr>
          <w:rFonts w:ascii="Calibri" w:hAnsi="Calibri" w:cs="Calibri"/>
          <w:b/>
          <w:bCs/>
          <w:sz w:val="20"/>
          <w:szCs w:val="20"/>
        </w:rPr>
      </w:pPr>
      <w:r w:rsidRPr="00146622">
        <w:rPr>
          <w:rFonts w:ascii="Calibri" w:hAnsi="Calibri" w:cs="Calibri"/>
          <w:b/>
          <w:bCs/>
          <w:color w:val="000000"/>
          <w:sz w:val="20"/>
          <w:szCs w:val="20"/>
        </w:rPr>
        <w:t>začátek autogramiády 3</w:t>
      </w:r>
      <w:r w:rsidRPr="00146622">
        <w:rPr>
          <w:rFonts w:ascii="Calibri" w:hAnsi="Calibri" w:cs="Calibri"/>
          <w:b/>
          <w:bCs/>
          <w:sz w:val="20"/>
          <w:szCs w:val="20"/>
        </w:rPr>
        <w:t xml:space="preserve"> </w:t>
      </w:r>
      <w:r w:rsidRPr="00146622">
        <w:rPr>
          <w:rFonts w:ascii="Calibri" w:hAnsi="Calibri" w:cs="Calibri"/>
          <w:b/>
          <w:bCs/>
          <w:color w:val="000000"/>
          <w:sz w:val="20"/>
          <w:szCs w:val="20"/>
        </w:rPr>
        <w:t>hod</w:t>
      </w:r>
      <w:r w:rsidRPr="00146622">
        <w:rPr>
          <w:rFonts w:ascii="Calibri" w:hAnsi="Calibri" w:cs="Calibri"/>
          <w:b/>
          <w:bCs/>
          <w:sz w:val="20"/>
          <w:szCs w:val="20"/>
        </w:rPr>
        <w:t xml:space="preserve">iny </w:t>
      </w:r>
      <w:r w:rsidRPr="00146622">
        <w:rPr>
          <w:rFonts w:ascii="Calibri" w:hAnsi="Calibri" w:cs="Calibri"/>
          <w:b/>
          <w:bCs/>
          <w:color w:val="000000"/>
          <w:sz w:val="20"/>
          <w:szCs w:val="20"/>
        </w:rPr>
        <w:t>před koncertem (pokud bude koncert začínat od 20hod výš). </w:t>
      </w:r>
    </w:p>
    <w:p w14:paraId="2979F865" w14:textId="15A1F737" w:rsidR="00307469" w:rsidRPr="00146622" w:rsidRDefault="00D81747" w:rsidP="00D81747">
      <w:pPr>
        <w:numPr>
          <w:ilvl w:val="0"/>
          <w:numId w:val="16"/>
        </w:numPr>
        <w:rPr>
          <w:rFonts w:ascii="Calibri" w:hAnsi="Calibri" w:cs="Calibri"/>
          <w:sz w:val="20"/>
          <w:szCs w:val="20"/>
        </w:rPr>
      </w:pPr>
      <w:r w:rsidRPr="00146622">
        <w:rPr>
          <w:rFonts w:ascii="Calibri" w:hAnsi="Calibri" w:cs="Calibri"/>
          <w:b/>
          <w:bCs/>
          <w:sz w:val="20"/>
          <w:szCs w:val="20"/>
        </w:rPr>
        <w:t>začátek autogramiády po koncertě (pokud bude koncert začínat od 19hod níž)</w:t>
      </w:r>
      <w:r w:rsidRPr="00146622">
        <w:rPr>
          <w:rFonts w:ascii="Calibri" w:hAnsi="Calibri" w:cs="Calibri"/>
          <w:sz w:val="20"/>
          <w:szCs w:val="20"/>
        </w:rPr>
        <w:t xml:space="preserve">. </w:t>
      </w:r>
      <w:r w:rsidRPr="00146622">
        <w:rPr>
          <w:rStyle w:val="dnA"/>
          <w:rFonts w:ascii="Calibri" w:hAnsi="Calibri" w:cs="Calibri"/>
          <w:sz w:val="20"/>
          <w:szCs w:val="20"/>
        </w:rPr>
        <w:t xml:space="preserve">V případě nejasností volejte </w:t>
      </w:r>
      <w:r w:rsidRPr="00146622">
        <w:rPr>
          <w:rFonts w:ascii="Calibri" w:hAnsi="Calibri" w:cs="Calibri"/>
          <w:b/>
          <w:bCs/>
          <w:sz w:val="20"/>
          <w:szCs w:val="20"/>
        </w:rPr>
        <w:t>Moniku Jeřábkovou, tel: 728 084 071</w:t>
      </w:r>
    </w:p>
    <w:p w14:paraId="473AFA15" w14:textId="6951D9E0" w:rsidR="00307469" w:rsidRPr="00146622" w:rsidRDefault="0034440F" w:rsidP="00D81747">
      <w:pPr>
        <w:numPr>
          <w:ilvl w:val="0"/>
          <w:numId w:val="16"/>
        </w:numPr>
        <w:rPr>
          <w:rStyle w:val="dnA"/>
          <w:rFonts w:ascii="Calibri" w:hAnsi="Calibri" w:cs="Calibri"/>
          <w:sz w:val="20"/>
          <w:szCs w:val="20"/>
        </w:rPr>
      </w:pPr>
      <w:r w:rsidRPr="00146622">
        <w:rPr>
          <w:rStyle w:val="dnA"/>
          <w:rFonts w:ascii="Calibri" w:hAnsi="Calibri" w:cs="Calibri"/>
          <w:sz w:val="20"/>
          <w:szCs w:val="20"/>
        </w:rPr>
        <w:t xml:space="preserve">Bude-li se na základě dohody Agentury a Pořadatele konat 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autogramiá</w:t>
      </w:r>
      <w:proofErr w:type="spellEnd"/>
      <w:r w:rsidRPr="00146622">
        <w:rPr>
          <w:rFonts w:ascii="Calibri" w:hAnsi="Calibri" w:cs="Calibri"/>
          <w:sz w:val="20"/>
          <w:szCs w:val="20"/>
          <w:lang w:val="pt-PT"/>
        </w:rPr>
        <w:t>da Um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ělce</w:t>
      </w:r>
      <w:proofErr w:type="spellEnd"/>
      <w:r w:rsidRPr="00146622">
        <w:rPr>
          <w:rStyle w:val="dnA"/>
          <w:rFonts w:ascii="Calibri" w:hAnsi="Calibri" w:cs="Calibri"/>
          <w:sz w:val="20"/>
          <w:szCs w:val="20"/>
        </w:rPr>
        <w:t xml:space="preserve">, </w:t>
      </w:r>
      <w:proofErr w:type="gramStart"/>
      <w:r w:rsidRPr="00146622">
        <w:rPr>
          <w:rStyle w:val="dnA"/>
          <w:rFonts w:ascii="Calibri" w:hAnsi="Calibri" w:cs="Calibri"/>
          <w:sz w:val="20"/>
          <w:szCs w:val="20"/>
        </w:rPr>
        <w:t>zabezpečí</w:t>
      </w:r>
      <w:proofErr w:type="gramEnd"/>
      <w:r w:rsidRPr="00146622">
        <w:rPr>
          <w:rStyle w:val="dnA"/>
          <w:rFonts w:ascii="Calibri" w:hAnsi="Calibri" w:cs="Calibri"/>
          <w:sz w:val="20"/>
          <w:szCs w:val="20"/>
        </w:rPr>
        <w:t xml:space="preserve"> pro její konání Pořadatel alespoň </w:t>
      </w:r>
      <w:r w:rsidRPr="00146622">
        <w:rPr>
          <w:rFonts w:ascii="Calibri" w:hAnsi="Calibri" w:cs="Calibri"/>
          <w:b/>
          <w:bCs/>
          <w:sz w:val="20"/>
          <w:szCs w:val="20"/>
        </w:rPr>
        <w:t>dvoučlennou pořadatelskou službu</w:t>
      </w:r>
      <w:r w:rsidRPr="00146622">
        <w:rPr>
          <w:rStyle w:val="dnA"/>
          <w:rFonts w:ascii="Calibri" w:hAnsi="Calibri" w:cs="Calibri"/>
          <w:sz w:val="20"/>
          <w:szCs w:val="20"/>
        </w:rPr>
        <w:t xml:space="preserve"> zajišťující hladký a bezpečný průběh 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autogramiá</w:t>
      </w:r>
      <w:proofErr w:type="spellEnd"/>
      <w:r w:rsidRPr="00146622">
        <w:rPr>
          <w:rFonts w:ascii="Calibri" w:hAnsi="Calibri" w:cs="Calibri"/>
          <w:sz w:val="20"/>
          <w:szCs w:val="20"/>
          <w:lang w:val="it-IT"/>
        </w:rPr>
        <w:t>dy. Pro autogrami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ádu</w:t>
      </w:r>
      <w:proofErr w:type="spellEnd"/>
      <w:r w:rsidRPr="00146622">
        <w:rPr>
          <w:rStyle w:val="dnA"/>
          <w:rFonts w:ascii="Calibri" w:hAnsi="Calibri" w:cs="Calibri"/>
          <w:sz w:val="20"/>
          <w:szCs w:val="20"/>
        </w:rPr>
        <w:t xml:space="preserve"> je nutná minimálně </w:t>
      </w:r>
      <w:r w:rsidRPr="00146622">
        <w:rPr>
          <w:rFonts w:ascii="Calibri" w:hAnsi="Calibri" w:cs="Calibri"/>
          <w:b/>
          <w:bCs/>
          <w:sz w:val="20"/>
          <w:szCs w:val="20"/>
        </w:rPr>
        <w:t>4m dlouhá zábr</w:t>
      </w:r>
      <w:r w:rsidRPr="00146622">
        <w:rPr>
          <w:rFonts w:ascii="Calibri" w:hAnsi="Calibri" w:cs="Calibri"/>
          <w:b/>
          <w:bCs/>
          <w:sz w:val="20"/>
          <w:szCs w:val="20"/>
        </w:rPr>
        <w:t>ana</w:t>
      </w:r>
      <w:r w:rsidRPr="00146622">
        <w:rPr>
          <w:rStyle w:val="dnA"/>
          <w:rFonts w:ascii="Calibri" w:hAnsi="Calibri" w:cs="Calibri"/>
          <w:sz w:val="20"/>
          <w:szCs w:val="20"/>
        </w:rPr>
        <w:t xml:space="preserve"> pro vytvoření koridoru. Autogramiáda bude zpravidla 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probí</w:t>
      </w:r>
      <w:proofErr w:type="spellEnd"/>
      <w:r w:rsidRPr="00146622">
        <w:rPr>
          <w:rFonts w:ascii="Calibri" w:hAnsi="Calibri" w:cs="Calibri"/>
          <w:sz w:val="20"/>
          <w:szCs w:val="20"/>
          <w:lang w:val="en-US"/>
        </w:rPr>
        <w:t>hat v</w:t>
      </w:r>
      <w:r w:rsidRPr="00146622">
        <w:rPr>
          <w:rStyle w:val="dnA"/>
          <w:rFonts w:ascii="Calibri" w:hAnsi="Calibri" w:cs="Calibri"/>
          <w:sz w:val="20"/>
          <w:szCs w:val="20"/>
        </w:rPr>
        <w:t> 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těsn</w:t>
      </w:r>
      <w:proofErr w:type="spellEnd"/>
      <w:r w:rsidRPr="00146622">
        <w:rPr>
          <w:rFonts w:ascii="Calibri" w:hAnsi="Calibri" w:cs="Calibri"/>
          <w:sz w:val="20"/>
          <w:szCs w:val="20"/>
          <w:lang w:val="fr-FR"/>
        </w:rPr>
        <w:t xml:space="preserve">é </w:t>
      </w:r>
      <w:r w:rsidRPr="00146622">
        <w:rPr>
          <w:rStyle w:val="dnA"/>
          <w:rFonts w:ascii="Calibri" w:hAnsi="Calibri" w:cs="Calibri"/>
          <w:sz w:val="20"/>
          <w:szCs w:val="20"/>
        </w:rPr>
        <w:t xml:space="preserve">blízkosti místa pro prodej 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merchandisingu</w:t>
      </w:r>
      <w:proofErr w:type="spellEnd"/>
      <w:r w:rsidRPr="00146622">
        <w:rPr>
          <w:rStyle w:val="dnA"/>
          <w:rFonts w:ascii="Calibri" w:hAnsi="Calibri" w:cs="Calibri"/>
          <w:sz w:val="20"/>
          <w:szCs w:val="20"/>
        </w:rPr>
        <w:t xml:space="preserve"> podle následující odrážky</w:t>
      </w:r>
      <w:r w:rsidR="00D81747" w:rsidRPr="00146622">
        <w:rPr>
          <w:rStyle w:val="dnA"/>
          <w:rFonts w:ascii="Calibri" w:hAnsi="Calibri" w:cs="Calibri"/>
          <w:sz w:val="20"/>
          <w:szCs w:val="20"/>
        </w:rPr>
        <w:t xml:space="preserve"> viz obrázek.</w:t>
      </w:r>
    </w:p>
    <w:p w14:paraId="04206502" w14:textId="69CFB027" w:rsidR="00D81747" w:rsidRPr="00146622" w:rsidRDefault="00D81747" w:rsidP="00D81747">
      <w:pPr>
        <w:rPr>
          <w:rStyle w:val="dnA"/>
          <w:rFonts w:ascii="Calibri" w:hAnsi="Calibri" w:cs="Calibri"/>
          <w:sz w:val="20"/>
          <w:szCs w:val="20"/>
        </w:rPr>
      </w:pPr>
    </w:p>
    <w:p w14:paraId="67AC580B" w14:textId="77777777" w:rsidR="00D81747" w:rsidRPr="00146622" w:rsidRDefault="00D81747" w:rsidP="00D81747">
      <w:pPr>
        <w:rPr>
          <w:rStyle w:val="dnA"/>
          <w:rFonts w:ascii="Calibri" w:hAnsi="Calibri" w:cs="Calibri"/>
          <w:sz w:val="20"/>
          <w:szCs w:val="20"/>
        </w:rPr>
      </w:pPr>
    </w:p>
    <w:p w14:paraId="6895066C" w14:textId="72CCFB48" w:rsidR="00D81747" w:rsidRDefault="00D81747" w:rsidP="00D81747">
      <w:pPr>
        <w:rPr>
          <w:rStyle w:val="dnA"/>
          <w:rFonts w:ascii="Calibri" w:hAnsi="Calibri"/>
          <w:sz w:val="22"/>
          <w:szCs w:val="22"/>
        </w:rPr>
      </w:pPr>
      <w:r>
        <w:rPr>
          <w:rStyle w:val="dnA"/>
          <w:rFonts w:ascii="Calibri" w:hAnsi="Calibri"/>
          <w:sz w:val="22"/>
          <w:szCs w:val="22"/>
        </w:rPr>
        <w:lastRenderedPageBreak/>
        <w:t xml:space="preserve">           </w:t>
      </w:r>
      <w:r>
        <w:rPr>
          <w:rFonts w:ascii="Calibri" w:hAnsi="Calibri"/>
          <w:noProof/>
          <w:sz w:val="22"/>
          <w:szCs w:val="22"/>
        </w:rPr>
        <w:drawing>
          <wp:inline distT="0" distB="0" distL="0" distR="0" wp14:anchorId="3CD0EF65" wp14:editId="0790F531">
            <wp:extent cx="5178998" cy="2957138"/>
            <wp:effectExtent l="0" t="0" r="3175" b="254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ázek 3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89216" cy="29629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A034B0" w14:textId="77777777" w:rsidR="00D81747" w:rsidRDefault="00D81747" w:rsidP="00D81747">
      <w:pPr>
        <w:rPr>
          <w:rStyle w:val="dnA"/>
          <w:rFonts w:ascii="Calibri" w:hAnsi="Calibri"/>
          <w:sz w:val="22"/>
          <w:szCs w:val="22"/>
        </w:rPr>
      </w:pPr>
    </w:p>
    <w:p w14:paraId="050871F4" w14:textId="6507C2DF" w:rsidR="00D81747" w:rsidRDefault="00D81747" w:rsidP="00D81747">
      <w:pPr>
        <w:rPr>
          <w:rFonts w:ascii="Calibri" w:hAnsi="Calibri"/>
          <w:sz w:val="22"/>
          <w:szCs w:val="22"/>
        </w:rPr>
      </w:pPr>
    </w:p>
    <w:p w14:paraId="6BCFF84E" w14:textId="2475C4DE" w:rsidR="00FE02BE" w:rsidRDefault="00FE02BE" w:rsidP="00D81747">
      <w:pPr>
        <w:rPr>
          <w:rFonts w:ascii="Calibri" w:hAnsi="Calibri"/>
          <w:sz w:val="22"/>
          <w:szCs w:val="22"/>
        </w:rPr>
      </w:pPr>
    </w:p>
    <w:p w14:paraId="550E4E4A" w14:textId="77777777" w:rsidR="00FE02BE" w:rsidRDefault="00FE02BE" w:rsidP="00D81747">
      <w:pPr>
        <w:rPr>
          <w:rFonts w:ascii="Calibri" w:hAnsi="Calibri"/>
          <w:sz w:val="22"/>
          <w:szCs w:val="22"/>
        </w:rPr>
      </w:pPr>
    </w:p>
    <w:p w14:paraId="3C98C4BB" w14:textId="77777777" w:rsidR="00307469" w:rsidRPr="00D81747" w:rsidRDefault="0034440F">
      <w:pPr>
        <w:rPr>
          <w:b/>
          <w:bCs/>
          <w:sz w:val="20"/>
          <w:szCs w:val="20"/>
          <w:u w:val="single"/>
        </w:rPr>
      </w:pPr>
      <w:r w:rsidRPr="00D81747">
        <w:rPr>
          <w:rFonts w:ascii="Calibri" w:hAnsi="Calibri"/>
          <w:b/>
          <w:bCs/>
          <w:sz w:val="20"/>
          <w:szCs w:val="20"/>
          <w:u w:val="single"/>
        </w:rPr>
        <w:t>11.  Propagace</w:t>
      </w:r>
    </w:p>
    <w:p w14:paraId="4BC01040" w14:textId="77777777" w:rsidR="00307469" w:rsidRPr="00D81747" w:rsidRDefault="0034440F">
      <w:pPr>
        <w:numPr>
          <w:ilvl w:val="0"/>
          <w:numId w:val="16"/>
        </w:numPr>
        <w:jc w:val="both"/>
        <w:rPr>
          <w:rFonts w:ascii="Calibri" w:hAnsi="Calibri"/>
          <w:b/>
          <w:bCs/>
          <w:sz w:val="20"/>
          <w:szCs w:val="20"/>
        </w:rPr>
      </w:pPr>
      <w:r w:rsidRPr="00D81747">
        <w:rPr>
          <w:rFonts w:ascii="Calibri" w:hAnsi="Calibri"/>
          <w:sz w:val="20"/>
          <w:szCs w:val="20"/>
        </w:rPr>
        <w:t xml:space="preserve">Pořadatel je oprávněn užít pouze layout plakátu a další </w:t>
      </w:r>
      <w:r w:rsidRPr="00D81747">
        <w:rPr>
          <w:rFonts w:ascii="Calibri" w:hAnsi="Calibri"/>
          <w:sz w:val="20"/>
          <w:szCs w:val="20"/>
          <w:lang w:val="it-IT"/>
        </w:rPr>
        <w:t>propaga</w:t>
      </w:r>
      <w:r w:rsidRPr="00D81747">
        <w:rPr>
          <w:rFonts w:ascii="Calibri" w:hAnsi="Calibri"/>
          <w:sz w:val="20"/>
          <w:szCs w:val="20"/>
        </w:rPr>
        <w:t>ční prostředky schválen</w:t>
      </w:r>
      <w:r w:rsidRPr="00D81747">
        <w:rPr>
          <w:rFonts w:ascii="Calibri" w:hAnsi="Calibri"/>
          <w:sz w:val="20"/>
          <w:szCs w:val="20"/>
          <w:lang w:val="fr-FR"/>
        </w:rPr>
        <w:t xml:space="preserve">é </w:t>
      </w:r>
      <w:r w:rsidRPr="00D81747">
        <w:rPr>
          <w:rFonts w:ascii="Calibri" w:hAnsi="Calibri"/>
          <w:sz w:val="20"/>
          <w:szCs w:val="20"/>
        </w:rPr>
        <w:t xml:space="preserve">Agenturou. Podklady dodává vždy Agentura. </w:t>
      </w:r>
    </w:p>
    <w:p w14:paraId="223C4AAF" w14:textId="77777777" w:rsidR="00307469" w:rsidRPr="00D81747" w:rsidRDefault="0034440F">
      <w:pPr>
        <w:numPr>
          <w:ilvl w:val="0"/>
          <w:numId w:val="16"/>
        </w:numPr>
        <w:rPr>
          <w:rFonts w:ascii="Calibri" w:hAnsi="Calibri"/>
          <w:sz w:val="20"/>
          <w:szCs w:val="20"/>
        </w:rPr>
      </w:pPr>
      <w:r w:rsidRPr="00D81747">
        <w:rPr>
          <w:rStyle w:val="dnA"/>
          <w:rFonts w:ascii="Calibri" w:hAnsi="Calibri"/>
          <w:sz w:val="20"/>
          <w:szCs w:val="20"/>
        </w:rPr>
        <w:t xml:space="preserve">Pořadatel je </w:t>
      </w:r>
      <w:proofErr w:type="spellStart"/>
      <w:r w:rsidRPr="00D81747">
        <w:rPr>
          <w:rStyle w:val="dnA"/>
          <w:rFonts w:ascii="Calibri" w:hAnsi="Calibri"/>
          <w:sz w:val="20"/>
          <w:szCs w:val="20"/>
        </w:rPr>
        <w:t>oprávně</w:t>
      </w:r>
      <w:proofErr w:type="spellEnd"/>
      <w:r w:rsidRPr="00D81747">
        <w:rPr>
          <w:rFonts w:ascii="Calibri" w:hAnsi="Calibri"/>
          <w:sz w:val="20"/>
          <w:szCs w:val="20"/>
          <w:lang w:val="de-DE"/>
        </w:rPr>
        <w:t>n v</w:t>
      </w:r>
      <w:r w:rsidRPr="00D81747">
        <w:rPr>
          <w:rStyle w:val="dnA"/>
          <w:rFonts w:ascii="Calibri" w:hAnsi="Calibri"/>
          <w:sz w:val="20"/>
          <w:szCs w:val="20"/>
        </w:rPr>
        <w:t> souvislosti s vystoupení</w:t>
      </w:r>
      <w:r w:rsidRPr="00D81747">
        <w:rPr>
          <w:rFonts w:ascii="Calibri" w:hAnsi="Calibri"/>
          <w:sz w:val="20"/>
          <w:szCs w:val="20"/>
          <w:lang w:val="de-DE"/>
        </w:rPr>
        <w:t>m Um</w:t>
      </w:r>
      <w:proofErr w:type="spellStart"/>
      <w:r w:rsidRPr="00D81747">
        <w:rPr>
          <w:rStyle w:val="dnA"/>
          <w:rFonts w:ascii="Calibri" w:hAnsi="Calibri"/>
          <w:sz w:val="20"/>
          <w:szCs w:val="20"/>
        </w:rPr>
        <w:t>ělce</w:t>
      </w:r>
      <w:proofErr w:type="spellEnd"/>
      <w:r w:rsidRPr="00D81747">
        <w:rPr>
          <w:rStyle w:val="dnA"/>
          <w:rFonts w:ascii="Calibri" w:hAnsi="Calibri"/>
          <w:sz w:val="20"/>
          <w:szCs w:val="20"/>
        </w:rPr>
        <w:t xml:space="preserve"> podle čl. IV. odst. 9 Smlouvy propagovat pouze tyto sponzory vystoupení, a to vždy výlučně tak, aby způsob propagace nevyvolával dojem, že vyjadřuje názor, stanovisko nebo podporu pří</w:t>
      </w:r>
      <w:r w:rsidRPr="00D81747">
        <w:rPr>
          <w:rStyle w:val="dnA"/>
          <w:rFonts w:ascii="Calibri" w:hAnsi="Calibri"/>
          <w:sz w:val="20"/>
          <w:szCs w:val="20"/>
          <w:lang w:val="da-DK"/>
        </w:rPr>
        <w:t>slu</w:t>
      </w:r>
      <w:proofErr w:type="spellStart"/>
      <w:r w:rsidRPr="00D81747">
        <w:rPr>
          <w:rStyle w:val="dnA"/>
          <w:rFonts w:ascii="Calibri" w:hAnsi="Calibri"/>
          <w:sz w:val="20"/>
          <w:szCs w:val="20"/>
        </w:rPr>
        <w:t>šn</w:t>
      </w:r>
      <w:proofErr w:type="spellEnd"/>
      <w:r w:rsidRPr="00D81747">
        <w:rPr>
          <w:rFonts w:ascii="Calibri" w:hAnsi="Calibri"/>
          <w:sz w:val="20"/>
          <w:szCs w:val="20"/>
          <w:lang w:val="fr-FR"/>
        </w:rPr>
        <w:t xml:space="preserve">é </w:t>
      </w:r>
      <w:r w:rsidRPr="00D81747">
        <w:rPr>
          <w:rStyle w:val="dnA"/>
          <w:rFonts w:ascii="Calibri" w:hAnsi="Calibri"/>
          <w:sz w:val="20"/>
          <w:szCs w:val="20"/>
        </w:rPr>
        <w:t>značky pří</w:t>
      </w:r>
      <w:r w:rsidRPr="00D81747">
        <w:rPr>
          <w:rFonts w:ascii="Calibri" w:hAnsi="Calibri"/>
          <w:sz w:val="20"/>
          <w:szCs w:val="20"/>
          <w:lang w:val="pt-PT"/>
        </w:rPr>
        <w:t>mo Um</w:t>
      </w:r>
      <w:r w:rsidRPr="00D81747">
        <w:rPr>
          <w:rStyle w:val="dnA"/>
          <w:rFonts w:ascii="Calibri" w:hAnsi="Calibri"/>
          <w:sz w:val="20"/>
          <w:szCs w:val="20"/>
        </w:rPr>
        <w:t>ě</w:t>
      </w:r>
      <w:proofErr w:type="spellStart"/>
      <w:r w:rsidRPr="00D81747">
        <w:rPr>
          <w:rFonts w:ascii="Calibri" w:hAnsi="Calibri"/>
          <w:sz w:val="20"/>
          <w:szCs w:val="20"/>
          <w:lang w:val="en-US"/>
        </w:rPr>
        <w:t>lcem</w:t>
      </w:r>
      <w:proofErr w:type="spellEnd"/>
      <w:r w:rsidRPr="00D81747">
        <w:rPr>
          <w:rFonts w:ascii="Calibri" w:hAnsi="Calibri"/>
          <w:sz w:val="20"/>
          <w:szCs w:val="20"/>
          <w:lang w:val="en-US"/>
        </w:rPr>
        <w:t xml:space="preserve">: </w:t>
      </w:r>
      <w:r w:rsidRPr="00D81747">
        <w:rPr>
          <w:rFonts w:ascii="Calibri" w:hAnsi="Calibri"/>
          <w:sz w:val="20"/>
          <w:szCs w:val="20"/>
          <w:shd w:val="clear" w:color="auto" w:fill="FFFF00"/>
          <w:lang w:val="en-US"/>
        </w:rPr>
        <w:t>_______________________.</w:t>
      </w:r>
    </w:p>
    <w:p w14:paraId="7E09D078" w14:textId="5256491E" w:rsidR="00307469" w:rsidRPr="00D81747" w:rsidRDefault="0034440F">
      <w:pPr>
        <w:numPr>
          <w:ilvl w:val="0"/>
          <w:numId w:val="16"/>
        </w:numPr>
        <w:rPr>
          <w:rFonts w:ascii="Calibri" w:hAnsi="Calibri"/>
          <w:sz w:val="20"/>
          <w:szCs w:val="20"/>
        </w:rPr>
      </w:pPr>
      <w:r w:rsidRPr="00D81747">
        <w:rPr>
          <w:rStyle w:val="dnA"/>
          <w:rFonts w:ascii="Calibri" w:hAnsi="Calibri"/>
          <w:sz w:val="20"/>
          <w:szCs w:val="20"/>
        </w:rPr>
        <w:t>Pořadatel umožní v</w:t>
      </w:r>
      <w:r w:rsidRPr="00D81747">
        <w:rPr>
          <w:rStyle w:val="dnA"/>
          <w:rFonts w:ascii="Calibri" w:hAnsi="Calibri"/>
          <w:sz w:val="20"/>
          <w:szCs w:val="20"/>
        </w:rPr>
        <w:t xml:space="preserve">olný (bezúplatný) vstup na vystoupení na bázi seznamu hostů </w:t>
      </w:r>
      <w:r w:rsidRPr="00D81747">
        <w:rPr>
          <w:rFonts w:ascii="Calibri" w:hAnsi="Calibri"/>
          <w:sz w:val="20"/>
          <w:szCs w:val="20"/>
          <w:lang w:val="en-US"/>
        </w:rPr>
        <w:t xml:space="preserve">(guest-list) </w:t>
      </w:r>
      <w:proofErr w:type="spellStart"/>
      <w:r w:rsidRPr="00D81747">
        <w:rPr>
          <w:rFonts w:ascii="Calibri" w:hAnsi="Calibri"/>
          <w:b/>
          <w:bCs/>
          <w:sz w:val="20"/>
          <w:szCs w:val="20"/>
          <w:lang w:val="en-US"/>
        </w:rPr>
        <w:t>alespo</w:t>
      </w:r>
      <w:proofErr w:type="spellEnd"/>
      <w:r w:rsidRPr="00D81747">
        <w:rPr>
          <w:rFonts w:ascii="Calibri" w:hAnsi="Calibri"/>
          <w:b/>
          <w:bCs/>
          <w:sz w:val="20"/>
          <w:szCs w:val="20"/>
        </w:rPr>
        <w:t>ň 1</w:t>
      </w:r>
      <w:r w:rsidR="00D81747" w:rsidRPr="00D81747">
        <w:rPr>
          <w:rFonts w:ascii="Calibri" w:hAnsi="Calibri"/>
          <w:b/>
          <w:bCs/>
          <w:sz w:val="20"/>
          <w:szCs w:val="20"/>
        </w:rPr>
        <w:t>5</w:t>
      </w:r>
      <w:r w:rsidRPr="00D81747">
        <w:rPr>
          <w:rFonts w:ascii="Calibri" w:hAnsi="Calibri"/>
          <w:b/>
          <w:bCs/>
          <w:sz w:val="20"/>
          <w:szCs w:val="20"/>
        </w:rPr>
        <w:t xml:space="preserve"> hostům </w:t>
      </w:r>
      <w:r w:rsidRPr="00D81747">
        <w:rPr>
          <w:rStyle w:val="dnA"/>
          <w:rFonts w:ascii="Calibri" w:hAnsi="Calibri"/>
          <w:sz w:val="20"/>
          <w:szCs w:val="20"/>
          <w:lang w:val="it-IT"/>
        </w:rPr>
        <w:t>na stran</w:t>
      </w:r>
      <w:r w:rsidRPr="00D81747">
        <w:rPr>
          <w:rStyle w:val="dnA"/>
          <w:rFonts w:ascii="Calibri" w:hAnsi="Calibri"/>
          <w:sz w:val="20"/>
          <w:szCs w:val="20"/>
        </w:rPr>
        <w:t>ě Agentury / Umělce podle dispozic Agentury / Umělce udělených kdykoli před zahájením vystoupení.</w:t>
      </w:r>
    </w:p>
    <w:p w14:paraId="598F94F0" w14:textId="77777777" w:rsidR="00307469" w:rsidRPr="00D81747" w:rsidRDefault="00307469">
      <w:pPr>
        <w:jc w:val="both"/>
        <w:rPr>
          <w:rStyle w:val="dnA"/>
          <w:sz w:val="20"/>
          <w:szCs w:val="20"/>
        </w:rPr>
      </w:pPr>
    </w:p>
    <w:p w14:paraId="74519313" w14:textId="77777777" w:rsidR="00307469" w:rsidRPr="00D81747" w:rsidRDefault="00307469">
      <w:pPr>
        <w:jc w:val="both"/>
        <w:rPr>
          <w:rStyle w:val="dnA"/>
          <w:sz w:val="20"/>
          <w:szCs w:val="20"/>
        </w:rPr>
      </w:pPr>
    </w:p>
    <w:p w14:paraId="78844293" w14:textId="77777777" w:rsidR="00307469" w:rsidRPr="00D81747" w:rsidRDefault="0034440F">
      <w:pPr>
        <w:jc w:val="both"/>
        <w:rPr>
          <w:rFonts w:ascii="Calibri" w:eastAsia="Calibri" w:hAnsi="Calibri" w:cs="Calibri"/>
          <w:b/>
          <w:bCs/>
          <w:sz w:val="20"/>
          <w:szCs w:val="20"/>
          <w:u w:val="single"/>
        </w:rPr>
      </w:pPr>
      <w:r w:rsidRPr="00D81747">
        <w:rPr>
          <w:rFonts w:ascii="Calibri" w:hAnsi="Calibri"/>
          <w:b/>
          <w:bCs/>
          <w:sz w:val="20"/>
          <w:szCs w:val="20"/>
          <w:u w:val="single"/>
        </w:rPr>
        <w:t>12. Sankce</w:t>
      </w:r>
    </w:p>
    <w:p w14:paraId="39E27FD3" w14:textId="77777777" w:rsidR="00D81747" w:rsidRPr="00D81747" w:rsidRDefault="00D81747" w:rsidP="00D81747">
      <w:pPr>
        <w:numPr>
          <w:ilvl w:val="0"/>
          <w:numId w:val="22"/>
        </w:numPr>
        <w:jc w:val="both"/>
        <w:rPr>
          <w:rFonts w:ascii="Calibri" w:hAnsi="Calibri" w:cs="Calibri"/>
          <w:b/>
          <w:bCs/>
          <w:sz w:val="20"/>
          <w:szCs w:val="20"/>
        </w:rPr>
      </w:pPr>
      <w:r w:rsidRPr="00D81747">
        <w:rPr>
          <w:rFonts w:ascii="Calibri" w:hAnsi="Calibri" w:cs="Calibri"/>
          <w:b/>
          <w:bCs/>
          <w:sz w:val="20"/>
          <w:szCs w:val="20"/>
        </w:rPr>
        <w:t>Změny podmínek požadavku Umělce podléhají souhlasu Agentury a je třeba je konzultovat s dostatečným předstihem minimálně však 14 dní před konáním akce.</w:t>
      </w:r>
    </w:p>
    <w:p w14:paraId="414EA1DC" w14:textId="77777777" w:rsidR="00D81747" w:rsidRPr="00D81747" w:rsidRDefault="00D81747" w:rsidP="00D81747">
      <w:pPr>
        <w:numPr>
          <w:ilvl w:val="0"/>
          <w:numId w:val="22"/>
        </w:numPr>
        <w:jc w:val="both"/>
        <w:rPr>
          <w:rFonts w:ascii="Calibri" w:hAnsi="Calibri" w:cs="Calibri"/>
          <w:sz w:val="20"/>
          <w:szCs w:val="20"/>
        </w:rPr>
      </w:pPr>
      <w:r w:rsidRPr="00D81747">
        <w:rPr>
          <w:rFonts w:ascii="Calibri" w:hAnsi="Calibri" w:cs="Calibri"/>
          <w:sz w:val="20"/>
          <w:szCs w:val="20"/>
        </w:rPr>
        <w:t xml:space="preserve">Za každé porušení povinností dle bodů </w:t>
      </w:r>
      <w:r w:rsidRPr="00D81747">
        <w:rPr>
          <w:rFonts w:ascii="Calibri" w:hAnsi="Calibri" w:cs="Calibri"/>
          <w:sz w:val="20"/>
          <w:szCs w:val="20"/>
          <w:lang w:val="ru-RU"/>
        </w:rPr>
        <w:t>1-1</w:t>
      </w:r>
      <w:r w:rsidRPr="00D81747">
        <w:rPr>
          <w:rFonts w:ascii="Calibri" w:hAnsi="Calibri" w:cs="Calibri"/>
          <w:sz w:val="20"/>
          <w:szCs w:val="20"/>
        </w:rPr>
        <w:t xml:space="preserve">1, vyjma bodů 5-6 a prvních dvou odrážek bodu 11, je Pořadatel povinen uhradit Agentuře smluvní pokutu ve výši </w:t>
      </w:r>
      <w:r w:rsidRPr="00D81747">
        <w:rPr>
          <w:rFonts w:ascii="Calibri" w:hAnsi="Calibri" w:cs="Calibri"/>
          <w:b/>
          <w:bCs/>
          <w:sz w:val="20"/>
          <w:szCs w:val="20"/>
        </w:rPr>
        <w:t>3.000 Kč</w:t>
      </w:r>
      <w:r w:rsidRPr="00D81747">
        <w:rPr>
          <w:rFonts w:ascii="Calibri" w:hAnsi="Calibri" w:cs="Calibri"/>
          <w:sz w:val="20"/>
          <w:szCs w:val="20"/>
        </w:rPr>
        <w:t xml:space="preserve">, za každé porušení povinností dle bodů 5-6 je Pořadatel povinen uhradit Agentuře smluvní pokutu ve výši </w:t>
      </w:r>
      <w:r w:rsidRPr="00D81747">
        <w:rPr>
          <w:rFonts w:ascii="Calibri" w:hAnsi="Calibri" w:cs="Calibri"/>
          <w:b/>
          <w:bCs/>
          <w:sz w:val="20"/>
          <w:szCs w:val="20"/>
        </w:rPr>
        <w:t>8.000 Kč</w:t>
      </w:r>
      <w:r w:rsidRPr="00D81747">
        <w:rPr>
          <w:rFonts w:ascii="Calibri" w:hAnsi="Calibri" w:cs="Calibri"/>
          <w:sz w:val="20"/>
          <w:szCs w:val="20"/>
        </w:rPr>
        <w:t xml:space="preserve"> a za každé porušení povinností dle prvních dvou odrážek bodu 11 je Pořadatel povinen uhradit Agentuře smluvní pokutu ve výši </w:t>
      </w:r>
      <w:r w:rsidRPr="00D81747">
        <w:rPr>
          <w:rFonts w:ascii="Calibri" w:hAnsi="Calibri" w:cs="Calibri"/>
          <w:b/>
          <w:bCs/>
          <w:sz w:val="20"/>
          <w:szCs w:val="20"/>
        </w:rPr>
        <w:t>50.000 Kč,</w:t>
      </w:r>
      <w:r w:rsidRPr="00D81747">
        <w:rPr>
          <w:rFonts w:ascii="Calibri" w:hAnsi="Calibri" w:cs="Calibri"/>
          <w:sz w:val="20"/>
          <w:szCs w:val="20"/>
        </w:rPr>
        <w:t xml:space="preserve"> čímž </w:t>
      </w:r>
      <w:proofErr w:type="spellStart"/>
      <w:r w:rsidRPr="00D81747">
        <w:rPr>
          <w:rFonts w:ascii="Calibri" w:hAnsi="Calibri" w:cs="Calibri"/>
          <w:sz w:val="20"/>
          <w:szCs w:val="20"/>
          <w:lang w:val="de-DE"/>
        </w:rPr>
        <w:t>nen</w:t>
      </w:r>
      <w:proofErr w:type="spellEnd"/>
      <w:r w:rsidRPr="00D81747">
        <w:rPr>
          <w:rFonts w:ascii="Calibri" w:hAnsi="Calibri" w:cs="Calibri"/>
          <w:sz w:val="20"/>
          <w:szCs w:val="20"/>
        </w:rPr>
        <w:t xml:space="preserve">í </w:t>
      </w:r>
      <w:r w:rsidRPr="00D81747">
        <w:rPr>
          <w:rFonts w:ascii="Calibri" w:hAnsi="Calibri" w:cs="Calibri"/>
          <w:sz w:val="20"/>
          <w:szCs w:val="20"/>
          <w:lang w:val="it-IT"/>
        </w:rPr>
        <w:t>dot</w:t>
      </w:r>
      <w:proofErr w:type="spellStart"/>
      <w:r w:rsidRPr="00D81747">
        <w:rPr>
          <w:rFonts w:ascii="Calibri" w:hAnsi="Calibri" w:cs="Calibri"/>
          <w:sz w:val="20"/>
          <w:szCs w:val="20"/>
        </w:rPr>
        <w:t>čeno</w:t>
      </w:r>
      <w:proofErr w:type="spellEnd"/>
      <w:r w:rsidRPr="00D81747">
        <w:rPr>
          <w:rFonts w:ascii="Calibri" w:hAnsi="Calibri" w:cs="Calibri"/>
          <w:sz w:val="20"/>
          <w:szCs w:val="20"/>
        </w:rPr>
        <w:t xml:space="preserve"> právo Agentury na náhradu způsobené škody a právo odstoupit od Smlouvy v souladu s čl. VII. odst. 2 Smlouvy.</w:t>
      </w:r>
    </w:p>
    <w:p w14:paraId="09F1CAB1" w14:textId="77777777" w:rsidR="00307469" w:rsidRPr="00D81747" w:rsidRDefault="00307469">
      <w:pPr>
        <w:jc w:val="both"/>
        <w:rPr>
          <w:rStyle w:val="dnA"/>
          <w:rFonts w:ascii="Calibri" w:hAnsi="Calibri" w:cs="Calibri"/>
          <w:sz w:val="20"/>
          <w:szCs w:val="20"/>
        </w:rPr>
      </w:pPr>
    </w:p>
    <w:p w14:paraId="1BF9AED0" w14:textId="77777777" w:rsidR="00307469" w:rsidRPr="00D81747" w:rsidRDefault="00307469">
      <w:pPr>
        <w:jc w:val="center"/>
        <w:rPr>
          <w:rFonts w:ascii="Calibri" w:eastAsia="Calibri" w:hAnsi="Calibri" w:cs="Calibri"/>
          <w:sz w:val="20"/>
          <w:szCs w:val="20"/>
        </w:rPr>
      </w:pPr>
    </w:p>
    <w:p w14:paraId="54B4121D" w14:textId="77777777" w:rsidR="00307469" w:rsidRPr="00D81747" w:rsidRDefault="0034440F">
      <w:pPr>
        <w:tabs>
          <w:tab w:val="left" w:pos="5387"/>
        </w:tabs>
        <w:jc w:val="both"/>
        <w:rPr>
          <w:rFonts w:ascii="Calibri" w:eastAsia="Calibri" w:hAnsi="Calibri" w:cs="Calibri"/>
          <w:sz w:val="20"/>
          <w:szCs w:val="20"/>
        </w:rPr>
      </w:pPr>
      <w:r w:rsidRPr="00D81747">
        <w:rPr>
          <w:rFonts w:ascii="Calibri" w:hAnsi="Calibri"/>
          <w:sz w:val="20"/>
          <w:szCs w:val="20"/>
        </w:rPr>
        <w:t>V </w:t>
      </w:r>
      <w:proofErr w:type="spellStart"/>
      <w:r w:rsidRPr="00D81747">
        <w:rPr>
          <w:rFonts w:ascii="Calibri" w:hAnsi="Calibri"/>
          <w:sz w:val="20"/>
          <w:szCs w:val="20"/>
          <w:lang w:val="en-US"/>
        </w:rPr>
        <w:t>Praze</w:t>
      </w:r>
      <w:proofErr w:type="spellEnd"/>
      <w:r w:rsidRPr="00D81747">
        <w:rPr>
          <w:rFonts w:ascii="Calibri" w:hAnsi="Calibri"/>
          <w:sz w:val="20"/>
          <w:szCs w:val="20"/>
          <w:lang w:val="en-US"/>
        </w:rPr>
        <w:t xml:space="preserve"> </w:t>
      </w:r>
      <w:proofErr w:type="spellStart"/>
      <w:r w:rsidRPr="00D81747">
        <w:rPr>
          <w:rFonts w:ascii="Calibri" w:hAnsi="Calibri"/>
          <w:sz w:val="20"/>
          <w:szCs w:val="20"/>
          <w:lang w:val="en-US"/>
        </w:rPr>
        <w:t>dne</w:t>
      </w:r>
      <w:proofErr w:type="spellEnd"/>
      <w:r w:rsidRPr="00D81747">
        <w:rPr>
          <w:rFonts w:ascii="Calibri" w:hAnsi="Calibri"/>
          <w:sz w:val="20"/>
          <w:szCs w:val="20"/>
          <w:lang w:val="en-US"/>
        </w:rPr>
        <w:t xml:space="preserve"> ______________</w:t>
      </w:r>
      <w:r w:rsidRPr="00D81747">
        <w:rPr>
          <w:rFonts w:ascii="Calibri" w:hAnsi="Calibri"/>
          <w:sz w:val="20"/>
          <w:szCs w:val="20"/>
          <w:lang w:val="en-US"/>
        </w:rPr>
        <w:tab/>
        <w:t xml:space="preserve">V _______ </w:t>
      </w:r>
      <w:proofErr w:type="spellStart"/>
      <w:r w:rsidRPr="00D81747">
        <w:rPr>
          <w:rFonts w:ascii="Calibri" w:hAnsi="Calibri"/>
          <w:sz w:val="20"/>
          <w:szCs w:val="20"/>
          <w:lang w:val="en-US"/>
        </w:rPr>
        <w:t>dne</w:t>
      </w:r>
      <w:proofErr w:type="spellEnd"/>
      <w:r w:rsidRPr="00D81747">
        <w:rPr>
          <w:rFonts w:ascii="Calibri" w:hAnsi="Calibri"/>
          <w:sz w:val="20"/>
          <w:szCs w:val="20"/>
          <w:lang w:val="en-US"/>
        </w:rPr>
        <w:t xml:space="preserve"> _____________</w:t>
      </w:r>
    </w:p>
    <w:p w14:paraId="1B27D75A" w14:textId="77777777" w:rsidR="00307469" w:rsidRPr="00D81747" w:rsidRDefault="00307469">
      <w:pPr>
        <w:tabs>
          <w:tab w:val="left" w:pos="5387"/>
        </w:tabs>
        <w:jc w:val="both"/>
        <w:rPr>
          <w:rFonts w:ascii="Calibri" w:eastAsia="Calibri" w:hAnsi="Calibri" w:cs="Calibri"/>
          <w:sz w:val="20"/>
          <w:szCs w:val="20"/>
        </w:rPr>
      </w:pPr>
    </w:p>
    <w:p w14:paraId="627D51FD" w14:textId="77777777" w:rsidR="00307469" w:rsidRPr="00D81747" w:rsidRDefault="00307469">
      <w:pPr>
        <w:tabs>
          <w:tab w:val="left" w:pos="5387"/>
        </w:tabs>
        <w:jc w:val="both"/>
        <w:rPr>
          <w:rFonts w:ascii="Calibri" w:eastAsia="Calibri" w:hAnsi="Calibri" w:cs="Calibri"/>
          <w:sz w:val="20"/>
          <w:szCs w:val="20"/>
        </w:rPr>
      </w:pPr>
    </w:p>
    <w:p w14:paraId="7CBF3CE2" w14:textId="77777777" w:rsidR="00307469" w:rsidRPr="00D81747" w:rsidRDefault="0034440F">
      <w:pPr>
        <w:tabs>
          <w:tab w:val="left" w:pos="5387"/>
        </w:tabs>
        <w:jc w:val="both"/>
        <w:rPr>
          <w:rFonts w:ascii="Calibri" w:eastAsia="Calibri" w:hAnsi="Calibri" w:cs="Calibri"/>
          <w:sz w:val="20"/>
          <w:szCs w:val="20"/>
        </w:rPr>
      </w:pPr>
      <w:r w:rsidRPr="00D81747">
        <w:rPr>
          <w:rFonts w:ascii="Calibri" w:hAnsi="Calibri"/>
          <w:sz w:val="20"/>
          <w:szCs w:val="20"/>
        </w:rPr>
        <w:t>Agentura:</w:t>
      </w:r>
      <w:r w:rsidRPr="00D81747">
        <w:rPr>
          <w:rFonts w:ascii="Calibri" w:hAnsi="Calibri"/>
          <w:sz w:val="20"/>
          <w:szCs w:val="20"/>
        </w:rPr>
        <w:tab/>
        <w:t>Pořadatel:</w:t>
      </w:r>
    </w:p>
    <w:p w14:paraId="4F8FB278" w14:textId="77777777" w:rsidR="00307469" w:rsidRPr="00D81747" w:rsidRDefault="00307469">
      <w:pPr>
        <w:jc w:val="both"/>
        <w:rPr>
          <w:sz w:val="20"/>
          <w:szCs w:val="20"/>
          <w:shd w:val="clear" w:color="auto" w:fill="FF00FF"/>
        </w:rPr>
      </w:pPr>
    </w:p>
    <w:p w14:paraId="56BE95E9" w14:textId="77777777" w:rsidR="00307469" w:rsidRPr="00D81747" w:rsidRDefault="00307469">
      <w:pPr>
        <w:rPr>
          <w:rFonts w:ascii="Calibri" w:eastAsia="Calibri" w:hAnsi="Calibri" w:cs="Calibri"/>
          <w:b/>
          <w:bCs/>
          <w:sz w:val="20"/>
          <w:szCs w:val="20"/>
          <w:u w:val="single"/>
        </w:rPr>
      </w:pPr>
    </w:p>
    <w:p w14:paraId="6889F032" w14:textId="77777777" w:rsidR="00307469" w:rsidRPr="00D81747" w:rsidRDefault="00307469">
      <w:pPr>
        <w:jc w:val="both"/>
        <w:rPr>
          <w:rStyle w:val="dnA"/>
          <w:sz w:val="20"/>
          <w:szCs w:val="20"/>
        </w:rPr>
      </w:pPr>
    </w:p>
    <w:p w14:paraId="0ED0A53A" w14:textId="77777777" w:rsidR="00307469" w:rsidRDefault="00307469">
      <w:pPr>
        <w:jc w:val="center"/>
        <w:rPr>
          <w:rFonts w:ascii="Calibri" w:eastAsia="Calibri" w:hAnsi="Calibri" w:cs="Calibri"/>
          <w:b/>
          <w:bCs/>
          <w:sz w:val="32"/>
          <w:szCs w:val="32"/>
          <w:u w:val="single"/>
        </w:rPr>
      </w:pPr>
    </w:p>
    <w:p w14:paraId="755F6D98" w14:textId="3008456E" w:rsidR="00307469" w:rsidRDefault="00307469">
      <w:pPr>
        <w:pStyle w:val="TextA"/>
        <w:ind w:left="1416" w:firstLine="708"/>
        <w:rPr>
          <w:rFonts w:ascii="Calibri" w:eastAsia="Calibri" w:hAnsi="Calibri" w:cs="Calibri"/>
          <w:b/>
          <w:bCs/>
          <w:sz w:val="32"/>
          <w:szCs w:val="32"/>
          <w:u w:val="single"/>
        </w:rPr>
      </w:pPr>
    </w:p>
    <w:p w14:paraId="0B7BBD71" w14:textId="77777777" w:rsidR="00FE02BE" w:rsidRDefault="00FE02BE">
      <w:pPr>
        <w:pStyle w:val="TextA"/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</w:rPr>
      </w:pPr>
    </w:p>
    <w:p w14:paraId="50F6B84B" w14:textId="6F378D04" w:rsidR="00307469" w:rsidRPr="00D81747" w:rsidRDefault="0034440F">
      <w:pPr>
        <w:pStyle w:val="TextA"/>
        <w:rPr>
          <w:rFonts w:ascii="Calibri" w:eastAsia="Calibri" w:hAnsi="Calibri" w:cs="Calibri"/>
          <w:sz w:val="20"/>
          <w:szCs w:val="20"/>
        </w:rPr>
      </w:pPr>
      <w:r w:rsidRPr="00D81747">
        <w:rPr>
          <w:rFonts w:ascii="Calibri" w:hAnsi="Calibri"/>
          <w:sz w:val="20"/>
          <w:szCs w:val="20"/>
        </w:rPr>
        <w:lastRenderedPageBreak/>
        <w:t xml:space="preserve">Příloha č. 2: </w:t>
      </w:r>
      <w:r w:rsidR="00D81747" w:rsidRPr="00D81747">
        <w:rPr>
          <w:rFonts w:ascii="Calibri" w:hAnsi="Calibri"/>
          <w:sz w:val="20"/>
          <w:szCs w:val="20"/>
        </w:rPr>
        <w:t>Technické</w:t>
      </w:r>
      <w:r w:rsidRPr="00D81747">
        <w:rPr>
          <w:rFonts w:ascii="Calibri" w:hAnsi="Calibri"/>
          <w:sz w:val="20"/>
          <w:szCs w:val="20"/>
          <w:lang w:val="fr-FR"/>
        </w:rPr>
        <w:t xml:space="preserve"> </w:t>
      </w:r>
      <w:r w:rsidRPr="00D81747">
        <w:rPr>
          <w:rFonts w:ascii="Calibri" w:hAnsi="Calibri"/>
          <w:sz w:val="20"/>
          <w:szCs w:val="20"/>
        </w:rPr>
        <w:t xml:space="preserve">podmínky </w:t>
      </w:r>
    </w:p>
    <w:p w14:paraId="2408F156" w14:textId="77777777" w:rsidR="00307469" w:rsidRPr="00146622" w:rsidRDefault="0034440F">
      <w:pPr>
        <w:pStyle w:val="TextA"/>
        <w:jc w:val="center"/>
        <w:rPr>
          <w:rFonts w:ascii="Times New Roman" w:eastAsia="Times New Roman" w:hAnsi="Times New Roman" w:cs="Times New Roman"/>
          <w:sz w:val="24"/>
          <w:szCs w:val="24"/>
          <w:u w:val="single"/>
        </w:rPr>
      </w:pPr>
      <w:r w:rsidRPr="00146622">
        <w:rPr>
          <w:rFonts w:ascii="Calibri" w:hAnsi="Calibri"/>
          <w:b/>
          <w:bCs/>
          <w:sz w:val="24"/>
          <w:szCs w:val="24"/>
          <w:u w:val="single"/>
          <w:lang w:val="de-DE"/>
        </w:rPr>
        <w:t>TECHNICK</w:t>
      </w:r>
      <w:r w:rsidRPr="00146622">
        <w:rPr>
          <w:rFonts w:ascii="Calibri" w:hAnsi="Calibri"/>
          <w:b/>
          <w:bCs/>
          <w:sz w:val="24"/>
          <w:szCs w:val="24"/>
          <w:u w:val="single"/>
          <w:lang w:val="pt-PT"/>
        </w:rPr>
        <w:t xml:space="preserve">É </w:t>
      </w:r>
      <w:r w:rsidRPr="00146622">
        <w:rPr>
          <w:rFonts w:ascii="Calibri" w:hAnsi="Calibri"/>
          <w:b/>
          <w:bCs/>
          <w:sz w:val="24"/>
          <w:szCs w:val="24"/>
          <w:u w:val="single"/>
        </w:rPr>
        <w:t>PODMÍ</w:t>
      </w:r>
      <w:r w:rsidRPr="00146622">
        <w:rPr>
          <w:rFonts w:ascii="Calibri" w:hAnsi="Calibri"/>
          <w:b/>
          <w:bCs/>
          <w:sz w:val="24"/>
          <w:szCs w:val="24"/>
          <w:u w:val="single"/>
          <w:lang w:val="de-DE"/>
        </w:rPr>
        <w:t>NKY - MIRAI 2022</w:t>
      </w:r>
    </w:p>
    <w:p w14:paraId="061F2CCA" w14:textId="77777777" w:rsidR="00307469" w:rsidRPr="00D81747" w:rsidRDefault="0034440F" w:rsidP="00D81747">
      <w:pPr>
        <w:pStyle w:val="TextA"/>
        <w:rPr>
          <w:rFonts w:ascii="Calibri" w:eastAsia="Calibri" w:hAnsi="Calibri" w:cs="Calibri"/>
          <w:sz w:val="20"/>
          <w:szCs w:val="20"/>
        </w:rPr>
      </w:pPr>
      <w:r w:rsidRPr="00D81747">
        <w:rPr>
          <w:rFonts w:ascii="Calibri" w:hAnsi="Calibri"/>
          <w:sz w:val="20"/>
          <w:szCs w:val="20"/>
        </w:rPr>
        <w:t>Děkujeme za přečtení a dodržení veškerý</w:t>
      </w:r>
      <w:proofErr w:type="spellStart"/>
      <w:r w:rsidRPr="00D81747">
        <w:rPr>
          <w:rFonts w:ascii="Calibri" w:hAnsi="Calibri"/>
          <w:sz w:val="20"/>
          <w:szCs w:val="20"/>
          <w:lang w:val="de-DE"/>
        </w:rPr>
        <w:t>ch</w:t>
      </w:r>
      <w:proofErr w:type="spellEnd"/>
      <w:r w:rsidRPr="00D81747">
        <w:rPr>
          <w:rFonts w:ascii="Calibri" w:hAnsi="Calibri"/>
          <w:sz w:val="20"/>
          <w:szCs w:val="20"/>
          <w:lang w:val="de-DE"/>
        </w:rPr>
        <w:t xml:space="preserve"> n</w:t>
      </w:r>
      <w:proofErr w:type="spellStart"/>
      <w:r w:rsidRPr="00D81747">
        <w:rPr>
          <w:rFonts w:ascii="Calibri" w:hAnsi="Calibri"/>
          <w:sz w:val="20"/>
          <w:szCs w:val="20"/>
        </w:rPr>
        <w:t>áležitostí</w:t>
      </w:r>
      <w:proofErr w:type="spellEnd"/>
      <w:r w:rsidRPr="00D81747">
        <w:rPr>
          <w:rFonts w:ascii="Calibri" w:hAnsi="Calibri"/>
          <w:sz w:val="20"/>
          <w:szCs w:val="20"/>
        </w:rPr>
        <w:t xml:space="preserve">, </w:t>
      </w:r>
      <w:proofErr w:type="spellStart"/>
      <w:r w:rsidRPr="00D81747">
        <w:rPr>
          <w:rFonts w:ascii="Calibri" w:hAnsi="Calibri"/>
          <w:sz w:val="20"/>
          <w:szCs w:val="20"/>
        </w:rPr>
        <w:t>kter</w:t>
      </w:r>
      <w:proofErr w:type="spellEnd"/>
      <w:r w:rsidRPr="00D81747">
        <w:rPr>
          <w:rFonts w:ascii="Calibri" w:hAnsi="Calibri"/>
          <w:sz w:val="20"/>
          <w:szCs w:val="20"/>
          <w:lang w:val="fr-FR"/>
        </w:rPr>
        <w:t xml:space="preserve">é </w:t>
      </w:r>
      <w:r w:rsidRPr="00D81747">
        <w:rPr>
          <w:rFonts w:ascii="Calibri" w:hAnsi="Calibri"/>
          <w:sz w:val="20"/>
          <w:szCs w:val="20"/>
        </w:rPr>
        <w:t xml:space="preserve">jsou součástí našich </w:t>
      </w:r>
      <w:proofErr w:type="spellStart"/>
      <w:r w:rsidRPr="00D81747">
        <w:rPr>
          <w:rFonts w:ascii="Calibri" w:hAnsi="Calibri"/>
          <w:sz w:val="20"/>
          <w:szCs w:val="20"/>
        </w:rPr>
        <w:t>technick</w:t>
      </w:r>
      <w:r w:rsidRPr="00D81747">
        <w:rPr>
          <w:rFonts w:ascii="Calibri" w:hAnsi="Calibri"/>
          <w:sz w:val="20"/>
          <w:szCs w:val="20"/>
          <w:lang w:val="fr-FR"/>
        </w:rPr>
        <w:t>ých</w:t>
      </w:r>
      <w:proofErr w:type="spellEnd"/>
      <w:r w:rsidRPr="00D81747">
        <w:rPr>
          <w:rFonts w:ascii="Calibri" w:hAnsi="Calibri"/>
          <w:sz w:val="20"/>
          <w:szCs w:val="20"/>
          <w:lang w:val="fr-FR"/>
        </w:rPr>
        <w:t xml:space="preserve"> </w:t>
      </w:r>
      <w:proofErr w:type="spellStart"/>
      <w:r w:rsidRPr="00D81747">
        <w:rPr>
          <w:rFonts w:ascii="Calibri" w:hAnsi="Calibri"/>
          <w:sz w:val="20"/>
          <w:szCs w:val="20"/>
          <w:lang w:val="fr-FR"/>
        </w:rPr>
        <w:t>podmínek</w:t>
      </w:r>
      <w:proofErr w:type="spellEnd"/>
      <w:r w:rsidRPr="00D81747">
        <w:rPr>
          <w:rFonts w:ascii="Calibri" w:hAnsi="Calibri"/>
          <w:sz w:val="20"/>
          <w:szCs w:val="20"/>
          <w:lang w:val="it-IT"/>
        </w:rPr>
        <w:t>. Ve</w:t>
      </w:r>
      <w:proofErr w:type="spellStart"/>
      <w:r w:rsidRPr="00D81747">
        <w:rPr>
          <w:rFonts w:ascii="Calibri" w:hAnsi="Calibri"/>
          <w:sz w:val="20"/>
          <w:szCs w:val="20"/>
        </w:rPr>
        <w:t>šker</w:t>
      </w:r>
      <w:proofErr w:type="spellEnd"/>
      <w:r w:rsidRPr="00D81747">
        <w:rPr>
          <w:rFonts w:ascii="Calibri" w:hAnsi="Calibri"/>
          <w:sz w:val="20"/>
          <w:szCs w:val="20"/>
          <w:lang w:val="fr-FR"/>
        </w:rPr>
        <w:t xml:space="preserve">é </w:t>
      </w:r>
      <w:proofErr w:type="spellStart"/>
      <w:r w:rsidRPr="00D81747">
        <w:rPr>
          <w:rFonts w:ascii="Calibri" w:hAnsi="Calibri"/>
          <w:sz w:val="20"/>
          <w:szCs w:val="20"/>
          <w:lang w:val="fr-FR"/>
        </w:rPr>
        <w:t>technické</w:t>
      </w:r>
      <w:proofErr w:type="spellEnd"/>
      <w:r w:rsidRPr="00D81747">
        <w:rPr>
          <w:rFonts w:ascii="Calibri" w:hAnsi="Calibri"/>
          <w:sz w:val="20"/>
          <w:szCs w:val="20"/>
          <w:lang w:val="fr-FR"/>
        </w:rPr>
        <w:t xml:space="preserve"> </w:t>
      </w:r>
      <w:r w:rsidRPr="00D81747">
        <w:rPr>
          <w:rFonts w:ascii="Calibri" w:hAnsi="Calibri"/>
          <w:sz w:val="20"/>
          <w:szCs w:val="20"/>
        </w:rPr>
        <w:t xml:space="preserve">požadavky slouží k </w:t>
      </w:r>
      <w:proofErr w:type="spellStart"/>
      <w:r w:rsidRPr="00D81747">
        <w:rPr>
          <w:rFonts w:ascii="Calibri" w:hAnsi="Calibri"/>
          <w:sz w:val="20"/>
          <w:szCs w:val="20"/>
        </w:rPr>
        <w:t>hladk</w:t>
      </w:r>
      <w:proofErr w:type="spellEnd"/>
      <w:r w:rsidRPr="00D81747">
        <w:rPr>
          <w:rFonts w:ascii="Calibri" w:hAnsi="Calibri"/>
          <w:sz w:val="20"/>
          <w:szCs w:val="20"/>
          <w:lang w:val="fr-FR"/>
        </w:rPr>
        <w:t>é</w:t>
      </w:r>
      <w:r w:rsidRPr="00D81747">
        <w:rPr>
          <w:rFonts w:ascii="Calibri" w:hAnsi="Calibri"/>
          <w:sz w:val="20"/>
          <w:szCs w:val="20"/>
        </w:rPr>
        <w:t xml:space="preserve">mu, </w:t>
      </w:r>
      <w:proofErr w:type="spellStart"/>
      <w:r w:rsidRPr="00D81747">
        <w:rPr>
          <w:rFonts w:ascii="Calibri" w:hAnsi="Calibri"/>
          <w:sz w:val="20"/>
          <w:szCs w:val="20"/>
        </w:rPr>
        <w:t>bezpečn</w:t>
      </w:r>
      <w:proofErr w:type="spellEnd"/>
      <w:r w:rsidRPr="00D81747">
        <w:rPr>
          <w:rFonts w:ascii="Calibri" w:hAnsi="Calibri"/>
          <w:sz w:val="20"/>
          <w:szCs w:val="20"/>
          <w:lang w:val="fr-FR"/>
        </w:rPr>
        <w:t>é</w:t>
      </w:r>
      <w:r w:rsidRPr="00D81747">
        <w:rPr>
          <w:rFonts w:ascii="Calibri" w:hAnsi="Calibri"/>
          <w:sz w:val="20"/>
          <w:szCs w:val="20"/>
        </w:rPr>
        <w:t xml:space="preserve">mu a kvalitnímu průběhu vystoupení, proto je </w:t>
      </w:r>
      <w:proofErr w:type="spellStart"/>
      <w:r w:rsidRPr="00D81747">
        <w:rPr>
          <w:rFonts w:ascii="Calibri" w:hAnsi="Calibri"/>
          <w:sz w:val="20"/>
          <w:szCs w:val="20"/>
        </w:rPr>
        <w:t>nutn</w:t>
      </w:r>
      <w:proofErr w:type="spellEnd"/>
      <w:r w:rsidRPr="00D81747">
        <w:rPr>
          <w:rFonts w:ascii="Calibri" w:hAnsi="Calibri"/>
          <w:sz w:val="20"/>
          <w:szCs w:val="20"/>
          <w:lang w:val="fr-FR"/>
        </w:rPr>
        <w:t xml:space="preserve">é </w:t>
      </w:r>
      <w:r w:rsidRPr="00D81747">
        <w:rPr>
          <w:rFonts w:ascii="Calibri" w:hAnsi="Calibri"/>
          <w:sz w:val="20"/>
          <w:szCs w:val="20"/>
        </w:rPr>
        <w:t>je dodržet.</w:t>
      </w:r>
    </w:p>
    <w:p w14:paraId="7505EBDD" w14:textId="77777777" w:rsidR="00307469" w:rsidRPr="00D81747" w:rsidRDefault="00307469" w:rsidP="00D81747">
      <w:pPr>
        <w:pStyle w:val="TextA"/>
        <w:rPr>
          <w:rFonts w:ascii="Calibri" w:eastAsia="Calibri" w:hAnsi="Calibri" w:cs="Calibri"/>
          <w:sz w:val="20"/>
          <w:szCs w:val="20"/>
        </w:rPr>
      </w:pPr>
    </w:p>
    <w:p w14:paraId="7F367D1C" w14:textId="77777777" w:rsidR="00307469" w:rsidRPr="00D81747" w:rsidRDefault="0034440F">
      <w:pPr>
        <w:pStyle w:val="TextA"/>
        <w:jc w:val="both"/>
        <w:rPr>
          <w:rFonts w:ascii="Calibri" w:eastAsia="Calibri" w:hAnsi="Calibri" w:cs="Calibri"/>
          <w:sz w:val="20"/>
          <w:szCs w:val="20"/>
          <w:shd w:val="clear" w:color="auto" w:fill="ADCDEA"/>
        </w:rPr>
      </w:pPr>
      <w:r w:rsidRPr="00D81747">
        <w:rPr>
          <w:rFonts w:ascii="Calibri" w:hAnsi="Calibri"/>
          <w:b/>
          <w:bCs/>
          <w:sz w:val="20"/>
          <w:szCs w:val="20"/>
          <w:u w:val="single"/>
          <w:shd w:val="clear" w:color="auto" w:fill="B5EAFF"/>
          <w:lang w:val="de-DE"/>
        </w:rPr>
        <w:t>1. SC</w:t>
      </w:r>
      <w:r w:rsidRPr="00D81747">
        <w:rPr>
          <w:rFonts w:ascii="Calibri" w:hAnsi="Calibri"/>
          <w:b/>
          <w:bCs/>
          <w:sz w:val="20"/>
          <w:szCs w:val="20"/>
          <w:u w:val="single"/>
          <w:shd w:val="clear" w:color="auto" w:fill="B5EAFF"/>
          <w:lang w:val="fr-FR"/>
        </w:rPr>
        <w:t>É</w:t>
      </w:r>
      <w:r w:rsidRPr="00D81747">
        <w:rPr>
          <w:rFonts w:ascii="Calibri" w:hAnsi="Calibri"/>
          <w:b/>
          <w:bCs/>
          <w:sz w:val="20"/>
          <w:szCs w:val="20"/>
          <w:u w:val="single"/>
          <w:shd w:val="clear" w:color="auto" w:fill="B5EAFF"/>
        </w:rPr>
        <w:t>NA</w:t>
      </w:r>
      <w:r w:rsidRPr="00D81747">
        <w:rPr>
          <w:sz w:val="20"/>
          <w:szCs w:val="20"/>
          <w:shd w:val="clear" w:color="auto" w:fill="FFFFFF"/>
        </w:rPr>
        <w:t xml:space="preserve"> </w:t>
      </w:r>
      <w:r w:rsidRPr="00D81747">
        <w:rPr>
          <w:rFonts w:ascii="Calibri" w:hAnsi="Calibri"/>
          <w:b/>
          <w:bCs/>
          <w:sz w:val="20"/>
          <w:szCs w:val="20"/>
          <w:shd w:val="clear" w:color="auto" w:fill="FFFFFF"/>
        </w:rPr>
        <w:t xml:space="preserve">Jakub </w:t>
      </w:r>
      <w:proofErr w:type="spellStart"/>
      <w:r w:rsidRPr="00D81747">
        <w:rPr>
          <w:rFonts w:ascii="Calibri" w:hAnsi="Calibri"/>
          <w:b/>
          <w:bCs/>
          <w:sz w:val="20"/>
          <w:szCs w:val="20"/>
          <w:shd w:val="clear" w:color="auto" w:fill="FFFFFF"/>
        </w:rPr>
        <w:t>Bordacs</w:t>
      </w:r>
      <w:proofErr w:type="spellEnd"/>
      <w:r w:rsidRPr="00D81747">
        <w:rPr>
          <w:rFonts w:ascii="Calibri" w:hAnsi="Calibri"/>
          <w:b/>
          <w:bCs/>
          <w:sz w:val="20"/>
          <w:szCs w:val="20"/>
          <w:shd w:val="clear" w:color="auto" w:fill="FFFFFF"/>
        </w:rPr>
        <w:t>, tel: 736 434 456</w:t>
      </w:r>
    </w:p>
    <w:p w14:paraId="686A96E0" w14:textId="77777777" w:rsidR="00307469" w:rsidRPr="00D81747" w:rsidRDefault="00307469">
      <w:pPr>
        <w:pStyle w:val="TextA"/>
        <w:jc w:val="both"/>
        <w:rPr>
          <w:rFonts w:ascii="Calibri" w:eastAsia="Calibri" w:hAnsi="Calibri" w:cs="Calibri"/>
          <w:b/>
          <w:bCs/>
          <w:sz w:val="20"/>
          <w:szCs w:val="20"/>
          <w:u w:val="single"/>
          <w:shd w:val="clear" w:color="auto" w:fill="FFFFFF"/>
        </w:rPr>
      </w:pPr>
    </w:p>
    <w:p w14:paraId="5C2B0B61" w14:textId="77777777" w:rsidR="00307469" w:rsidRPr="00D81747" w:rsidRDefault="0034440F">
      <w:pPr>
        <w:pStyle w:val="TextA"/>
        <w:jc w:val="both"/>
        <w:rPr>
          <w:rFonts w:ascii="Calibri" w:eastAsia="Calibri" w:hAnsi="Calibri" w:cs="Calibri"/>
          <w:b/>
          <w:bCs/>
          <w:sz w:val="20"/>
          <w:szCs w:val="20"/>
        </w:rPr>
      </w:pPr>
      <w:r w:rsidRPr="00D81747">
        <w:rPr>
          <w:rFonts w:ascii="Calibri" w:hAnsi="Calibri"/>
          <w:b/>
          <w:bCs/>
          <w:sz w:val="20"/>
          <w:szCs w:val="20"/>
          <w:lang w:val="pt-PT"/>
        </w:rPr>
        <w:t>STAGE A P</w:t>
      </w:r>
      <w:r w:rsidRPr="00D81747">
        <w:rPr>
          <w:rFonts w:ascii="Calibri" w:hAnsi="Calibri"/>
          <w:b/>
          <w:bCs/>
          <w:sz w:val="20"/>
          <w:szCs w:val="20"/>
        </w:rPr>
        <w:t>Ó</w:t>
      </w:r>
      <w:r w:rsidRPr="00D81747">
        <w:rPr>
          <w:rFonts w:ascii="Calibri" w:hAnsi="Calibri"/>
          <w:b/>
          <w:bCs/>
          <w:sz w:val="20"/>
          <w:szCs w:val="20"/>
          <w:lang w:val="fr-FR"/>
        </w:rPr>
        <w:t xml:space="preserve">DIUM </w:t>
      </w:r>
    </w:p>
    <w:p w14:paraId="7A6079AD" w14:textId="77777777" w:rsidR="00307469" w:rsidRPr="00D81747" w:rsidRDefault="0034440F" w:rsidP="00D81747">
      <w:pPr>
        <w:pStyle w:val="TextA"/>
        <w:rPr>
          <w:rFonts w:ascii="Calibri" w:eastAsia="Calibri" w:hAnsi="Calibri" w:cs="Calibri"/>
          <w:b/>
          <w:bCs/>
          <w:color w:val="FF0000"/>
          <w:sz w:val="20"/>
          <w:szCs w:val="20"/>
          <w:u w:color="FF0000"/>
        </w:rPr>
      </w:pPr>
      <w:r w:rsidRPr="00D81747">
        <w:rPr>
          <w:rFonts w:ascii="Calibri" w:hAnsi="Calibri"/>
          <w:sz w:val="20"/>
          <w:szCs w:val="20"/>
        </w:rPr>
        <w:t xml:space="preserve">Požadujeme minimální </w:t>
      </w:r>
      <w:proofErr w:type="spellStart"/>
      <w:r w:rsidRPr="00D81747">
        <w:rPr>
          <w:rFonts w:ascii="Calibri" w:hAnsi="Calibri"/>
          <w:sz w:val="20"/>
          <w:szCs w:val="20"/>
        </w:rPr>
        <w:t>rozmě</w:t>
      </w:r>
      <w:proofErr w:type="spellEnd"/>
      <w:r w:rsidRPr="00D81747">
        <w:rPr>
          <w:rFonts w:ascii="Calibri" w:hAnsi="Calibri"/>
          <w:sz w:val="20"/>
          <w:szCs w:val="20"/>
          <w:lang w:val="de-DE"/>
        </w:rPr>
        <w:t xml:space="preserve">r </w:t>
      </w:r>
      <w:proofErr w:type="spellStart"/>
      <w:r w:rsidRPr="00D81747">
        <w:rPr>
          <w:rFonts w:ascii="Calibri" w:hAnsi="Calibri"/>
          <w:sz w:val="20"/>
          <w:szCs w:val="20"/>
          <w:lang w:val="de-DE"/>
        </w:rPr>
        <w:t>sc</w:t>
      </w:r>
      <w:proofErr w:type="spellEnd"/>
      <w:r w:rsidRPr="00D81747">
        <w:rPr>
          <w:rFonts w:ascii="Calibri" w:hAnsi="Calibri"/>
          <w:sz w:val="20"/>
          <w:szCs w:val="20"/>
          <w:lang w:val="fr-FR"/>
        </w:rPr>
        <w:t>é</w:t>
      </w:r>
      <w:proofErr w:type="spellStart"/>
      <w:r w:rsidRPr="00D81747">
        <w:rPr>
          <w:rFonts w:ascii="Calibri" w:hAnsi="Calibri"/>
          <w:sz w:val="20"/>
          <w:szCs w:val="20"/>
        </w:rPr>
        <w:t>ny</w:t>
      </w:r>
      <w:proofErr w:type="spellEnd"/>
      <w:r w:rsidRPr="00D81747">
        <w:rPr>
          <w:rFonts w:ascii="Calibri" w:hAnsi="Calibri"/>
          <w:sz w:val="20"/>
          <w:szCs w:val="20"/>
        </w:rPr>
        <w:t xml:space="preserve"> </w:t>
      </w:r>
      <w:r w:rsidRPr="00D81747">
        <w:rPr>
          <w:rFonts w:ascii="Calibri" w:hAnsi="Calibri"/>
          <w:b/>
          <w:bCs/>
          <w:sz w:val="20"/>
          <w:szCs w:val="20"/>
        </w:rPr>
        <w:t xml:space="preserve">10 x 8 m </w:t>
      </w:r>
      <w:r w:rsidRPr="00D81747">
        <w:rPr>
          <w:rFonts w:ascii="Calibri" w:hAnsi="Calibri"/>
          <w:sz w:val="20"/>
          <w:szCs w:val="20"/>
        </w:rPr>
        <w:t>a podium v minimální výšce</w:t>
      </w:r>
      <w:r w:rsidRPr="00D81747">
        <w:rPr>
          <w:rFonts w:ascii="Calibri" w:hAnsi="Calibri"/>
          <w:b/>
          <w:bCs/>
          <w:sz w:val="20"/>
          <w:szCs w:val="20"/>
        </w:rPr>
        <w:t xml:space="preserve"> 1,2 metru. </w:t>
      </w:r>
      <w:r w:rsidRPr="00D81747">
        <w:rPr>
          <w:rFonts w:ascii="Calibri" w:hAnsi="Calibri"/>
          <w:sz w:val="20"/>
          <w:szCs w:val="20"/>
          <w:lang w:val="en-US"/>
        </w:rPr>
        <w:t>Stage a p</w:t>
      </w:r>
      <w:proofErr w:type="spellStart"/>
      <w:r w:rsidRPr="00D81747">
        <w:rPr>
          <w:rFonts w:ascii="Calibri" w:hAnsi="Calibri"/>
          <w:sz w:val="20"/>
          <w:szCs w:val="20"/>
          <w:lang w:val="es-ES_tradnl"/>
        </w:rPr>
        <w:t>ó</w:t>
      </w:r>
      <w:proofErr w:type="spellEnd"/>
      <w:r w:rsidRPr="00D81747">
        <w:rPr>
          <w:rFonts w:ascii="Calibri" w:hAnsi="Calibri"/>
          <w:sz w:val="20"/>
          <w:szCs w:val="20"/>
          <w:lang w:val="pt-PT"/>
        </w:rPr>
        <w:t>dium mus</w:t>
      </w:r>
      <w:r w:rsidRPr="00D81747">
        <w:rPr>
          <w:rFonts w:ascii="Calibri" w:hAnsi="Calibri"/>
          <w:sz w:val="20"/>
          <w:szCs w:val="20"/>
        </w:rPr>
        <w:t xml:space="preserve">í být vždy bezpečně </w:t>
      </w:r>
      <w:r w:rsidRPr="00D81747">
        <w:rPr>
          <w:rFonts w:ascii="Calibri" w:hAnsi="Calibri"/>
          <w:sz w:val="20"/>
          <w:szCs w:val="20"/>
          <w:lang w:val="es-ES_tradnl"/>
        </w:rPr>
        <w:t xml:space="preserve">a </w:t>
      </w:r>
      <w:proofErr w:type="spellStart"/>
      <w:r w:rsidRPr="00D81747">
        <w:rPr>
          <w:rFonts w:ascii="Calibri" w:hAnsi="Calibri"/>
          <w:sz w:val="20"/>
          <w:szCs w:val="20"/>
          <w:lang w:val="es-ES_tradnl"/>
        </w:rPr>
        <w:t>profesion</w:t>
      </w:r>
      <w:r w:rsidRPr="00D81747">
        <w:rPr>
          <w:rFonts w:ascii="Calibri" w:hAnsi="Calibri"/>
          <w:sz w:val="20"/>
          <w:szCs w:val="20"/>
        </w:rPr>
        <w:t>álně</w:t>
      </w:r>
      <w:proofErr w:type="spellEnd"/>
      <w:r w:rsidRPr="00D81747">
        <w:rPr>
          <w:rFonts w:ascii="Calibri" w:hAnsi="Calibri"/>
          <w:sz w:val="20"/>
          <w:szCs w:val="20"/>
        </w:rPr>
        <w:t xml:space="preserve"> ukotveno a </w:t>
      </w:r>
      <w:proofErr w:type="spellStart"/>
      <w:r w:rsidRPr="00D81747">
        <w:rPr>
          <w:rFonts w:ascii="Calibri" w:hAnsi="Calibri"/>
          <w:sz w:val="20"/>
          <w:szCs w:val="20"/>
        </w:rPr>
        <w:t>zajiště</w:t>
      </w:r>
      <w:proofErr w:type="spellEnd"/>
      <w:r w:rsidRPr="00D81747">
        <w:rPr>
          <w:rFonts w:ascii="Calibri" w:hAnsi="Calibri"/>
          <w:sz w:val="20"/>
          <w:szCs w:val="20"/>
          <w:lang w:val="it-IT"/>
        </w:rPr>
        <w:t xml:space="preserve">no. </w:t>
      </w:r>
      <w:r w:rsidRPr="00D81747">
        <w:rPr>
          <w:rFonts w:ascii="Calibri" w:hAnsi="Calibri"/>
          <w:b/>
          <w:bCs/>
          <w:color w:val="FF0000"/>
          <w:sz w:val="20"/>
          <w:szCs w:val="20"/>
          <w:u w:color="FF0000"/>
          <w:lang w:val="pt-PT"/>
        </w:rPr>
        <w:t>Nesm</w:t>
      </w:r>
      <w:r w:rsidRPr="00D81747">
        <w:rPr>
          <w:rFonts w:ascii="Calibri" w:hAnsi="Calibri"/>
          <w:b/>
          <w:bCs/>
          <w:color w:val="FF0000"/>
          <w:sz w:val="20"/>
          <w:szCs w:val="20"/>
          <w:u w:color="FF0000"/>
        </w:rPr>
        <w:t xml:space="preserve">í být mobilní </w:t>
      </w:r>
      <w:r w:rsidRPr="00D81747">
        <w:rPr>
          <w:rFonts w:ascii="Calibri" w:hAnsi="Calibri"/>
          <w:b/>
          <w:bCs/>
          <w:color w:val="FF0000"/>
          <w:sz w:val="20"/>
          <w:szCs w:val="20"/>
          <w:u w:color="FF0000"/>
          <w:lang w:val="nl-NL"/>
        </w:rPr>
        <w:t>podium!!</w:t>
      </w:r>
    </w:p>
    <w:p w14:paraId="6228E233" w14:textId="77777777" w:rsidR="00307469" w:rsidRPr="00D81747" w:rsidRDefault="0034440F" w:rsidP="00D81747">
      <w:pPr>
        <w:pStyle w:val="TextA"/>
        <w:rPr>
          <w:rFonts w:ascii="Calibri" w:eastAsia="Calibri" w:hAnsi="Calibri" w:cs="Calibri"/>
          <w:b/>
          <w:bCs/>
          <w:sz w:val="20"/>
          <w:szCs w:val="20"/>
          <w:shd w:val="clear" w:color="auto" w:fill="FFFFFF"/>
        </w:rPr>
      </w:pPr>
      <w:r w:rsidRPr="00D81747">
        <w:rPr>
          <w:rFonts w:ascii="Calibri" w:hAnsi="Calibri"/>
          <w:sz w:val="20"/>
          <w:szCs w:val="20"/>
        </w:rPr>
        <w:t xml:space="preserve">Požadujeme </w:t>
      </w:r>
      <w:r w:rsidRPr="00D81747">
        <w:rPr>
          <w:rFonts w:ascii="Calibri" w:hAnsi="Calibri"/>
          <w:b/>
          <w:bCs/>
          <w:sz w:val="20"/>
          <w:szCs w:val="20"/>
        </w:rPr>
        <w:t xml:space="preserve">2x </w:t>
      </w:r>
      <w:proofErr w:type="spellStart"/>
      <w:r w:rsidRPr="00D81747">
        <w:rPr>
          <w:rFonts w:ascii="Calibri" w:hAnsi="Calibri"/>
          <w:b/>
          <w:bCs/>
          <w:sz w:val="20"/>
          <w:szCs w:val="20"/>
        </w:rPr>
        <w:t>riser</w:t>
      </w:r>
      <w:proofErr w:type="spellEnd"/>
      <w:r w:rsidRPr="00D81747">
        <w:rPr>
          <w:rFonts w:ascii="Calibri" w:hAnsi="Calibri"/>
          <w:b/>
          <w:bCs/>
          <w:sz w:val="20"/>
          <w:szCs w:val="20"/>
        </w:rPr>
        <w:t xml:space="preserve"> na kolečkách</w:t>
      </w:r>
      <w:r w:rsidRPr="00D81747">
        <w:rPr>
          <w:rFonts w:ascii="Calibri" w:hAnsi="Calibri"/>
          <w:sz w:val="20"/>
          <w:szCs w:val="20"/>
        </w:rPr>
        <w:t xml:space="preserve"> pod bicí sadu</w:t>
      </w:r>
      <w:r w:rsidRPr="00D81747">
        <w:rPr>
          <w:rFonts w:ascii="Calibri" w:hAnsi="Calibri"/>
          <w:b/>
          <w:bCs/>
          <w:sz w:val="20"/>
          <w:szCs w:val="20"/>
        </w:rPr>
        <w:t xml:space="preserve"> </w:t>
      </w:r>
      <w:proofErr w:type="spellStart"/>
      <w:r w:rsidRPr="00D81747">
        <w:rPr>
          <w:rFonts w:ascii="Calibri" w:hAnsi="Calibri"/>
          <w:sz w:val="20"/>
          <w:szCs w:val="20"/>
        </w:rPr>
        <w:t>piáno</w:t>
      </w:r>
      <w:proofErr w:type="spellEnd"/>
      <w:r w:rsidRPr="00D81747">
        <w:rPr>
          <w:rFonts w:ascii="Calibri" w:hAnsi="Calibri"/>
          <w:sz w:val="20"/>
          <w:szCs w:val="20"/>
        </w:rPr>
        <w:t xml:space="preserve"> o minimální velikosti</w:t>
      </w:r>
      <w:r w:rsidRPr="00D81747">
        <w:rPr>
          <w:rFonts w:ascii="Calibri" w:hAnsi="Calibri"/>
          <w:b/>
          <w:bCs/>
          <w:sz w:val="20"/>
          <w:szCs w:val="20"/>
        </w:rPr>
        <w:t xml:space="preserve"> 2</w:t>
      </w:r>
      <w:r w:rsidRPr="00D81747">
        <w:rPr>
          <w:rFonts w:ascii="Calibri" w:hAnsi="Calibri"/>
          <w:b/>
          <w:bCs/>
          <w:sz w:val="20"/>
          <w:szCs w:val="20"/>
          <w:lang w:val="pt-PT"/>
        </w:rPr>
        <w:t xml:space="preserve"> x </w:t>
      </w:r>
      <w:proofErr w:type="gramStart"/>
      <w:r w:rsidRPr="00D81747">
        <w:rPr>
          <w:rFonts w:ascii="Calibri" w:hAnsi="Calibri"/>
          <w:b/>
          <w:bCs/>
          <w:sz w:val="20"/>
          <w:szCs w:val="20"/>
          <w:lang w:val="pt-PT"/>
        </w:rPr>
        <w:t>2m</w:t>
      </w:r>
      <w:proofErr w:type="gramEnd"/>
      <w:r w:rsidRPr="00D81747">
        <w:rPr>
          <w:rFonts w:ascii="Calibri" w:hAnsi="Calibri"/>
          <w:b/>
          <w:bCs/>
          <w:sz w:val="20"/>
          <w:szCs w:val="20"/>
          <w:lang w:val="pt-PT"/>
        </w:rPr>
        <w:t xml:space="preserve"> a v</w:t>
      </w:r>
      <w:proofErr w:type="spellStart"/>
      <w:r w:rsidRPr="00D81747">
        <w:rPr>
          <w:rFonts w:ascii="Calibri" w:hAnsi="Calibri"/>
          <w:b/>
          <w:bCs/>
          <w:sz w:val="20"/>
          <w:szCs w:val="20"/>
        </w:rPr>
        <w:t>ýšce</w:t>
      </w:r>
      <w:proofErr w:type="spellEnd"/>
      <w:r w:rsidRPr="00D81747">
        <w:rPr>
          <w:rFonts w:ascii="Calibri" w:hAnsi="Calibri"/>
          <w:b/>
          <w:bCs/>
          <w:sz w:val="20"/>
          <w:szCs w:val="20"/>
        </w:rPr>
        <w:t xml:space="preserve"> 4</w:t>
      </w:r>
      <w:r w:rsidRPr="00D81747">
        <w:rPr>
          <w:rFonts w:ascii="Calibri" w:hAnsi="Calibri"/>
          <w:b/>
          <w:bCs/>
          <w:sz w:val="20"/>
          <w:szCs w:val="20"/>
          <w:shd w:val="clear" w:color="auto" w:fill="FFFFFF"/>
        </w:rPr>
        <w:t>0 cm.</w:t>
      </w:r>
    </w:p>
    <w:p w14:paraId="557A9E36" w14:textId="77777777" w:rsidR="00307469" w:rsidRPr="00D81747" w:rsidRDefault="0034440F" w:rsidP="00D81747">
      <w:pPr>
        <w:pStyle w:val="TextA"/>
        <w:rPr>
          <w:rFonts w:ascii="Calibri" w:eastAsia="Calibri" w:hAnsi="Calibri" w:cs="Calibri"/>
          <w:b/>
          <w:bCs/>
          <w:sz w:val="20"/>
          <w:szCs w:val="20"/>
        </w:rPr>
      </w:pPr>
      <w:r w:rsidRPr="00D81747">
        <w:rPr>
          <w:rFonts w:ascii="Calibri" w:hAnsi="Calibri"/>
          <w:sz w:val="20"/>
          <w:szCs w:val="20"/>
        </w:rPr>
        <w:t xml:space="preserve">Požadujeme rozšíření </w:t>
      </w:r>
      <w:r w:rsidRPr="00D81747">
        <w:rPr>
          <w:rFonts w:ascii="Calibri" w:hAnsi="Calibri"/>
          <w:sz w:val="20"/>
          <w:szCs w:val="20"/>
          <w:lang w:val="pt-PT"/>
        </w:rPr>
        <w:t xml:space="preserve">podia o </w:t>
      </w:r>
      <w:r w:rsidRPr="00D81747">
        <w:rPr>
          <w:rFonts w:ascii="Calibri" w:hAnsi="Calibri"/>
          <w:b/>
          <w:bCs/>
          <w:sz w:val="20"/>
          <w:szCs w:val="20"/>
        </w:rPr>
        <w:t>mola! Viz obrázek číslo 1.</w:t>
      </w:r>
    </w:p>
    <w:p w14:paraId="5C1455BB" w14:textId="77777777" w:rsidR="00307469" w:rsidRPr="00D81747" w:rsidRDefault="00307469" w:rsidP="00D81747">
      <w:pPr>
        <w:pStyle w:val="TextA"/>
        <w:rPr>
          <w:rFonts w:ascii="Calibri" w:eastAsia="Calibri" w:hAnsi="Calibri" w:cs="Calibri"/>
          <w:b/>
          <w:bCs/>
          <w:sz w:val="20"/>
          <w:szCs w:val="20"/>
        </w:rPr>
      </w:pPr>
    </w:p>
    <w:p w14:paraId="1329D827" w14:textId="77777777" w:rsidR="00307469" w:rsidRPr="00D81747" w:rsidRDefault="0034440F">
      <w:pPr>
        <w:pStyle w:val="TextA"/>
        <w:jc w:val="both"/>
        <w:rPr>
          <w:rFonts w:ascii="Calibri" w:eastAsia="Calibri" w:hAnsi="Calibri" w:cs="Calibri"/>
          <w:b/>
          <w:bCs/>
          <w:sz w:val="20"/>
          <w:szCs w:val="20"/>
        </w:rPr>
      </w:pPr>
      <w:r w:rsidRPr="00D81747">
        <w:rPr>
          <w:rFonts w:ascii="Calibri" w:hAnsi="Calibri"/>
          <w:b/>
          <w:bCs/>
          <w:sz w:val="20"/>
          <w:szCs w:val="20"/>
        </w:rPr>
        <w:t>PŘÍPRAVNA</w:t>
      </w:r>
    </w:p>
    <w:p w14:paraId="47561540" w14:textId="77777777" w:rsidR="00307469" w:rsidRPr="00D81747" w:rsidRDefault="0034440F" w:rsidP="00D81747">
      <w:pPr>
        <w:pStyle w:val="TextA"/>
        <w:rPr>
          <w:rFonts w:ascii="Calibri" w:eastAsia="Calibri" w:hAnsi="Calibri" w:cs="Calibri"/>
          <w:sz w:val="20"/>
          <w:szCs w:val="20"/>
        </w:rPr>
      </w:pPr>
      <w:r w:rsidRPr="00D81747">
        <w:rPr>
          <w:rFonts w:ascii="Calibri" w:hAnsi="Calibri"/>
          <w:sz w:val="20"/>
          <w:szCs w:val="20"/>
          <w:lang w:val="it-IT"/>
        </w:rPr>
        <w:t xml:space="preserve">za </w:t>
      </w:r>
      <w:r w:rsidRPr="00D81747">
        <w:rPr>
          <w:rFonts w:ascii="Calibri" w:hAnsi="Calibri"/>
          <w:sz w:val="20"/>
          <w:szCs w:val="20"/>
        </w:rPr>
        <w:t xml:space="preserve">účelem </w:t>
      </w:r>
      <w:proofErr w:type="spellStart"/>
      <w:r w:rsidRPr="00D81747">
        <w:rPr>
          <w:rFonts w:ascii="Calibri" w:hAnsi="Calibri"/>
          <w:sz w:val="20"/>
          <w:szCs w:val="20"/>
        </w:rPr>
        <w:t>hladk</w:t>
      </w:r>
      <w:proofErr w:type="spellEnd"/>
      <w:r w:rsidRPr="00D81747">
        <w:rPr>
          <w:rFonts w:ascii="Calibri" w:hAnsi="Calibri"/>
          <w:sz w:val="20"/>
          <w:szCs w:val="20"/>
          <w:lang w:val="fr-FR"/>
        </w:rPr>
        <w:t>é</w:t>
      </w:r>
      <w:r w:rsidRPr="00D81747">
        <w:rPr>
          <w:rFonts w:ascii="Calibri" w:hAnsi="Calibri"/>
          <w:sz w:val="20"/>
          <w:szCs w:val="20"/>
        </w:rPr>
        <w:t>ho průběhu akce požadujeme</w:t>
      </w:r>
      <w:r w:rsidRPr="00D81747">
        <w:rPr>
          <w:rFonts w:ascii="Calibri" w:hAnsi="Calibri"/>
          <w:b/>
          <w:bCs/>
          <w:sz w:val="20"/>
          <w:szCs w:val="20"/>
        </w:rPr>
        <w:t xml:space="preserve"> zastřešenou a suchou přípravnu</w:t>
      </w:r>
      <w:r w:rsidRPr="00D81747">
        <w:rPr>
          <w:rFonts w:ascii="Calibri" w:hAnsi="Calibri"/>
          <w:sz w:val="20"/>
          <w:szCs w:val="20"/>
        </w:rPr>
        <w:t xml:space="preserve"> o velikosti minimálně </w:t>
      </w:r>
      <w:r w:rsidRPr="00D81747">
        <w:rPr>
          <w:rFonts w:ascii="Calibri" w:hAnsi="Calibri"/>
          <w:b/>
          <w:bCs/>
          <w:sz w:val="20"/>
          <w:szCs w:val="20"/>
        </w:rPr>
        <w:t xml:space="preserve">9 x 3m. </w:t>
      </w:r>
      <w:r w:rsidRPr="00D81747">
        <w:rPr>
          <w:rFonts w:ascii="Calibri" w:hAnsi="Calibri"/>
          <w:sz w:val="20"/>
          <w:szCs w:val="20"/>
        </w:rPr>
        <w:t>(Za tmy osvětlenou)</w:t>
      </w:r>
    </w:p>
    <w:p w14:paraId="4C7A2439" w14:textId="77777777" w:rsidR="00307469" w:rsidRPr="00D81747" w:rsidRDefault="0034440F" w:rsidP="00D81747">
      <w:pPr>
        <w:pStyle w:val="TextA"/>
        <w:rPr>
          <w:rFonts w:ascii="Calibri" w:eastAsia="Calibri" w:hAnsi="Calibri" w:cs="Calibri"/>
          <w:sz w:val="20"/>
          <w:szCs w:val="20"/>
        </w:rPr>
      </w:pPr>
      <w:r w:rsidRPr="00D81747">
        <w:rPr>
          <w:rFonts w:ascii="Calibri" w:hAnsi="Calibri"/>
          <w:sz w:val="20"/>
          <w:szCs w:val="20"/>
        </w:rPr>
        <w:t xml:space="preserve">Přípravna </w:t>
      </w:r>
      <w:proofErr w:type="gramStart"/>
      <w:r w:rsidRPr="00D81747">
        <w:rPr>
          <w:rFonts w:ascii="Calibri" w:hAnsi="Calibri"/>
          <w:sz w:val="20"/>
          <w:szCs w:val="20"/>
        </w:rPr>
        <w:t>slouží</w:t>
      </w:r>
      <w:proofErr w:type="gramEnd"/>
      <w:r w:rsidRPr="00D81747">
        <w:rPr>
          <w:rFonts w:ascii="Calibri" w:hAnsi="Calibri"/>
          <w:sz w:val="20"/>
          <w:szCs w:val="20"/>
        </w:rPr>
        <w:t xml:space="preserve"> k přípravě </w:t>
      </w:r>
      <w:r w:rsidRPr="00D81747">
        <w:rPr>
          <w:rFonts w:ascii="Calibri" w:hAnsi="Calibri"/>
          <w:sz w:val="20"/>
          <w:szCs w:val="20"/>
          <w:lang w:val="sv-SE"/>
        </w:rPr>
        <w:t>kapeln</w:t>
      </w:r>
      <w:proofErr w:type="spellStart"/>
      <w:r w:rsidRPr="00D81747">
        <w:rPr>
          <w:rFonts w:ascii="Calibri" w:hAnsi="Calibri"/>
          <w:sz w:val="20"/>
          <w:szCs w:val="20"/>
        </w:rPr>
        <w:t>ích</w:t>
      </w:r>
      <w:proofErr w:type="spellEnd"/>
      <w:r w:rsidRPr="00D81747">
        <w:rPr>
          <w:rFonts w:ascii="Calibri" w:hAnsi="Calibri"/>
          <w:sz w:val="20"/>
          <w:szCs w:val="20"/>
        </w:rPr>
        <w:t xml:space="preserve"> </w:t>
      </w:r>
      <w:proofErr w:type="spellStart"/>
      <w:r w:rsidRPr="00D81747">
        <w:rPr>
          <w:rFonts w:ascii="Calibri" w:hAnsi="Calibri"/>
          <w:sz w:val="20"/>
          <w:szCs w:val="20"/>
        </w:rPr>
        <w:t>svě</w:t>
      </w:r>
      <w:proofErr w:type="spellEnd"/>
      <w:r w:rsidRPr="00D81747">
        <w:rPr>
          <w:rFonts w:ascii="Calibri" w:hAnsi="Calibri"/>
          <w:sz w:val="20"/>
          <w:szCs w:val="20"/>
          <w:lang w:val="it-IT"/>
        </w:rPr>
        <w:t>tel, riser</w:t>
      </w:r>
      <w:r w:rsidRPr="00D81747">
        <w:rPr>
          <w:rFonts w:ascii="Calibri" w:hAnsi="Calibri"/>
          <w:sz w:val="20"/>
          <w:szCs w:val="20"/>
        </w:rPr>
        <w:t>ů</w:t>
      </w:r>
      <w:r w:rsidRPr="00D81747">
        <w:rPr>
          <w:rFonts w:ascii="Calibri" w:hAnsi="Calibri"/>
          <w:sz w:val="20"/>
          <w:szCs w:val="20"/>
          <w:lang w:val="it-IT"/>
        </w:rPr>
        <w:t xml:space="preserve"> a dal</w:t>
      </w:r>
      <w:proofErr w:type="spellStart"/>
      <w:r w:rsidRPr="00D81747">
        <w:rPr>
          <w:rFonts w:ascii="Calibri" w:hAnsi="Calibri"/>
          <w:sz w:val="20"/>
          <w:szCs w:val="20"/>
        </w:rPr>
        <w:t>ší</w:t>
      </w:r>
      <w:proofErr w:type="spellEnd"/>
      <w:r w:rsidRPr="00D81747">
        <w:rPr>
          <w:rFonts w:ascii="Calibri" w:hAnsi="Calibri"/>
          <w:sz w:val="20"/>
          <w:szCs w:val="20"/>
        </w:rPr>
        <w:t xml:space="preserve"> </w:t>
      </w:r>
      <w:proofErr w:type="spellStart"/>
      <w:r w:rsidRPr="00D81747">
        <w:rPr>
          <w:rFonts w:ascii="Calibri" w:hAnsi="Calibri"/>
          <w:sz w:val="20"/>
          <w:szCs w:val="20"/>
        </w:rPr>
        <w:t>nástrojov</w:t>
      </w:r>
      <w:proofErr w:type="spellEnd"/>
      <w:r w:rsidRPr="00D81747">
        <w:rPr>
          <w:rFonts w:ascii="Calibri" w:hAnsi="Calibri"/>
          <w:sz w:val="20"/>
          <w:szCs w:val="20"/>
          <w:lang w:val="fr-FR"/>
        </w:rPr>
        <w:t xml:space="preserve">é </w:t>
      </w:r>
      <w:r w:rsidRPr="00D81747">
        <w:rPr>
          <w:rFonts w:ascii="Calibri" w:hAnsi="Calibri"/>
          <w:sz w:val="20"/>
          <w:szCs w:val="20"/>
        </w:rPr>
        <w:t xml:space="preserve">aparatury. Přípravnu potřebujeme mít k dispozici </w:t>
      </w:r>
      <w:r w:rsidRPr="00D81747">
        <w:rPr>
          <w:rFonts w:ascii="Calibri" w:hAnsi="Calibri"/>
          <w:b/>
          <w:bCs/>
          <w:sz w:val="20"/>
          <w:szCs w:val="20"/>
        </w:rPr>
        <w:t>minimálně 2 hodinu</w:t>
      </w:r>
      <w:r w:rsidRPr="00D81747">
        <w:rPr>
          <w:rFonts w:ascii="Calibri" w:hAnsi="Calibri"/>
          <w:sz w:val="20"/>
          <w:szCs w:val="20"/>
        </w:rPr>
        <w:t xml:space="preserve"> před zvukovou zkouškou.</w:t>
      </w:r>
    </w:p>
    <w:p w14:paraId="04CC6EBC" w14:textId="77777777" w:rsidR="00307469" w:rsidRPr="00D81747" w:rsidRDefault="00307469" w:rsidP="00D81747">
      <w:pPr>
        <w:pStyle w:val="TextA"/>
        <w:rPr>
          <w:rFonts w:ascii="Calibri" w:eastAsia="Calibri" w:hAnsi="Calibri" w:cs="Calibri"/>
          <w:sz w:val="20"/>
          <w:szCs w:val="20"/>
        </w:rPr>
      </w:pPr>
    </w:p>
    <w:p w14:paraId="31C0D579" w14:textId="77777777" w:rsidR="00307469" w:rsidRPr="00D81747" w:rsidRDefault="0034440F">
      <w:pPr>
        <w:pStyle w:val="TextA"/>
        <w:jc w:val="both"/>
        <w:rPr>
          <w:rFonts w:ascii="Calibri" w:eastAsia="Calibri" w:hAnsi="Calibri" w:cs="Calibri"/>
          <w:b/>
          <w:bCs/>
          <w:sz w:val="20"/>
          <w:szCs w:val="20"/>
          <w:u w:val="single"/>
        </w:rPr>
      </w:pPr>
      <w:r w:rsidRPr="00D81747">
        <w:rPr>
          <w:rFonts w:ascii="Calibri" w:hAnsi="Calibri"/>
          <w:b/>
          <w:bCs/>
          <w:sz w:val="20"/>
          <w:szCs w:val="20"/>
          <w:lang w:val="da-DK"/>
        </w:rPr>
        <w:t>ZAVĚŠENÍ NÁPISU / BACKDROP</w:t>
      </w:r>
    </w:p>
    <w:p w14:paraId="4DCA5F1E" w14:textId="6ED3C953" w:rsidR="00307469" w:rsidRPr="00D81747" w:rsidRDefault="0034440F" w:rsidP="00D81747">
      <w:pPr>
        <w:pStyle w:val="TextA"/>
        <w:rPr>
          <w:rFonts w:ascii="Calibri" w:eastAsia="Calibri" w:hAnsi="Calibri" w:cs="Calibri"/>
          <w:sz w:val="20"/>
          <w:szCs w:val="20"/>
        </w:rPr>
      </w:pPr>
      <w:r w:rsidRPr="00D81747">
        <w:rPr>
          <w:rFonts w:ascii="Calibri" w:hAnsi="Calibri"/>
          <w:sz w:val="20"/>
          <w:szCs w:val="20"/>
        </w:rPr>
        <w:t xml:space="preserve">Pro naše vystoupení požadujeme zavěsit svítící nápis MIRAI! Požadujeme na </w:t>
      </w:r>
      <w:proofErr w:type="spellStart"/>
      <w:r w:rsidRPr="00D81747">
        <w:rPr>
          <w:rFonts w:ascii="Calibri" w:hAnsi="Calibri"/>
          <w:sz w:val="20"/>
          <w:szCs w:val="20"/>
        </w:rPr>
        <w:t>sc</w:t>
      </w:r>
      <w:proofErr w:type="spellEnd"/>
      <w:r w:rsidRPr="00D81747">
        <w:rPr>
          <w:rFonts w:ascii="Calibri" w:hAnsi="Calibri"/>
          <w:sz w:val="20"/>
          <w:szCs w:val="20"/>
          <w:lang w:val="fr-FR"/>
        </w:rPr>
        <w:t>é</w:t>
      </w:r>
      <w:r w:rsidRPr="00D81747">
        <w:rPr>
          <w:rFonts w:ascii="Calibri" w:hAnsi="Calibri"/>
          <w:sz w:val="20"/>
          <w:szCs w:val="20"/>
        </w:rPr>
        <w:t>ně zadní konstrukci s adekvátním zvedacím mechanismem, kter</w:t>
      </w:r>
      <w:r w:rsidRPr="00D81747">
        <w:rPr>
          <w:rFonts w:ascii="Calibri" w:hAnsi="Calibri"/>
          <w:sz w:val="20"/>
          <w:szCs w:val="20"/>
        </w:rPr>
        <w:t xml:space="preserve">ý umožní </w:t>
      </w:r>
      <w:proofErr w:type="spellStart"/>
      <w:r w:rsidRPr="00D81747">
        <w:rPr>
          <w:rFonts w:ascii="Calibri" w:hAnsi="Calibri"/>
          <w:sz w:val="20"/>
          <w:szCs w:val="20"/>
        </w:rPr>
        <w:t>bezpečn</w:t>
      </w:r>
      <w:proofErr w:type="spellEnd"/>
      <w:r w:rsidRPr="00D81747">
        <w:rPr>
          <w:rFonts w:ascii="Calibri" w:hAnsi="Calibri"/>
          <w:sz w:val="20"/>
          <w:szCs w:val="20"/>
          <w:lang w:val="fr-FR"/>
        </w:rPr>
        <w:t xml:space="preserve">é </w:t>
      </w:r>
      <w:r w:rsidRPr="00D81747">
        <w:rPr>
          <w:rFonts w:ascii="Calibri" w:hAnsi="Calibri"/>
          <w:sz w:val="20"/>
          <w:szCs w:val="20"/>
        </w:rPr>
        <w:t xml:space="preserve">vyzvednutí našeho nápisu pod zadní konstrukci. (Nosnost táhla 100 kg) Pokud zadní strana </w:t>
      </w:r>
      <w:proofErr w:type="spellStart"/>
      <w:r w:rsidRPr="00D81747">
        <w:rPr>
          <w:rFonts w:ascii="Calibri" w:hAnsi="Calibri"/>
          <w:sz w:val="20"/>
          <w:szCs w:val="20"/>
        </w:rPr>
        <w:t>sc</w:t>
      </w:r>
      <w:proofErr w:type="spellEnd"/>
      <w:r w:rsidRPr="00D81747">
        <w:rPr>
          <w:rFonts w:ascii="Calibri" w:hAnsi="Calibri"/>
          <w:sz w:val="20"/>
          <w:szCs w:val="20"/>
          <w:lang w:val="fr-FR"/>
        </w:rPr>
        <w:t>é</w:t>
      </w:r>
      <w:proofErr w:type="spellStart"/>
      <w:r w:rsidRPr="00D81747">
        <w:rPr>
          <w:rFonts w:ascii="Calibri" w:hAnsi="Calibri"/>
          <w:sz w:val="20"/>
          <w:szCs w:val="20"/>
        </w:rPr>
        <w:t>ny</w:t>
      </w:r>
      <w:proofErr w:type="spellEnd"/>
      <w:r w:rsidRPr="00D81747">
        <w:rPr>
          <w:rFonts w:ascii="Calibri" w:hAnsi="Calibri"/>
          <w:sz w:val="20"/>
          <w:szCs w:val="20"/>
        </w:rPr>
        <w:t xml:space="preserve"> není vizuálně černá, požadujeme zavěšení našeho </w:t>
      </w:r>
      <w:proofErr w:type="spellStart"/>
      <w:r w:rsidRPr="00D81747">
        <w:rPr>
          <w:rFonts w:ascii="Calibri" w:hAnsi="Calibri"/>
          <w:sz w:val="20"/>
          <w:szCs w:val="20"/>
        </w:rPr>
        <w:t>čern</w:t>
      </w:r>
      <w:proofErr w:type="spellEnd"/>
      <w:r w:rsidRPr="00D81747">
        <w:rPr>
          <w:rFonts w:ascii="Calibri" w:hAnsi="Calibri"/>
          <w:sz w:val="20"/>
          <w:szCs w:val="20"/>
          <w:lang w:val="fr-FR"/>
        </w:rPr>
        <w:t>é</w:t>
      </w:r>
      <w:r w:rsidRPr="00D81747">
        <w:rPr>
          <w:rFonts w:ascii="Calibri" w:hAnsi="Calibri"/>
          <w:sz w:val="20"/>
          <w:szCs w:val="20"/>
        </w:rPr>
        <w:t xml:space="preserve">ho </w:t>
      </w:r>
      <w:proofErr w:type="spellStart"/>
      <w:r w:rsidRPr="00D81747">
        <w:rPr>
          <w:rFonts w:ascii="Calibri" w:hAnsi="Calibri"/>
          <w:sz w:val="20"/>
          <w:szCs w:val="20"/>
        </w:rPr>
        <w:t>backdropu</w:t>
      </w:r>
      <w:proofErr w:type="spellEnd"/>
      <w:r w:rsidRPr="00D81747">
        <w:rPr>
          <w:rFonts w:ascii="Calibri" w:hAnsi="Calibri"/>
          <w:sz w:val="20"/>
          <w:szCs w:val="20"/>
        </w:rPr>
        <w:t xml:space="preserve"> odpovídající celé šíř</w:t>
      </w:r>
      <w:r w:rsidRPr="00D81747">
        <w:rPr>
          <w:rFonts w:ascii="Calibri" w:hAnsi="Calibri"/>
          <w:sz w:val="20"/>
          <w:szCs w:val="20"/>
          <w:lang w:val="pt-PT"/>
        </w:rPr>
        <w:t>ce podia.</w:t>
      </w:r>
    </w:p>
    <w:p w14:paraId="67AFEBC5" w14:textId="77777777" w:rsidR="00307469" w:rsidRPr="00D81747" w:rsidRDefault="0034440F" w:rsidP="00D81747">
      <w:pPr>
        <w:pStyle w:val="TextA"/>
        <w:rPr>
          <w:rFonts w:ascii="Calibri" w:eastAsia="Calibri" w:hAnsi="Calibri" w:cs="Calibri"/>
          <w:b/>
          <w:bCs/>
          <w:sz w:val="20"/>
          <w:szCs w:val="20"/>
          <w:shd w:val="clear" w:color="auto" w:fill="FFFFFF"/>
        </w:rPr>
      </w:pPr>
      <w:r w:rsidRPr="00D81747">
        <w:rPr>
          <w:rFonts w:ascii="Calibri" w:hAnsi="Calibri"/>
          <w:b/>
          <w:bCs/>
          <w:sz w:val="20"/>
          <w:szCs w:val="20"/>
          <w:shd w:val="clear" w:color="auto" w:fill="FFFFFF"/>
        </w:rPr>
        <w:t>Není akceptováno vyzvednutí metr pod zadní kon</w:t>
      </w:r>
      <w:r w:rsidRPr="00D81747">
        <w:rPr>
          <w:rFonts w:ascii="Calibri" w:hAnsi="Calibri"/>
          <w:b/>
          <w:bCs/>
          <w:sz w:val="20"/>
          <w:szCs w:val="20"/>
          <w:shd w:val="clear" w:color="auto" w:fill="FFFFFF"/>
        </w:rPr>
        <w:t xml:space="preserve">strukci střechy! </w:t>
      </w:r>
    </w:p>
    <w:p w14:paraId="62F4D7A8" w14:textId="77777777" w:rsidR="00307469" w:rsidRPr="00D81747" w:rsidRDefault="00307469">
      <w:pPr>
        <w:pStyle w:val="TextA"/>
        <w:jc w:val="both"/>
        <w:rPr>
          <w:rFonts w:ascii="Calibri" w:eastAsia="Calibri" w:hAnsi="Calibri" w:cs="Calibri"/>
          <w:sz w:val="20"/>
          <w:szCs w:val="20"/>
        </w:rPr>
      </w:pPr>
    </w:p>
    <w:p w14:paraId="660221DE" w14:textId="77777777" w:rsidR="00307469" w:rsidRPr="00D81747" w:rsidRDefault="0034440F">
      <w:pPr>
        <w:pStyle w:val="TextA"/>
        <w:jc w:val="both"/>
        <w:rPr>
          <w:rFonts w:ascii="Calibri" w:eastAsia="Calibri" w:hAnsi="Calibri" w:cs="Calibri"/>
          <w:sz w:val="20"/>
          <w:szCs w:val="20"/>
          <w:u w:val="single"/>
        </w:rPr>
      </w:pPr>
      <w:r w:rsidRPr="00D81747">
        <w:rPr>
          <w:rFonts w:ascii="Calibri" w:hAnsi="Calibri"/>
          <w:b/>
          <w:bCs/>
          <w:sz w:val="20"/>
          <w:szCs w:val="20"/>
          <w:lang w:val="da-DK"/>
        </w:rPr>
        <w:t>FRONT DROP</w:t>
      </w:r>
    </w:p>
    <w:p w14:paraId="7ADA39AE" w14:textId="77777777" w:rsidR="00307469" w:rsidRPr="00D81747" w:rsidRDefault="0034440F" w:rsidP="00D81747">
      <w:pPr>
        <w:pStyle w:val="TextA"/>
        <w:rPr>
          <w:rFonts w:ascii="Calibri" w:eastAsia="Calibri" w:hAnsi="Calibri" w:cs="Calibri"/>
          <w:sz w:val="20"/>
          <w:szCs w:val="20"/>
        </w:rPr>
      </w:pPr>
      <w:r w:rsidRPr="00D81747">
        <w:rPr>
          <w:rFonts w:ascii="Calibri" w:hAnsi="Calibri"/>
          <w:sz w:val="20"/>
          <w:szCs w:val="20"/>
        </w:rPr>
        <w:t>Před započetí</w:t>
      </w:r>
      <w:r w:rsidRPr="00D81747">
        <w:rPr>
          <w:rFonts w:ascii="Calibri" w:hAnsi="Calibri"/>
          <w:sz w:val="20"/>
          <w:szCs w:val="20"/>
          <w:lang w:val="pt-PT"/>
        </w:rPr>
        <w:t>m p</w:t>
      </w:r>
      <w:proofErr w:type="spellStart"/>
      <w:r w:rsidRPr="00D81747">
        <w:rPr>
          <w:rFonts w:ascii="Calibri" w:hAnsi="Calibri"/>
          <w:sz w:val="20"/>
          <w:szCs w:val="20"/>
        </w:rPr>
        <w:t>říprav</w:t>
      </w:r>
      <w:proofErr w:type="spellEnd"/>
      <w:r w:rsidRPr="00D81747">
        <w:rPr>
          <w:rFonts w:ascii="Calibri" w:hAnsi="Calibri"/>
          <w:sz w:val="20"/>
          <w:szCs w:val="20"/>
        </w:rPr>
        <w:t xml:space="preserve"> na venkovních koncertech kapela používá svou vlastní oponu (front drop), která </w:t>
      </w:r>
      <w:r w:rsidRPr="00D81747">
        <w:rPr>
          <w:rFonts w:ascii="Calibri" w:hAnsi="Calibri"/>
          <w:sz w:val="20"/>
          <w:szCs w:val="20"/>
          <w:lang w:val="pt-PT"/>
        </w:rPr>
        <w:t>se umis</w:t>
      </w:r>
      <w:proofErr w:type="spellStart"/>
      <w:r w:rsidRPr="00D81747">
        <w:rPr>
          <w:rFonts w:ascii="Calibri" w:hAnsi="Calibri"/>
          <w:sz w:val="20"/>
          <w:szCs w:val="20"/>
        </w:rPr>
        <w:t>ťuje</w:t>
      </w:r>
      <w:proofErr w:type="spellEnd"/>
      <w:r w:rsidRPr="00D81747">
        <w:rPr>
          <w:rFonts w:ascii="Calibri" w:hAnsi="Calibri"/>
          <w:sz w:val="20"/>
          <w:szCs w:val="20"/>
        </w:rPr>
        <w:t xml:space="preserve"> nad přední hranou podia cca 2,5 m vysoko tak, aby bylo podium v době příprav zakryto z pohledu</w:t>
      </w:r>
      <w:r w:rsidRPr="00D81747">
        <w:rPr>
          <w:rFonts w:ascii="Calibri" w:hAnsi="Calibri"/>
          <w:sz w:val="20"/>
          <w:szCs w:val="20"/>
          <w:lang w:val="pt-PT"/>
        </w:rPr>
        <w:t xml:space="preserve"> div</w:t>
      </w:r>
      <w:proofErr w:type="spellStart"/>
      <w:r w:rsidRPr="00D81747">
        <w:rPr>
          <w:rFonts w:ascii="Calibri" w:hAnsi="Calibri"/>
          <w:sz w:val="20"/>
          <w:szCs w:val="20"/>
        </w:rPr>
        <w:t>áků</w:t>
      </w:r>
      <w:proofErr w:type="spellEnd"/>
      <w:r w:rsidRPr="00D81747">
        <w:rPr>
          <w:rFonts w:ascii="Calibri" w:hAnsi="Calibri"/>
          <w:sz w:val="20"/>
          <w:szCs w:val="20"/>
        </w:rPr>
        <w:t>. Požadujeme jednoho pracovníka oprávněn</w:t>
      </w:r>
      <w:r w:rsidRPr="00D81747">
        <w:rPr>
          <w:rFonts w:ascii="Calibri" w:hAnsi="Calibri"/>
          <w:sz w:val="20"/>
          <w:szCs w:val="20"/>
          <w:lang w:val="fr-FR"/>
        </w:rPr>
        <w:t>é</w:t>
      </w:r>
      <w:r w:rsidRPr="00D81747">
        <w:rPr>
          <w:rFonts w:ascii="Calibri" w:hAnsi="Calibri"/>
          <w:sz w:val="20"/>
          <w:szCs w:val="20"/>
        </w:rPr>
        <w:t xml:space="preserve">ho k výškovým </w:t>
      </w:r>
      <w:proofErr w:type="spellStart"/>
      <w:r w:rsidRPr="00D81747">
        <w:rPr>
          <w:rFonts w:ascii="Calibri" w:hAnsi="Calibri"/>
          <w:sz w:val="20"/>
          <w:szCs w:val="20"/>
        </w:rPr>
        <w:t>pracem</w:t>
      </w:r>
      <w:proofErr w:type="spellEnd"/>
      <w:r w:rsidRPr="00D81747">
        <w:rPr>
          <w:rFonts w:ascii="Calibri" w:hAnsi="Calibri"/>
          <w:sz w:val="20"/>
          <w:szCs w:val="20"/>
        </w:rPr>
        <w:t xml:space="preserve">, aby mohl na konstrukci </w:t>
      </w:r>
      <w:proofErr w:type="spellStart"/>
      <w:r w:rsidRPr="00D81747">
        <w:rPr>
          <w:rFonts w:ascii="Calibri" w:hAnsi="Calibri"/>
          <w:sz w:val="20"/>
          <w:szCs w:val="20"/>
        </w:rPr>
        <w:t>ground</w:t>
      </w:r>
      <w:proofErr w:type="spellEnd"/>
      <w:r w:rsidRPr="00D81747">
        <w:rPr>
          <w:rFonts w:ascii="Calibri" w:hAnsi="Calibri"/>
          <w:sz w:val="20"/>
          <w:szCs w:val="20"/>
        </w:rPr>
        <w:t xml:space="preserve"> supportu upevnit námi dodaný mechanismus pro instalování opon</w:t>
      </w:r>
      <w:r w:rsidRPr="00D81747">
        <w:rPr>
          <w:rFonts w:ascii="Calibri" w:hAnsi="Calibri"/>
          <w:sz w:val="20"/>
          <w:szCs w:val="20"/>
        </w:rPr>
        <w:t>y.</w:t>
      </w:r>
    </w:p>
    <w:p w14:paraId="20E3C7F7" w14:textId="77777777" w:rsidR="00307469" w:rsidRPr="00D81747" w:rsidRDefault="00307469">
      <w:pPr>
        <w:pStyle w:val="TextA"/>
        <w:rPr>
          <w:rFonts w:ascii="Calibri" w:eastAsia="Calibri" w:hAnsi="Calibri" w:cs="Calibri"/>
          <w:sz w:val="20"/>
          <w:szCs w:val="20"/>
        </w:rPr>
      </w:pPr>
    </w:p>
    <w:p w14:paraId="5D7B1D07" w14:textId="77777777" w:rsidR="00307469" w:rsidRPr="00D81747" w:rsidRDefault="0034440F">
      <w:pPr>
        <w:pStyle w:val="TextA"/>
        <w:jc w:val="both"/>
        <w:rPr>
          <w:rFonts w:ascii="Calibri" w:eastAsia="Calibri" w:hAnsi="Calibri" w:cs="Calibri"/>
          <w:b/>
          <w:bCs/>
          <w:sz w:val="20"/>
          <w:szCs w:val="20"/>
          <w:u w:val="single"/>
        </w:rPr>
      </w:pPr>
      <w:r w:rsidRPr="00D81747">
        <w:rPr>
          <w:rFonts w:ascii="Calibri" w:hAnsi="Calibri"/>
          <w:b/>
          <w:bCs/>
          <w:sz w:val="20"/>
          <w:szCs w:val="20"/>
        </w:rPr>
        <w:t xml:space="preserve">ZVUKOVÁ </w:t>
      </w:r>
      <w:r w:rsidRPr="00D81747">
        <w:rPr>
          <w:rFonts w:ascii="Calibri" w:hAnsi="Calibri"/>
          <w:b/>
          <w:bCs/>
          <w:sz w:val="20"/>
          <w:szCs w:val="20"/>
          <w:lang w:val="de-DE"/>
        </w:rPr>
        <w:t>ZKOU</w:t>
      </w:r>
      <w:r w:rsidRPr="00D81747">
        <w:rPr>
          <w:rFonts w:ascii="Calibri" w:hAnsi="Calibri"/>
          <w:b/>
          <w:bCs/>
          <w:sz w:val="20"/>
          <w:szCs w:val="20"/>
        </w:rPr>
        <w:t>Š</w:t>
      </w:r>
      <w:r w:rsidRPr="00D81747">
        <w:rPr>
          <w:rFonts w:ascii="Calibri" w:hAnsi="Calibri"/>
          <w:b/>
          <w:bCs/>
          <w:sz w:val="20"/>
          <w:szCs w:val="20"/>
          <w:lang w:val="de-DE"/>
        </w:rPr>
        <w:t>KA</w:t>
      </w:r>
    </w:p>
    <w:p w14:paraId="57158EA0" w14:textId="77777777" w:rsidR="00307469" w:rsidRPr="00D81747" w:rsidRDefault="0034440F" w:rsidP="00D81747">
      <w:pPr>
        <w:pStyle w:val="TextA"/>
        <w:rPr>
          <w:rFonts w:ascii="Calibri" w:eastAsia="Calibri" w:hAnsi="Calibri" w:cs="Calibri"/>
          <w:sz w:val="20"/>
          <w:szCs w:val="20"/>
        </w:rPr>
      </w:pPr>
      <w:r w:rsidRPr="00D81747">
        <w:rPr>
          <w:rFonts w:ascii="Calibri" w:hAnsi="Calibri"/>
          <w:sz w:val="20"/>
          <w:szCs w:val="20"/>
        </w:rPr>
        <w:t>Na zvukovou zkoušku potřebujeme 60 minut čist</w:t>
      </w:r>
      <w:r w:rsidRPr="00D81747">
        <w:rPr>
          <w:rFonts w:ascii="Calibri" w:hAnsi="Calibri"/>
          <w:sz w:val="20"/>
          <w:szCs w:val="20"/>
          <w:lang w:val="fr-FR"/>
        </w:rPr>
        <w:t>é</w:t>
      </w:r>
      <w:r w:rsidRPr="00D81747">
        <w:rPr>
          <w:rFonts w:ascii="Calibri" w:hAnsi="Calibri"/>
          <w:sz w:val="20"/>
          <w:szCs w:val="20"/>
        </w:rPr>
        <w:t>ho času na řádně vyklizen</w:t>
      </w:r>
      <w:r w:rsidRPr="00D81747">
        <w:rPr>
          <w:rFonts w:ascii="Calibri" w:hAnsi="Calibri"/>
          <w:sz w:val="20"/>
          <w:szCs w:val="20"/>
          <w:lang w:val="fr-FR"/>
        </w:rPr>
        <w:t>é</w:t>
      </w:r>
      <w:r w:rsidRPr="00D81747">
        <w:rPr>
          <w:rFonts w:ascii="Calibri" w:hAnsi="Calibri"/>
          <w:sz w:val="20"/>
          <w:szCs w:val="20"/>
        </w:rPr>
        <w:t>m p</w:t>
      </w:r>
      <w:proofErr w:type="spellStart"/>
      <w:r w:rsidRPr="00D81747">
        <w:rPr>
          <w:rFonts w:ascii="Calibri" w:hAnsi="Calibri"/>
          <w:sz w:val="20"/>
          <w:szCs w:val="20"/>
          <w:lang w:val="es-ES_tradnl"/>
        </w:rPr>
        <w:t>ó</w:t>
      </w:r>
      <w:r w:rsidRPr="00D81747">
        <w:rPr>
          <w:rFonts w:ascii="Calibri" w:hAnsi="Calibri"/>
          <w:sz w:val="20"/>
          <w:szCs w:val="20"/>
        </w:rPr>
        <w:t>diu</w:t>
      </w:r>
      <w:proofErr w:type="spellEnd"/>
      <w:r w:rsidRPr="00D81747">
        <w:rPr>
          <w:rFonts w:ascii="Calibri" w:hAnsi="Calibri"/>
          <w:sz w:val="20"/>
          <w:szCs w:val="20"/>
        </w:rPr>
        <w:t>. Prosíme, aby na podiu nezůstávaly zbytečnosti nebo rozlit</w:t>
      </w:r>
      <w:r w:rsidRPr="00D81747">
        <w:rPr>
          <w:rFonts w:ascii="Calibri" w:hAnsi="Calibri"/>
          <w:sz w:val="20"/>
          <w:szCs w:val="20"/>
          <w:lang w:val="fr-FR"/>
        </w:rPr>
        <w:t xml:space="preserve">é </w:t>
      </w:r>
      <w:r w:rsidRPr="00D81747">
        <w:rPr>
          <w:rFonts w:ascii="Calibri" w:hAnsi="Calibri"/>
          <w:sz w:val="20"/>
          <w:szCs w:val="20"/>
        </w:rPr>
        <w:t xml:space="preserve">nápoje. </w:t>
      </w:r>
      <w:r w:rsidRPr="00D81747">
        <w:rPr>
          <w:rFonts w:ascii="Calibri" w:hAnsi="Calibri"/>
          <w:b/>
          <w:bCs/>
          <w:sz w:val="20"/>
          <w:szCs w:val="20"/>
        </w:rPr>
        <w:t>Na p</w:t>
      </w:r>
      <w:proofErr w:type="spellStart"/>
      <w:r w:rsidRPr="00D81747">
        <w:rPr>
          <w:rFonts w:ascii="Calibri" w:hAnsi="Calibri"/>
          <w:b/>
          <w:bCs/>
          <w:sz w:val="20"/>
          <w:szCs w:val="20"/>
          <w:lang w:val="es-ES_tradnl"/>
        </w:rPr>
        <w:t>ó</w:t>
      </w:r>
      <w:r w:rsidRPr="00D81747">
        <w:rPr>
          <w:rFonts w:ascii="Calibri" w:hAnsi="Calibri"/>
          <w:b/>
          <w:bCs/>
          <w:sz w:val="20"/>
          <w:szCs w:val="20"/>
        </w:rPr>
        <w:t>diu</w:t>
      </w:r>
      <w:proofErr w:type="spellEnd"/>
      <w:r w:rsidRPr="00D81747">
        <w:rPr>
          <w:rFonts w:ascii="Calibri" w:hAnsi="Calibri"/>
          <w:b/>
          <w:bCs/>
          <w:sz w:val="20"/>
          <w:szCs w:val="20"/>
        </w:rPr>
        <w:t xml:space="preserve"> nesmí zůstat </w:t>
      </w:r>
      <w:proofErr w:type="spellStart"/>
      <w:r w:rsidRPr="00D81747">
        <w:rPr>
          <w:rFonts w:ascii="Calibri" w:hAnsi="Calibri"/>
          <w:b/>
          <w:bCs/>
          <w:sz w:val="20"/>
          <w:szCs w:val="20"/>
        </w:rPr>
        <w:t>žádn</w:t>
      </w:r>
      <w:proofErr w:type="spellEnd"/>
      <w:r w:rsidRPr="00D81747">
        <w:rPr>
          <w:rFonts w:ascii="Calibri" w:hAnsi="Calibri"/>
          <w:b/>
          <w:bCs/>
          <w:sz w:val="20"/>
          <w:szCs w:val="20"/>
          <w:lang w:val="fr-FR"/>
        </w:rPr>
        <w:t xml:space="preserve">é </w:t>
      </w:r>
      <w:proofErr w:type="spellStart"/>
      <w:r w:rsidRPr="00D81747">
        <w:rPr>
          <w:rFonts w:ascii="Calibri" w:hAnsi="Calibri"/>
          <w:b/>
          <w:bCs/>
          <w:sz w:val="20"/>
          <w:szCs w:val="20"/>
        </w:rPr>
        <w:t>odposlechov</w:t>
      </w:r>
      <w:proofErr w:type="spellEnd"/>
      <w:r w:rsidRPr="00D81747">
        <w:rPr>
          <w:rFonts w:ascii="Calibri" w:hAnsi="Calibri"/>
          <w:b/>
          <w:bCs/>
          <w:sz w:val="20"/>
          <w:szCs w:val="20"/>
          <w:lang w:val="fr-FR"/>
        </w:rPr>
        <w:t xml:space="preserve">é </w:t>
      </w:r>
      <w:r w:rsidRPr="00D81747">
        <w:rPr>
          <w:rFonts w:ascii="Calibri" w:hAnsi="Calibri"/>
          <w:b/>
          <w:bCs/>
          <w:sz w:val="20"/>
          <w:szCs w:val="20"/>
        </w:rPr>
        <w:t xml:space="preserve">monitory! </w:t>
      </w:r>
      <w:r w:rsidRPr="00D81747">
        <w:rPr>
          <w:rFonts w:ascii="Calibri" w:hAnsi="Calibri"/>
          <w:sz w:val="20"/>
          <w:szCs w:val="20"/>
        </w:rPr>
        <w:t xml:space="preserve">U </w:t>
      </w:r>
      <w:proofErr w:type="spellStart"/>
      <w:r w:rsidRPr="00D81747">
        <w:rPr>
          <w:rFonts w:ascii="Calibri" w:hAnsi="Calibri"/>
          <w:sz w:val="20"/>
          <w:szCs w:val="20"/>
        </w:rPr>
        <w:t>zvukov</w:t>
      </w:r>
      <w:proofErr w:type="spellEnd"/>
      <w:r w:rsidRPr="00D81747">
        <w:rPr>
          <w:rFonts w:ascii="Calibri" w:hAnsi="Calibri"/>
          <w:sz w:val="20"/>
          <w:szCs w:val="20"/>
          <w:lang w:val="fr-FR"/>
        </w:rPr>
        <w:t xml:space="preserve">é </w:t>
      </w:r>
      <w:r w:rsidRPr="00D81747">
        <w:rPr>
          <w:rFonts w:ascii="Calibri" w:hAnsi="Calibri"/>
          <w:sz w:val="20"/>
          <w:szCs w:val="20"/>
        </w:rPr>
        <w:t xml:space="preserve">zkoušky musí být vždy přítomní místní technici (technik, zvukař, osvětlovač). </w:t>
      </w:r>
    </w:p>
    <w:p w14:paraId="710D7E58" w14:textId="77777777" w:rsidR="00307469" w:rsidRPr="00D81747" w:rsidRDefault="00307469">
      <w:pPr>
        <w:pStyle w:val="TextA"/>
        <w:rPr>
          <w:rFonts w:ascii="Calibri" w:eastAsia="Calibri" w:hAnsi="Calibri" w:cs="Calibri"/>
          <w:b/>
          <w:bCs/>
          <w:sz w:val="20"/>
          <w:szCs w:val="20"/>
          <w:u w:val="single"/>
        </w:rPr>
      </w:pPr>
    </w:p>
    <w:p w14:paraId="2DB4D73A" w14:textId="77777777" w:rsidR="00307469" w:rsidRDefault="00307469">
      <w:pPr>
        <w:pStyle w:val="TextA"/>
        <w:rPr>
          <w:rFonts w:ascii="Calibri" w:eastAsia="Calibri" w:hAnsi="Calibri" w:cs="Calibri"/>
          <w:b/>
          <w:bCs/>
          <w:sz w:val="24"/>
          <w:szCs w:val="24"/>
          <w:u w:val="single"/>
        </w:rPr>
      </w:pPr>
    </w:p>
    <w:p w14:paraId="0DB19D39" w14:textId="77777777" w:rsidR="00307469" w:rsidRDefault="00307469">
      <w:pPr>
        <w:pStyle w:val="TextA"/>
        <w:rPr>
          <w:rFonts w:ascii="Calibri" w:eastAsia="Calibri" w:hAnsi="Calibri" w:cs="Calibri"/>
          <w:b/>
          <w:bCs/>
          <w:sz w:val="24"/>
          <w:szCs w:val="24"/>
          <w:u w:val="single"/>
        </w:rPr>
      </w:pPr>
    </w:p>
    <w:p w14:paraId="71E93C51" w14:textId="77777777" w:rsidR="00307469" w:rsidRDefault="00307469">
      <w:pPr>
        <w:pStyle w:val="TextA"/>
        <w:rPr>
          <w:rFonts w:ascii="Calibri" w:eastAsia="Calibri" w:hAnsi="Calibri" w:cs="Calibri"/>
          <w:b/>
          <w:bCs/>
          <w:sz w:val="24"/>
          <w:szCs w:val="24"/>
          <w:u w:val="single"/>
        </w:rPr>
      </w:pPr>
    </w:p>
    <w:p w14:paraId="1BBBDA80" w14:textId="18BEFCE1" w:rsidR="00307469" w:rsidRDefault="00D81747">
      <w:pPr>
        <w:pStyle w:val="TextA"/>
        <w:rPr>
          <w:rFonts w:ascii="Calibri" w:eastAsia="Calibri" w:hAnsi="Calibri" w:cs="Calibri"/>
          <w:b/>
          <w:bCs/>
          <w:sz w:val="24"/>
          <w:szCs w:val="24"/>
          <w:u w:val="single"/>
        </w:rPr>
      </w:pPr>
      <w:r>
        <w:rPr>
          <w:rFonts w:ascii="Calibri" w:hAnsi="Calibri"/>
          <w:b/>
          <w:bCs/>
          <w:sz w:val="32"/>
          <w:szCs w:val="32"/>
          <w:u w:val="single"/>
        </w:rPr>
        <w:lastRenderedPageBreak/>
        <w:t>Obrázek č. 1</w:t>
      </w:r>
      <w:r>
        <w:rPr>
          <w:rFonts w:ascii="Calibri" w:eastAsia="Calibri" w:hAnsi="Calibri" w:cs="Calibri"/>
          <w:b/>
          <w:bCs/>
          <w:noProof/>
          <w:sz w:val="32"/>
          <w:szCs w:val="32"/>
          <w:u w:val="single"/>
        </w:rPr>
        <w:drawing>
          <wp:anchor distT="152400" distB="152400" distL="152400" distR="152400" simplePos="0" relativeHeight="251663360" behindDoc="0" locked="0" layoutInCell="1" allowOverlap="1" wp14:anchorId="14B78537" wp14:editId="5F7E400F">
            <wp:simplePos x="0" y="0"/>
            <wp:positionH relativeFrom="margin">
              <wp:posOffset>0</wp:posOffset>
            </wp:positionH>
            <wp:positionV relativeFrom="line">
              <wp:posOffset>339725</wp:posOffset>
            </wp:positionV>
            <wp:extent cx="5390176" cy="5479217"/>
            <wp:effectExtent l="0" t="0" r="0" b="0"/>
            <wp:wrapTopAndBottom distT="152400" distB="152400"/>
            <wp:docPr id="4" name="officeArt object" descr="Stageplan_Mirai_molo_202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6" name="Stageplan_Mirai_molo_2023.jpg" descr="Stageplan_Mirai_molo_2023.jpg"/>
                    <pic:cNvPicPr>
                      <a:picLocks noChangeAspect="1"/>
                    </pic:cNvPicPr>
                  </pic:nvPicPr>
                  <pic:blipFill>
                    <a:blip r:embed="rId9"/>
                    <a:srcRect t="2186" b="25941"/>
                    <a:stretch>
                      <a:fillRect/>
                    </a:stretch>
                  </pic:blipFill>
                  <pic:spPr>
                    <a:xfrm>
                      <a:off x="0" y="0"/>
                      <a:ext cx="5390176" cy="5479217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 w14:paraId="10BA29B5" w14:textId="7B226C12" w:rsidR="00307469" w:rsidRPr="00D81747" w:rsidRDefault="00D81747">
      <w:pPr>
        <w:pStyle w:val="TextA"/>
        <w:rPr>
          <w:rFonts w:ascii="Calibri" w:hAnsi="Calibri" w:cs="Calibri"/>
          <w:b/>
          <w:bCs/>
          <w:sz w:val="32"/>
          <w:szCs w:val="32"/>
        </w:rPr>
      </w:pPr>
      <w:r w:rsidRPr="00D81747">
        <w:rPr>
          <w:rFonts w:ascii="Calibri" w:eastAsia="Calibri" w:hAnsi="Calibri" w:cs="Calibri"/>
          <w:b/>
          <w:bCs/>
          <w:noProof/>
          <w:sz w:val="32"/>
          <w:szCs w:val="32"/>
          <w:u w:val="single"/>
        </w:rPr>
        <w:lastRenderedPageBreak/>
        <w:drawing>
          <wp:anchor distT="152400" distB="152400" distL="152400" distR="152400" simplePos="0" relativeHeight="251665408" behindDoc="0" locked="0" layoutInCell="1" allowOverlap="1" wp14:anchorId="7368D5E9" wp14:editId="7E04E7E4">
            <wp:simplePos x="0" y="0"/>
            <wp:positionH relativeFrom="margin">
              <wp:posOffset>-650271</wp:posOffset>
            </wp:positionH>
            <wp:positionV relativeFrom="line">
              <wp:posOffset>317500</wp:posOffset>
            </wp:positionV>
            <wp:extent cx="6722821" cy="3928586"/>
            <wp:effectExtent l="0" t="0" r="0" b="0"/>
            <wp:wrapTopAndBottom distT="152400" distB="152400"/>
            <wp:docPr id="5" name="officeArt object" descr="Stageplan_Mirai_202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7" name="Stageplan_Mirai_2023.jpg" descr="Stageplan_Mirai_2023.jpg"/>
                    <pic:cNvPicPr>
                      <a:picLocks noChangeAspect="1"/>
                    </pic:cNvPicPr>
                  </pic:nvPicPr>
                  <pic:blipFill>
                    <a:blip r:embed="rId10"/>
                    <a:srcRect l="2119" t="6948" r="3785" b="15282"/>
                    <a:stretch>
                      <a:fillRect/>
                    </a:stretch>
                  </pic:blipFill>
                  <pic:spPr>
                    <a:xfrm>
                      <a:off x="0" y="0"/>
                      <a:ext cx="6722821" cy="3928586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 w:rsidRPr="00D81747">
        <w:rPr>
          <w:rFonts w:ascii="Calibri" w:eastAsia="Arial Unicode MS" w:hAnsi="Calibri" w:cs="Calibri"/>
          <w:b/>
          <w:bCs/>
          <w:sz w:val="32"/>
          <w:szCs w:val="32"/>
          <w:u w:val="single"/>
        </w:rPr>
        <w:t>Obrázek č. 2</w:t>
      </w:r>
      <w:r w:rsidRPr="00D81747">
        <w:rPr>
          <w:rFonts w:ascii="Calibri" w:eastAsia="Arial Unicode MS" w:hAnsi="Calibri" w:cs="Calibri"/>
          <w:b/>
          <w:bCs/>
          <w:sz w:val="32"/>
          <w:szCs w:val="32"/>
          <w:u w:val="single"/>
        </w:rPr>
        <w:br w:type="page"/>
      </w:r>
    </w:p>
    <w:p w14:paraId="50DEC9FD" w14:textId="77777777" w:rsidR="00307469" w:rsidRPr="00D81747" w:rsidRDefault="0034440F">
      <w:pPr>
        <w:pStyle w:val="TextA"/>
        <w:ind w:left="1"/>
        <w:rPr>
          <w:rFonts w:ascii="Calibri" w:eastAsia="Calibri" w:hAnsi="Calibri" w:cs="Calibri"/>
          <w:b/>
          <w:bCs/>
          <w:sz w:val="20"/>
          <w:szCs w:val="20"/>
          <w:u w:val="single"/>
          <w:shd w:val="clear" w:color="auto" w:fill="B5EAFF"/>
        </w:rPr>
      </w:pPr>
      <w:r w:rsidRPr="00D81747">
        <w:rPr>
          <w:rFonts w:ascii="Calibri" w:hAnsi="Calibri"/>
          <w:b/>
          <w:bCs/>
          <w:sz w:val="20"/>
          <w:szCs w:val="20"/>
          <w:u w:val="single"/>
          <w:shd w:val="clear" w:color="auto" w:fill="B5EAFF"/>
        </w:rPr>
        <w:lastRenderedPageBreak/>
        <w:t>2. ZVUK</w:t>
      </w:r>
      <w:r w:rsidRPr="00D81747">
        <w:rPr>
          <w:rFonts w:ascii="Calibri" w:hAnsi="Calibri"/>
          <w:b/>
          <w:bCs/>
          <w:sz w:val="20"/>
          <w:szCs w:val="20"/>
          <w:shd w:val="clear" w:color="auto" w:fill="FFFFFF"/>
        </w:rPr>
        <w:t xml:space="preserve"> Jakub </w:t>
      </w:r>
      <w:proofErr w:type="spellStart"/>
      <w:r w:rsidRPr="00D81747">
        <w:rPr>
          <w:rFonts w:ascii="Calibri" w:hAnsi="Calibri"/>
          <w:b/>
          <w:bCs/>
          <w:sz w:val="20"/>
          <w:szCs w:val="20"/>
          <w:shd w:val="clear" w:color="auto" w:fill="FFFFFF"/>
        </w:rPr>
        <w:t>Bordacs</w:t>
      </w:r>
      <w:proofErr w:type="spellEnd"/>
      <w:r w:rsidRPr="00D81747">
        <w:rPr>
          <w:rFonts w:ascii="Calibri" w:hAnsi="Calibri"/>
          <w:b/>
          <w:bCs/>
          <w:sz w:val="20"/>
          <w:szCs w:val="20"/>
          <w:shd w:val="clear" w:color="auto" w:fill="FFFFFF"/>
        </w:rPr>
        <w:t>, tel: 736 434 456</w:t>
      </w:r>
    </w:p>
    <w:p w14:paraId="0DF7C275" w14:textId="77777777" w:rsidR="00307469" w:rsidRPr="00D81747" w:rsidRDefault="0034440F">
      <w:pPr>
        <w:pStyle w:val="TextA"/>
        <w:ind w:left="1"/>
        <w:rPr>
          <w:rFonts w:ascii="Calibri" w:eastAsia="Calibri" w:hAnsi="Calibri" w:cs="Calibri"/>
          <w:b/>
          <w:bCs/>
          <w:sz w:val="20"/>
          <w:szCs w:val="20"/>
          <w:u w:val="single"/>
        </w:rPr>
      </w:pPr>
      <w:r w:rsidRPr="00D81747">
        <w:rPr>
          <w:rFonts w:ascii="Calibri" w:hAnsi="Calibri"/>
          <w:b/>
          <w:bCs/>
          <w:sz w:val="20"/>
          <w:szCs w:val="20"/>
        </w:rPr>
        <w:t>PA SYST</w:t>
      </w:r>
      <w:r w:rsidRPr="00D81747">
        <w:rPr>
          <w:rFonts w:ascii="Calibri" w:hAnsi="Calibri"/>
          <w:b/>
          <w:bCs/>
          <w:sz w:val="20"/>
          <w:szCs w:val="20"/>
          <w:lang w:val="fr-FR"/>
        </w:rPr>
        <w:t>É</w:t>
      </w:r>
      <w:r w:rsidRPr="00D81747">
        <w:rPr>
          <w:rFonts w:ascii="Calibri" w:hAnsi="Calibri"/>
          <w:b/>
          <w:bCs/>
          <w:sz w:val="20"/>
          <w:szCs w:val="20"/>
        </w:rPr>
        <w:t>M</w:t>
      </w:r>
    </w:p>
    <w:p w14:paraId="74EBCA48" w14:textId="77777777" w:rsidR="00307469" w:rsidRPr="00D81747" w:rsidRDefault="0034440F">
      <w:pPr>
        <w:pStyle w:val="TextA"/>
        <w:jc w:val="both"/>
        <w:rPr>
          <w:rFonts w:ascii="Calibri" w:eastAsia="Calibri" w:hAnsi="Calibri" w:cs="Calibri"/>
          <w:sz w:val="20"/>
          <w:szCs w:val="20"/>
        </w:rPr>
      </w:pPr>
      <w:r w:rsidRPr="00D81747">
        <w:rPr>
          <w:rFonts w:ascii="Calibri" w:hAnsi="Calibri"/>
          <w:sz w:val="20"/>
          <w:szCs w:val="20"/>
          <w:lang w:val="en-US"/>
        </w:rPr>
        <w:t>Syst</w:t>
      </w:r>
      <w:r w:rsidRPr="00D81747">
        <w:rPr>
          <w:rFonts w:ascii="Calibri" w:hAnsi="Calibri"/>
          <w:sz w:val="20"/>
          <w:szCs w:val="20"/>
          <w:lang w:val="fr-FR"/>
        </w:rPr>
        <w:t>é</w:t>
      </w:r>
      <w:r w:rsidRPr="00D81747">
        <w:rPr>
          <w:rFonts w:ascii="Calibri" w:hAnsi="Calibri"/>
          <w:sz w:val="20"/>
          <w:szCs w:val="20"/>
          <w:lang w:val="da-DK"/>
        </w:rPr>
        <w:t>m mus</w:t>
      </w:r>
      <w:r w:rsidRPr="00D81747">
        <w:rPr>
          <w:rFonts w:ascii="Calibri" w:hAnsi="Calibri"/>
          <w:sz w:val="20"/>
          <w:szCs w:val="20"/>
        </w:rPr>
        <w:t xml:space="preserve">í být vždy </w:t>
      </w:r>
      <w:proofErr w:type="spellStart"/>
      <w:r w:rsidRPr="00D81747">
        <w:rPr>
          <w:rFonts w:ascii="Calibri" w:hAnsi="Calibri"/>
          <w:sz w:val="20"/>
          <w:szCs w:val="20"/>
        </w:rPr>
        <w:t>přizpů</w:t>
      </w:r>
      <w:r w:rsidRPr="00D81747">
        <w:rPr>
          <w:rFonts w:ascii="Calibri" w:hAnsi="Calibri"/>
          <w:sz w:val="20"/>
          <w:szCs w:val="20"/>
          <w:lang w:val="de-DE"/>
        </w:rPr>
        <w:t>soben</w:t>
      </w:r>
      <w:proofErr w:type="spellEnd"/>
      <w:r w:rsidRPr="00D81747">
        <w:rPr>
          <w:rFonts w:ascii="Calibri" w:hAnsi="Calibri"/>
          <w:sz w:val="20"/>
          <w:szCs w:val="20"/>
          <w:lang w:val="de-DE"/>
        </w:rPr>
        <w:t xml:space="preserve"> </w:t>
      </w:r>
      <w:proofErr w:type="spellStart"/>
      <w:r w:rsidRPr="00D81747">
        <w:rPr>
          <w:rFonts w:ascii="Calibri" w:hAnsi="Calibri"/>
          <w:sz w:val="20"/>
          <w:szCs w:val="20"/>
          <w:lang w:val="de-DE"/>
        </w:rPr>
        <w:t>dan</w:t>
      </w:r>
      <w:proofErr w:type="spellEnd"/>
      <w:r w:rsidRPr="00D81747">
        <w:rPr>
          <w:rFonts w:ascii="Calibri" w:hAnsi="Calibri"/>
          <w:sz w:val="20"/>
          <w:szCs w:val="20"/>
          <w:lang w:val="fr-FR"/>
        </w:rPr>
        <w:t>é</w:t>
      </w:r>
      <w:r w:rsidRPr="00D81747">
        <w:rPr>
          <w:rFonts w:ascii="Calibri" w:hAnsi="Calibri"/>
          <w:sz w:val="20"/>
          <w:szCs w:val="20"/>
        </w:rPr>
        <w:t xml:space="preserve">mu prostoru tak, aby měl dostatečnou výkonovou rezervu a zároveň bylo hlediště </w:t>
      </w:r>
      <w:r w:rsidRPr="00D81747">
        <w:rPr>
          <w:rFonts w:ascii="Calibri" w:hAnsi="Calibri"/>
          <w:sz w:val="20"/>
          <w:szCs w:val="20"/>
          <w:lang w:val="pt-PT"/>
        </w:rPr>
        <w:t>s div</w:t>
      </w:r>
      <w:proofErr w:type="spellStart"/>
      <w:r w:rsidRPr="00D81747">
        <w:rPr>
          <w:rFonts w:ascii="Calibri" w:hAnsi="Calibri"/>
          <w:sz w:val="20"/>
          <w:szCs w:val="20"/>
        </w:rPr>
        <w:t>áky</w:t>
      </w:r>
      <w:proofErr w:type="spellEnd"/>
      <w:r w:rsidRPr="00D81747">
        <w:rPr>
          <w:rFonts w:ascii="Calibri" w:hAnsi="Calibri"/>
          <w:sz w:val="20"/>
          <w:szCs w:val="20"/>
        </w:rPr>
        <w:t xml:space="preserve"> zvukově pokryto v cel</w:t>
      </w:r>
      <w:r w:rsidRPr="00D81747">
        <w:rPr>
          <w:rFonts w:ascii="Calibri" w:hAnsi="Calibri"/>
          <w:sz w:val="20"/>
          <w:szCs w:val="20"/>
          <w:lang w:val="fr-FR"/>
        </w:rPr>
        <w:t>é</w:t>
      </w:r>
      <w:r w:rsidRPr="00D81747">
        <w:rPr>
          <w:rFonts w:ascii="Calibri" w:hAnsi="Calibri"/>
          <w:sz w:val="20"/>
          <w:szCs w:val="20"/>
        </w:rPr>
        <w:t xml:space="preserve">m </w:t>
      </w:r>
      <w:proofErr w:type="spellStart"/>
      <w:r w:rsidRPr="00D81747">
        <w:rPr>
          <w:rFonts w:ascii="Calibri" w:hAnsi="Calibri"/>
          <w:sz w:val="20"/>
          <w:szCs w:val="20"/>
        </w:rPr>
        <w:t>zvukov</w:t>
      </w:r>
      <w:proofErr w:type="spellEnd"/>
      <w:r w:rsidRPr="00D81747">
        <w:rPr>
          <w:rFonts w:ascii="Calibri" w:hAnsi="Calibri"/>
          <w:sz w:val="20"/>
          <w:szCs w:val="20"/>
          <w:lang w:val="fr-FR"/>
        </w:rPr>
        <w:t>é</w:t>
      </w:r>
      <w:r w:rsidRPr="00D81747">
        <w:rPr>
          <w:rFonts w:ascii="Calibri" w:hAnsi="Calibri"/>
          <w:sz w:val="20"/>
          <w:szCs w:val="20"/>
        </w:rPr>
        <w:t xml:space="preserve">m </w:t>
      </w:r>
      <w:proofErr w:type="gramStart"/>
      <w:r w:rsidRPr="00D81747">
        <w:rPr>
          <w:rFonts w:ascii="Calibri" w:hAnsi="Calibri"/>
          <w:sz w:val="20"/>
          <w:szCs w:val="20"/>
        </w:rPr>
        <w:t>spektru  (</w:t>
      </w:r>
      <w:proofErr w:type="gramEnd"/>
      <w:r w:rsidRPr="00D81747">
        <w:rPr>
          <w:rFonts w:ascii="Calibri" w:hAnsi="Calibri"/>
          <w:sz w:val="20"/>
          <w:szCs w:val="20"/>
        </w:rPr>
        <w:t xml:space="preserve">Front </w:t>
      </w:r>
      <w:proofErr w:type="spellStart"/>
      <w:r w:rsidRPr="00D81747">
        <w:rPr>
          <w:rFonts w:ascii="Calibri" w:hAnsi="Calibri"/>
          <w:sz w:val="20"/>
          <w:szCs w:val="20"/>
        </w:rPr>
        <w:t>fill</w:t>
      </w:r>
      <w:proofErr w:type="spellEnd"/>
      <w:r w:rsidRPr="00D81747">
        <w:rPr>
          <w:rFonts w:ascii="Calibri" w:hAnsi="Calibri"/>
          <w:sz w:val="20"/>
          <w:szCs w:val="20"/>
        </w:rPr>
        <w:t xml:space="preserve"> je nutnost! Dle potřeby </w:t>
      </w:r>
      <w:proofErr w:type="spellStart"/>
      <w:r w:rsidRPr="00D81747">
        <w:rPr>
          <w:rFonts w:ascii="Calibri" w:hAnsi="Calibri"/>
          <w:sz w:val="20"/>
          <w:szCs w:val="20"/>
        </w:rPr>
        <w:t>sidefill</w:t>
      </w:r>
      <w:proofErr w:type="spellEnd"/>
      <w:r w:rsidRPr="00D81747">
        <w:rPr>
          <w:rFonts w:ascii="Calibri" w:hAnsi="Calibri"/>
          <w:sz w:val="20"/>
          <w:szCs w:val="20"/>
        </w:rPr>
        <w:t xml:space="preserve">). Zvukový </w:t>
      </w:r>
      <w:proofErr w:type="spellStart"/>
      <w:r w:rsidRPr="00D81747">
        <w:rPr>
          <w:rFonts w:ascii="Calibri" w:hAnsi="Calibri"/>
          <w:sz w:val="20"/>
          <w:szCs w:val="20"/>
        </w:rPr>
        <w:t>syst</w:t>
      </w:r>
      <w:proofErr w:type="spellEnd"/>
      <w:r w:rsidRPr="00D81747">
        <w:rPr>
          <w:rFonts w:ascii="Calibri" w:hAnsi="Calibri"/>
          <w:sz w:val="20"/>
          <w:szCs w:val="20"/>
          <w:lang w:val="fr-FR"/>
        </w:rPr>
        <w:t>é</w:t>
      </w:r>
      <w:r w:rsidRPr="00D81747">
        <w:rPr>
          <w:rFonts w:ascii="Calibri" w:hAnsi="Calibri"/>
          <w:sz w:val="20"/>
          <w:szCs w:val="20"/>
          <w:lang w:val="da-DK"/>
        </w:rPr>
        <w:t>m mus</w:t>
      </w:r>
      <w:r w:rsidRPr="00D81747">
        <w:rPr>
          <w:rFonts w:ascii="Calibri" w:hAnsi="Calibri"/>
          <w:sz w:val="20"/>
          <w:szCs w:val="20"/>
        </w:rPr>
        <w:t xml:space="preserve">í spadat pouze </w:t>
      </w:r>
      <w:r w:rsidRPr="00D81747">
        <w:rPr>
          <w:rFonts w:ascii="Calibri" w:hAnsi="Calibri"/>
          <w:sz w:val="20"/>
          <w:szCs w:val="20"/>
          <w:lang w:val="pt-PT"/>
        </w:rPr>
        <w:t>do v</w:t>
      </w:r>
      <w:proofErr w:type="spellStart"/>
      <w:r w:rsidRPr="00D81747">
        <w:rPr>
          <w:rFonts w:ascii="Calibri" w:hAnsi="Calibri"/>
          <w:sz w:val="20"/>
          <w:szCs w:val="20"/>
        </w:rPr>
        <w:t>ýčtu</w:t>
      </w:r>
      <w:proofErr w:type="spellEnd"/>
      <w:r w:rsidRPr="00D81747">
        <w:rPr>
          <w:rFonts w:ascii="Calibri" w:hAnsi="Calibri"/>
          <w:sz w:val="20"/>
          <w:szCs w:val="20"/>
        </w:rPr>
        <w:t xml:space="preserve"> značek. Preferujeme standardní </w:t>
      </w:r>
      <w:proofErr w:type="spellStart"/>
      <w:r w:rsidRPr="00D81747">
        <w:rPr>
          <w:rFonts w:ascii="Calibri" w:hAnsi="Calibri"/>
          <w:sz w:val="20"/>
          <w:szCs w:val="20"/>
          <w:lang w:val="es-ES_tradnl"/>
        </w:rPr>
        <w:t>profes</w:t>
      </w:r>
      <w:r w:rsidRPr="00D81747">
        <w:rPr>
          <w:rFonts w:ascii="Calibri" w:hAnsi="Calibri"/>
          <w:sz w:val="20"/>
          <w:szCs w:val="20"/>
          <w:lang w:val="es-ES_tradnl"/>
        </w:rPr>
        <w:t>ion</w:t>
      </w:r>
      <w:r w:rsidRPr="00D81747">
        <w:rPr>
          <w:rFonts w:ascii="Calibri" w:hAnsi="Calibri"/>
          <w:sz w:val="20"/>
          <w:szCs w:val="20"/>
        </w:rPr>
        <w:t>ální</w:t>
      </w:r>
      <w:proofErr w:type="spellEnd"/>
      <w:r w:rsidRPr="00D81747">
        <w:rPr>
          <w:rFonts w:ascii="Calibri" w:hAnsi="Calibri"/>
          <w:sz w:val="20"/>
          <w:szCs w:val="20"/>
        </w:rPr>
        <w:t xml:space="preserve"> </w:t>
      </w:r>
      <w:proofErr w:type="spellStart"/>
      <w:r w:rsidRPr="00D81747">
        <w:rPr>
          <w:rFonts w:ascii="Calibri" w:hAnsi="Calibri"/>
          <w:sz w:val="20"/>
          <w:szCs w:val="20"/>
        </w:rPr>
        <w:t>syst</w:t>
      </w:r>
      <w:proofErr w:type="spellEnd"/>
      <w:r w:rsidRPr="00D81747">
        <w:rPr>
          <w:rFonts w:ascii="Calibri" w:hAnsi="Calibri"/>
          <w:sz w:val="20"/>
          <w:szCs w:val="20"/>
          <w:lang w:val="fr-FR"/>
        </w:rPr>
        <w:t>é</w:t>
      </w:r>
      <w:r w:rsidRPr="00D81747">
        <w:rPr>
          <w:rFonts w:ascii="Calibri" w:hAnsi="Calibri"/>
          <w:sz w:val="20"/>
          <w:szCs w:val="20"/>
        </w:rPr>
        <w:t>my:</w:t>
      </w:r>
    </w:p>
    <w:p w14:paraId="14BC2CD0" w14:textId="77777777" w:rsidR="00307469" w:rsidRPr="00D81747" w:rsidRDefault="0034440F">
      <w:pPr>
        <w:pStyle w:val="TextA"/>
        <w:jc w:val="both"/>
        <w:rPr>
          <w:rFonts w:ascii="Calibri" w:eastAsia="Calibri" w:hAnsi="Calibri" w:cs="Calibri"/>
          <w:b/>
          <w:bCs/>
          <w:sz w:val="20"/>
          <w:szCs w:val="20"/>
        </w:rPr>
      </w:pPr>
      <w:r w:rsidRPr="00D81747">
        <w:rPr>
          <w:rFonts w:ascii="Calibri" w:hAnsi="Calibri"/>
          <w:b/>
          <w:bCs/>
          <w:sz w:val="20"/>
          <w:szCs w:val="20"/>
        </w:rPr>
        <w:t>D</w:t>
      </w:r>
      <w:r w:rsidRPr="00D81747">
        <w:rPr>
          <w:rFonts w:ascii="Calibri" w:hAnsi="Calibri"/>
          <w:b/>
          <w:bCs/>
          <w:sz w:val="20"/>
          <w:szCs w:val="20"/>
          <w:lang w:val="en-US"/>
        </w:rPr>
        <w:t xml:space="preserve">&amp;b </w:t>
      </w:r>
      <w:proofErr w:type="spellStart"/>
      <w:r w:rsidRPr="00D81747">
        <w:rPr>
          <w:rFonts w:ascii="Calibri" w:hAnsi="Calibri"/>
          <w:b/>
          <w:bCs/>
          <w:sz w:val="20"/>
          <w:szCs w:val="20"/>
          <w:lang w:val="en-US"/>
        </w:rPr>
        <w:t>audiotechnik</w:t>
      </w:r>
      <w:proofErr w:type="spellEnd"/>
      <w:r w:rsidRPr="00D81747">
        <w:rPr>
          <w:rFonts w:ascii="Calibri" w:hAnsi="Calibri"/>
          <w:b/>
          <w:bCs/>
          <w:sz w:val="20"/>
          <w:szCs w:val="20"/>
          <w:lang w:val="en-US"/>
        </w:rPr>
        <w:t>, L-acoustics, Adamson, NEXO, EAW, Meyer Sound, KV2 audio, JBL VTX.</w:t>
      </w:r>
    </w:p>
    <w:p w14:paraId="120FD665" w14:textId="77777777" w:rsidR="00307469" w:rsidRPr="00D81747" w:rsidRDefault="00307469">
      <w:pPr>
        <w:pStyle w:val="TextA"/>
        <w:rPr>
          <w:rFonts w:ascii="Times New Roman" w:eastAsia="Times New Roman" w:hAnsi="Times New Roman" w:cs="Times New Roman"/>
          <w:sz w:val="20"/>
          <w:szCs w:val="20"/>
        </w:rPr>
      </w:pPr>
    </w:p>
    <w:p w14:paraId="04A0A854" w14:textId="77777777" w:rsidR="00307469" w:rsidRPr="00D81747" w:rsidRDefault="0034440F">
      <w:pPr>
        <w:pStyle w:val="TextA"/>
        <w:ind w:left="1"/>
        <w:rPr>
          <w:rFonts w:ascii="Calibri" w:eastAsia="Calibri" w:hAnsi="Calibri" w:cs="Calibri"/>
          <w:b/>
          <w:bCs/>
          <w:sz w:val="20"/>
          <w:szCs w:val="20"/>
        </w:rPr>
      </w:pPr>
      <w:r w:rsidRPr="00D81747">
        <w:rPr>
          <w:rFonts w:ascii="Calibri" w:hAnsi="Calibri"/>
          <w:b/>
          <w:bCs/>
          <w:sz w:val="20"/>
          <w:szCs w:val="20"/>
        </w:rPr>
        <w:t xml:space="preserve">MIXÁŽNÍ </w:t>
      </w:r>
      <w:r w:rsidRPr="00D81747">
        <w:rPr>
          <w:rFonts w:ascii="Calibri" w:hAnsi="Calibri"/>
          <w:b/>
          <w:bCs/>
          <w:sz w:val="20"/>
          <w:szCs w:val="20"/>
          <w:lang w:val="de-DE"/>
        </w:rPr>
        <w:t>PULT</w:t>
      </w:r>
    </w:p>
    <w:p w14:paraId="22664482" w14:textId="77777777" w:rsidR="00307469" w:rsidRPr="00D81747" w:rsidRDefault="0034440F">
      <w:pPr>
        <w:pStyle w:val="TextA"/>
        <w:ind w:left="1"/>
        <w:jc w:val="both"/>
        <w:rPr>
          <w:rFonts w:ascii="Calibri" w:eastAsia="Calibri" w:hAnsi="Calibri" w:cs="Calibri"/>
          <w:sz w:val="20"/>
          <w:szCs w:val="20"/>
        </w:rPr>
      </w:pPr>
      <w:r w:rsidRPr="00D81747">
        <w:rPr>
          <w:rFonts w:ascii="Calibri" w:hAnsi="Calibri"/>
          <w:sz w:val="20"/>
          <w:szCs w:val="20"/>
        </w:rPr>
        <w:t xml:space="preserve">Na všechny koncerty si dovážíme </w:t>
      </w:r>
      <w:r w:rsidRPr="00D81747">
        <w:rPr>
          <w:rFonts w:ascii="Calibri" w:hAnsi="Calibri"/>
          <w:b/>
          <w:bCs/>
          <w:sz w:val="20"/>
          <w:szCs w:val="20"/>
        </w:rPr>
        <w:t xml:space="preserve">vlastní </w:t>
      </w:r>
      <w:r w:rsidRPr="00D81747">
        <w:rPr>
          <w:rFonts w:ascii="Calibri" w:hAnsi="Calibri"/>
          <w:b/>
          <w:bCs/>
          <w:sz w:val="20"/>
          <w:szCs w:val="20"/>
          <w:lang w:val="en-US"/>
        </w:rPr>
        <w:t>mix</w:t>
      </w:r>
      <w:proofErr w:type="spellStart"/>
      <w:r w:rsidRPr="00D81747">
        <w:rPr>
          <w:rFonts w:ascii="Calibri" w:hAnsi="Calibri"/>
          <w:b/>
          <w:bCs/>
          <w:sz w:val="20"/>
          <w:szCs w:val="20"/>
        </w:rPr>
        <w:t>ážní</w:t>
      </w:r>
      <w:proofErr w:type="spellEnd"/>
      <w:r w:rsidRPr="00D81747">
        <w:rPr>
          <w:rFonts w:ascii="Calibri" w:hAnsi="Calibri"/>
          <w:b/>
          <w:bCs/>
          <w:sz w:val="20"/>
          <w:szCs w:val="20"/>
        </w:rPr>
        <w:t xml:space="preserve"> pult</w:t>
      </w:r>
      <w:r w:rsidRPr="00D81747">
        <w:rPr>
          <w:rFonts w:ascii="Calibri" w:hAnsi="Calibri"/>
          <w:sz w:val="20"/>
          <w:szCs w:val="20"/>
          <w:lang w:val="pt-PT"/>
        </w:rPr>
        <w:t>. Pros</w:t>
      </w:r>
      <w:proofErr w:type="spellStart"/>
      <w:r w:rsidRPr="00D81747">
        <w:rPr>
          <w:rFonts w:ascii="Calibri" w:hAnsi="Calibri"/>
          <w:sz w:val="20"/>
          <w:szCs w:val="20"/>
        </w:rPr>
        <w:t>íme</w:t>
      </w:r>
      <w:proofErr w:type="spellEnd"/>
      <w:r w:rsidRPr="00D81747">
        <w:rPr>
          <w:rFonts w:ascii="Calibri" w:hAnsi="Calibri"/>
          <w:sz w:val="20"/>
          <w:szCs w:val="20"/>
        </w:rPr>
        <w:t xml:space="preserve"> o </w:t>
      </w:r>
      <w:proofErr w:type="spellStart"/>
      <w:r w:rsidRPr="00D81747">
        <w:rPr>
          <w:rFonts w:ascii="Calibri" w:hAnsi="Calibri"/>
          <w:sz w:val="20"/>
          <w:szCs w:val="20"/>
        </w:rPr>
        <w:t>bezpečn</w:t>
      </w:r>
      <w:proofErr w:type="spellEnd"/>
      <w:r w:rsidRPr="00D81747">
        <w:rPr>
          <w:rFonts w:ascii="Calibri" w:hAnsi="Calibri"/>
          <w:sz w:val="20"/>
          <w:szCs w:val="20"/>
          <w:lang w:val="fr-FR"/>
        </w:rPr>
        <w:t xml:space="preserve">é </w:t>
      </w:r>
      <w:r w:rsidRPr="00D81747">
        <w:rPr>
          <w:rFonts w:ascii="Calibri" w:hAnsi="Calibri"/>
          <w:sz w:val="20"/>
          <w:szCs w:val="20"/>
        </w:rPr>
        <w:t xml:space="preserve">umístění našeho mix pultu v FOH stánku s minimálním prostorem 200 x 100 cm. </w:t>
      </w:r>
    </w:p>
    <w:p w14:paraId="485EE639" w14:textId="77777777" w:rsidR="00307469" w:rsidRPr="00D81747" w:rsidRDefault="0034440F">
      <w:pPr>
        <w:pStyle w:val="TextA"/>
        <w:ind w:left="1"/>
        <w:jc w:val="both"/>
        <w:rPr>
          <w:rFonts w:ascii="Calibri" w:eastAsia="Calibri" w:hAnsi="Calibri" w:cs="Calibri"/>
          <w:b/>
          <w:bCs/>
          <w:sz w:val="20"/>
          <w:szCs w:val="20"/>
          <w:u w:val="single"/>
        </w:rPr>
      </w:pPr>
      <w:r w:rsidRPr="00D81747">
        <w:rPr>
          <w:rFonts w:ascii="Calibri" w:hAnsi="Calibri"/>
          <w:sz w:val="20"/>
          <w:szCs w:val="20"/>
          <w:lang w:val="it-IT"/>
        </w:rPr>
        <w:t>Pro p</w:t>
      </w:r>
      <w:proofErr w:type="spellStart"/>
      <w:r w:rsidRPr="00D81747">
        <w:rPr>
          <w:rFonts w:ascii="Calibri" w:hAnsi="Calibri"/>
          <w:sz w:val="20"/>
          <w:szCs w:val="20"/>
        </w:rPr>
        <w:t>řípad</w:t>
      </w:r>
      <w:proofErr w:type="spellEnd"/>
      <w:r w:rsidRPr="00D81747">
        <w:rPr>
          <w:rFonts w:ascii="Calibri" w:hAnsi="Calibri"/>
          <w:sz w:val="20"/>
          <w:szCs w:val="20"/>
        </w:rPr>
        <w:t xml:space="preserve"> poruchy prosíme o využití místního mixážního pultu.</w:t>
      </w:r>
    </w:p>
    <w:p w14:paraId="7BB2FEFB" w14:textId="77777777" w:rsidR="00307469" w:rsidRPr="00D81747" w:rsidRDefault="0034440F">
      <w:pPr>
        <w:pStyle w:val="TextA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D81747">
        <w:rPr>
          <w:rFonts w:ascii="Calibri" w:hAnsi="Calibri"/>
          <w:sz w:val="20"/>
          <w:szCs w:val="20"/>
        </w:rPr>
        <w:t>Pro propojení žádá</w:t>
      </w:r>
      <w:r w:rsidRPr="00D81747">
        <w:rPr>
          <w:rFonts w:ascii="Calibri" w:hAnsi="Calibri"/>
          <w:sz w:val="20"/>
          <w:szCs w:val="20"/>
          <w:lang w:val="it-IT"/>
        </w:rPr>
        <w:t>me</w:t>
      </w:r>
      <w:r w:rsidRPr="00D81747">
        <w:rPr>
          <w:rFonts w:ascii="Calibri" w:hAnsi="Calibri"/>
          <w:sz w:val="20"/>
          <w:szCs w:val="20"/>
        </w:rPr>
        <w:t xml:space="preserve"> </w:t>
      </w:r>
      <w:r w:rsidRPr="00D81747">
        <w:rPr>
          <w:rFonts w:ascii="Calibri" w:hAnsi="Calibri"/>
          <w:b/>
          <w:bCs/>
          <w:sz w:val="20"/>
          <w:szCs w:val="20"/>
          <w:shd w:val="clear" w:color="auto" w:fill="FFFFFF"/>
        </w:rPr>
        <w:t>2x CAT5 kabel</w:t>
      </w:r>
      <w:r w:rsidRPr="00D81747">
        <w:rPr>
          <w:rFonts w:ascii="Calibri" w:hAnsi="Calibri"/>
          <w:sz w:val="20"/>
          <w:szCs w:val="20"/>
        </w:rPr>
        <w:t xml:space="preserve">. Kabely CAT5 nesmí být </w:t>
      </w:r>
      <w:r w:rsidRPr="00D81747">
        <w:rPr>
          <w:rFonts w:ascii="Calibri" w:hAnsi="Calibri"/>
          <w:b/>
          <w:bCs/>
          <w:sz w:val="20"/>
          <w:szCs w:val="20"/>
          <w:lang w:val="it-IT"/>
        </w:rPr>
        <w:t>del</w:t>
      </w:r>
      <w:proofErr w:type="spellStart"/>
      <w:r w:rsidRPr="00D81747">
        <w:rPr>
          <w:rFonts w:ascii="Calibri" w:hAnsi="Calibri"/>
          <w:b/>
          <w:bCs/>
          <w:sz w:val="20"/>
          <w:szCs w:val="20"/>
        </w:rPr>
        <w:t>ší</w:t>
      </w:r>
      <w:proofErr w:type="spellEnd"/>
      <w:r w:rsidRPr="00D81747">
        <w:rPr>
          <w:rFonts w:ascii="Calibri" w:hAnsi="Calibri"/>
          <w:b/>
          <w:bCs/>
          <w:sz w:val="20"/>
          <w:szCs w:val="20"/>
        </w:rPr>
        <w:t xml:space="preserve"> než </w:t>
      </w:r>
      <w:proofErr w:type="gramStart"/>
      <w:r w:rsidRPr="00D81747">
        <w:rPr>
          <w:rFonts w:ascii="Calibri" w:hAnsi="Calibri"/>
          <w:b/>
          <w:bCs/>
          <w:sz w:val="20"/>
          <w:szCs w:val="20"/>
        </w:rPr>
        <w:t>75m</w:t>
      </w:r>
      <w:proofErr w:type="gramEnd"/>
      <w:r w:rsidRPr="00D81747">
        <w:rPr>
          <w:rFonts w:ascii="Times New Roman" w:hAnsi="Times New Roman"/>
          <w:b/>
          <w:bCs/>
          <w:sz w:val="20"/>
          <w:szCs w:val="20"/>
          <w:lang w:val="ru-RU"/>
        </w:rPr>
        <w:t>!</w:t>
      </w:r>
      <w:r w:rsidRPr="00D81747">
        <w:rPr>
          <w:rFonts w:ascii="Calibri" w:hAnsi="Calibri"/>
          <w:sz w:val="20"/>
          <w:szCs w:val="20"/>
        </w:rPr>
        <w:t xml:space="preserve"> </w:t>
      </w:r>
    </w:p>
    <w:p w14:paraId="1CECE111" w14:textId="77777777" w:rsidR="00307469" w:rsidRPr="00D81747" w:rsidRDefault="00307469">
      <w:pPr>
        <w:pStyle w:val="TextA"/>
        <w:rPr>
          <w:rFonts w:ascii="Times New Roman" w:eastAsia="Times New Roman" w:hAnsi="Times New Roman" w:cs="Times New Roman"/>
          <w:b/>
          <w:bCs/>
          <w:sz w:val="20"/>
          <w:szCs w:val="20"/>
          <w:u w:val="single"/>
        </w:rPr>
      </w:pPr>
    </w:p>
    <w:p w14:paraId="468302A5" w14:textId="77777777" w:rsidR="00307469" w:rsidRPr="00D81747" w:rsidRDefault="0034440F">
      <w:pPr>
        <w:pStyle w:val="TextA"/>
        <w:rPr>
          <w:rFonts w:ascii="Calibri" w:eastAsia="Calibri" w:hAnsi="Calibri" w:cs="Calibri"/>
          <w:b/>
          <w:bCs/>
          <w:sz w:val="20"/>
          <w:szCs w:val="20"/>
        </w:rPr>
      </w:pPr>
      <w:r w:rsidRPr="00D81747">
        <w:rPr>
          <w:rFonts w:ascii="Calibri" w:hAnsi="Calibri"/>
          <w:b/>
          <w:bCs/>
          <w:sz w:val="20"/>
          <w:szCs w:val="20"/>
          <w:lang w:val="en-US"/>
        </w:rPr>
        <w:t>MIKROFONY A P</w:t>
      </w:r>
      <w:r w:rsidRPr="00D81747">
        <w:rPr>
          <w:rFonts w:ascii="Calibri" w:hAnsi="Calibri"/>
          <w:b/>
          <w:bCs/>
          <w:sz w:val="20"/>
          <w:szCs w:val="20"/>
        </w:rPr>
        <w:t>Ó</w:t>
      </w:r>
      <w:r w:rsidRPr="00D81747">
        <w:rPr>
          <w:rFonts w:ascii="Calibri" w:hAnsi="Calibri"/>
          <w:b/>
          <w:bCs/>
          <w:sz w:val="20"/>
          <w:szCs w:val="20"/>
          <w:lang w:val="fr-FR"/>
        </w:rPr>
        <w:t>DIUM</w:t>
      </w:r>
    </w:p>
    <w:p w14:paraId="2B0959FF" w14:textId="77777777" w:rsidR="00307469" w:rsidRPr="00D81747" w:rsidRDefault="0034440F">
      <w:pPr>
        <w:pStyle w:val="TextA"/>
        <w:jc w:val="both"/>
        <w:rPr>
          <w:rFonts w:ascii="Calibri" w:eastAsia="Calibri" w:hAnsi="Calibri" w:cs="Calibri"/>
          <w:sz w:val="20"/>
          <w:szCs w:val="20"/>
        </w:rPr>
      </w:pPr>
      <w:r w:rsidRPr="00D81747">
        <w:rPr>
          <w:rFonts w:ascii="Calibri" w:hAnsi="Calibri"/>
          <w:sz w:val="20"/>
          <w:szCs w:val="20"/>
        </w:rPr>
        <w:t xml:space="preserve">Na koncertech </w:t>
      </w:r>
      <w:r w:rsidRPr="00D81747">
        <w:rPr>
          <w:rFonts w:ascii="Calibri" w:hAnsi="Calibri"/>
          <w:sz w:val="20"/>
          <w:szCs w:val="20"/>
          <w:lang w:val="fr-FR"/>
        </w:rPr>
        <w:t>pou</w:t>
      </w:r>
      <w:proofErr w:type="spellStart"/>
      <w:r w:rsidRPr="00D81747">
        <w:rPr>
          <w:rFonts w:ascii="Calibri" w:hAnsi="Calibri"/>
          <w:sz w:val="20"/>
          <w:szCs w:val="20"/>
        </w:rPr>
        <w:t>žíváme</w:t>
      </w:r>
      <w:proofErr w:type="spellEnd"/>
      <w:r w:rsidRPr="00D81747">
        <w:rPr>
          <w:rFonts w:ascii="Calibri" w:hAnsi="Calibri"/>
          <w:sz w:val="20"/>
          <w:szCs w:val="20"/>
        </w:rPr>
        <w:t xml:space="preserve"> vlastní mikrofony a D.I. boxy. Avšak prosíme o zajištění vhodných mikrofonů odpovídající</w:t>
      </w:r>
      <w:r w:rsidRPr="00D81747">
        <w:rPr>
          <w:rFonts w:ascii="Calibri" w:hAnsi="Calibri"/>
          <w:sz w:val="20"/>
          <w:szCs w:val="20"/>
          <w:lang w:val="it-IT"/>
        </w:rPr>
        <w:t>ch riderov</w:t>
      </w:r>
      <w:r w:rsidRPr="00D81747">
        <w:rPr>
          <w:rFonts w:ascii="Calibri" w:hAnsi="Calibri"/>
          <w:sz w:val="20"/>
          <w:szCs w:val="20"/>
          <w:lang w:val="fr-FR"/>
        </w:rPr>
        <w:t>é</w:t>
      </w:r>
      <w:r w:rsidRPr="00D81747">
        <w:rPr>
          <w:rFonts w:ascii="Calibri" w:hAnsi="Calibri"/>
          <w:sz w:val="20"/>
          <w:szCs w:val="20"/>
        </w:rPr>
        <w:t xml:space="preserve">mu standardu pro případ poruchy. </w:t>
      </w:r>
    </w:p>
    <w:p w14:paraId="20CE4E40" w14:textId="77777777" w:rsidR="00307469" w:rsidRPr="00D81747" w:rsidRDefault="0034440F">
      <w:pPr>
        <w:pStyle w:val="TextA"/>
        <w:jc w:val="both"/>
        <w:rPr>
          <w:rFonts w:ascii="Times New Roman" w:eastAsia="Times New Roman" w:hAnsi="Times New Roman" w:cs="Times New Roman"/>
          <w:b/>
          <w:bCs/>
          <w:sz w:val="20"/>
          <w:szCs w:val="20"/>
        </w:rPr>
      </w:pPr>
      <w:r w:rsidRPr="00D81747">
        <w:rPr>
          <w:rFonts w:ascii="Calibri" w:hAnsi="Calibri"/>
          <w:sz w:val="20"/>
          <w:szCs w:val="20"/>
        </w:rPr>
        <w:t xml:space="preserve">Na podiu potřebujeme </w:t>
      </w:r>
      <w:r w:rsidRPr="00D81747">
        <w:rPr>
          <w:rFonts w:ascii="Calibri" w:hAnsi="Calibri"/>
          <w:b/>
          <w:bCs/>
          <w:sz w:val="20"/>
          <w:szCs w:val="20"/>
        </w:rPr>
        <w:t>7x stojan vysoký a 2x stojan nízký.</w:t>
      </w:r>
    </w:p>
    <w:p w14:paraId="259CB316" w14:textId="77777777" w:rsidR="00307469" w:rsidRPr="00D81747" w:rsidRDefault="0034440F">
      <w:pPr>
        <w:pStyle w:val="TextA"/>
        <w:jc w:val="both"/>
        <w:rPr>
          <w:rFonts w:ascii="Calibri" w:eastAsia="Calibri" w:hAnsi="Calibri" w:cs="Calibri"/>
          <w:sz w:val="20"/>
          <w:szCs w:val="20"/>
        </w:rPr>
      </w:pPr>
      <w:r w:rsidRPr="00D81747">
        <w:rPr>
          <w:rFonts w:ascii="Calibri" w:hAnsi="Calibri"/>
          <w:sz w:val="20"/>
          <w:szCs w:val="20"/>
        </w:rPr>
        <w:t>Na podiu máme vlastní př</w:t>
      </w:r>
      <w:proofErr w:type="spellStart"/>
      <w:r w:rsidRPr="00D81747">
        <w:rPr>
          <w:rFonts w:ascii="Calibri" w:hAnsi="Calibri"/>
          <w:sz w:val="20"/>
          <w:szCs w:val="20"/>
          <w:lang w:val="en-US"/>
        </w:rPr>
        <w:t>ibli</w:t>
      </w:r>
      <w:r w:rsidRPr="00D81747">
        <w:rPr>
          <w:rFonts w:ascii="Calibri" w:hAnsi="Calibri"/>
          <w:sz w:val="20"/>
          <w:szCs w:val="20"/>
        </w:rPr>
        <w:t>žovací</w:t>
      </w:r>
      <w:proofErr w:type="spellEnd"/>
      <w:r w:rsidRPr="00D81747">
        <w:rPr>
          <w:rFonts w:ascii="Calibri" w:hAnsi="Calibri"/>
          <w:sz w:val="20"/>
          <w:szCs w:val="20"/>
        </w:rPr>
        <w:t xml:space="preserve"> </w:t>
      </w:r>
      <w:proofErr w:type="spellStart"/>
      <w:r w:rsidRPr="00D81747">
        <w:rPr>
          <w:rFonts w:ascii="Calibri" w:hAnsi="Calibri"/>
          <w:sz w:val="20"/>
          <w:szCs w:val="20"/>
          <w:lang w:val="de-DE"/>
        </w:rPr>
        <w:t>stageboxy</w:t>
      </w:r>
      <w:proofErr w:type="spellEnd"/>
      <w:r w:rsidRPr="00D81747">
        <w:rPr>
          <w:rFonts w:ascii="Calibri" w:hAnsi="Calibri"/>
          <w:sz w:val="20"/>
          <w:szCs w:val="20"/>
          <w:lang w:val="de-DE"/>
        </w:rPr>
        <w:t xml:space="preserve"> a </w:t>
      </w:r>
      <w:r w:rsidRPr="00D81747">
        <w:rPr>
          <w:rFonts w:ascii="Calibri" w:hAnsi="Calibri"/>
          <w:sz w:val="20"/>
          <w:szCs w:val="20"/>
        </w:rPr>
        <w:t xml:space="preserve">pro zapojení potřebujeme cca </w:t>
      </w:r>
      <w:r w:rsidRPr="00D81747">
        <w:rPr>
          <w:rFonts w:ascii="Calibri" w:hAnsi="Calibri"/>
          <w:b/>
          <w:bCs/>
          <w:sz w:val="20"/>
          <w:szCs w:val="20"/>
        </w:rPr>
        <w:t>35 XLR kabelů</w:t>
      </w:r>
      <w:r w:rsidRPr="00D81747">
        <w:rPr>
          <w:rFonts w:ascii="Times New Roman" w:hAnsi="Times New Roman"/>
          <w:b/>
          <w:bCs/>
          <w:sz w:val="20"/>
          <w:szCs w:val="20"/>
        </w:rPr>
        <w:t xml:space="preserve"> </w:t>
      </w:r>
      <w:r w:rsidRPr="00D81747">
        <w:rPr>
          <w:rFonts w:ascii="Calibri" w:hAnsi="Calibri"/>
          <w:sz w:val="20"/>
          <w:szCs w:val="20"/>
        </w:rPr>
        <w:t>vhodný</w:t>
      </w:r>
      <w:proofErr w:type="spellStart"/>
      <w:r w:rsidRPr="00D81747">
        <w:rPr>
          <w:rFonts w:ascii="Calibri" w:hAnsi="Calibri"/>
          <w:sz w:val="20"/>
          <w:szCs w:val="20"/>
          <w:lang w:val="de-DE"/>
        </w:rPr>
        <w:t>ch</w:t>
      </w:r>
      <w:proofErr w:type="spellEnd"/>
      <w:r w:rsidRPr="00D81747">
        <w:rPr>
          <w:rFonts w:ascii="Calibri" w:hAnsi="Calibri"/>
          <w:sz w:val="20"/>
          <w:szCs w:val="20"/>
          <w:lang w:val="de-DE"/>
        </w:rPr>
        <w:t xml:space="preserve"> d</w:t>
      </w:r>
      <w:r w:rsidRPr="00D81747">
        <w:rPr>
          <w:rFonts w:ascii="Calibri" w:hAnsi="Calibri"/>
          <w:sz w:val="20"/>
          <w:szCs w:val="20"/>
          <w:lang w:val="fr-FR"/>
        </w:rPr>
        <w:t>é</w:t>
      </w:r>
      <w:proofErr w:type="spellStart"/>
      <w:r w:rsidRPr="00D81747">
        <w:rPr>
          <w:rFonts w:ascii="Calibri" w:hAnsi="Calibri"/>
          <w:sz w:val="20"/>
          <w:szCs w:val="20"/>
        </w:rPr>
        <w:t>lek</w:t>
      </w:r>
      <w:proofErr w:type="spellEnd"/>
      <w:r w:rsidRPr="00D81747">
        <w:rPr>
          <w:rFonts w:ascii="Calibri" w:hAnsi="Calibri"/>
          <w:sz w:val="20"/>
          <w:szCs w:val="20"/>
        </w:rPr>
        <w:t xml:space="preserve">. </w:t>
      </w:r>
    </w:p>
    <w:p w14:paraId="078F1190" w14:textId="77777777" w:rsidR="00307469" w:rsidRPr="00D81747" w:rsidRDefault="0034440F">
      <w:pPr>
        <w:pStyle w:val="TextA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D81747">
        <w:rPr>
          <w:rFonts w:ascii="Calibri" w:hAnsi="Calibri"/>
          <w:sz w:val="20"/>
          <w:szCs w:val="20"/>
        </w:rPr>
        <w:t xml:space="preserve">Rozmístění </w:t>
      </w:r>
      <w:r w:rsidRPr="00D81747">
        <w:rPr>
          <w:rFonts w:ascii="Calibri" w:hAnsi="Calibri"/>
          <w:sz w:val="20"/>
          <w:szCs w:val="20"/>
          <w:lang w:val="it-IT"/>
        </w:rPr>
        <w:t>na sc</w:t>
      </w:r>
      <w:r w:rsidRPr="00D81747">
        <w:rPr>
          <w:rFonts w:ascii="Calibri" w:hAnsi="Calibri"/>
          <w:sz w:val="20"/>
          <w:szCs w:val="20"/>
          <w:lang w:val="fr-FR"/>
        </w:rPr>
        <w:t>é</w:t>
      </w:r>
      <w:r w:rsidRPr="00D81747">
        <w:rPr>
          <w:rFonts w:ascii="Calibri" w:hAnsi="Calibri"/>
          <w:sz w:val="20"/>
          <w:szCs w:val="20"/>
        </w:rPr>
        <w:t>ně je zobrazeno v obrázku číslo 2.</w:t>
      </w:r>
    </w:p>
    <w:p w14:paraId="16A16821" w14:textId="77777777" w:rsidR="00307469" w:rsidRPr="00D81747" w:rsidRDefault="00307469">
      <w:pPr>
        <w:pStyle w:val="TextA"/>
        <w:rPr>
          <w:rFonts w:ascii="Times New Roman" w:eastAsia="Times New Roman" w:hAnsi="Times New Roman" w:cs="Times New Roman"/>
          <w:sz w:val="20"/>
          <w:szCs w:val="20"/>
          <w:u w:val="single"/>
          <w:shd w:val="clear" w:color="auto" w:fill="B5EAFF"/>
        </w:rPr>
      </w:pPr>
    </w:p>
    <w:p w14:paraId="492470E9" w14:textId="77777777" w:rsidR="00307469" w:rsidRPr="00D81747" w:rsidRDefault="0034440F">
      <w:pPr>
        <w:pStyle w:val="TextA"/>
        <w:rPr>
          <w:rFonts w:ascii="Calibri" w:eastAsia="Calibri" w:hAnsi="Calibri" w:cs="Calibri"/>
          <w:b/>
          <w:bCs/>
          <w:sz w:val="20"/>
          <w:szCs w:val="20"/>
        </w:rPr>
      </w:pPr>
      <w:r w:rsidRPr="00D81747">
        <w:rPr>
          <w:rFonts w:ascii="Calibri" w:hAnsi="Calibri"/>
          <w:b/>
          <w:bCs/>
          <w:sz w:val="20"/>
          <w:szCs w:val="20"/>
          <w:lang w:val="en-US"/>
        </w:rPr>
        <w:t>BEZDRÁTOVÉ SYSTÉMY</w:t>
      </w:r>
    </w:p>
    <w:p w14:paraId="160C79F5" w14:textId="77777777" w:rsidR="00307469" w:rsidRPr="00D81747" w:rsidRDefault="0034440F">
      <w:pPr>
        <w:pStyle w:val="TextA"/>
        <w:rPr>
          <w:rFonts w:ascii="Calibri" w:eastAsia="Calibri" w:hAnsi="Calibri" w:cs="Calibri"/>
          <w:sz w:val="20"/>
          <w:szCs w:val="20"/>
          <w:u w:val="single"/>
        </w:rPr>
      </w:pPr>
      <w:r w:rsidRPr="00D81747">
        <w:rPr>
          <w:rFonts w:ascii="Calibri" w:hAnsi="Calibri"/>
          <w:b/>
          <w:bCs/>
          <w:sz w:val="20"/>
          <w:szCs w:val="20"/>
          <w:u w:val="single"/>
          <w:lang w:val="en-US"/>
        </w:rPr>
        <w:t>I</w:t>
      </w:r>
      <w:r w:rsidRPr="00D81747">
        <w:rPr>
          <w:rFonts w:ascii="Calibri" w:hAnsi="Calibri"/>
          <w:sz w:val="20"/>
          <w:szCs w:val="20"/>
          <w:u w:val="single"/>
          <w:lang w:val="en-US"/>
        </w:rPr>
        <w:t xml:space="preserve">N ear </w:t>
      </w:r>
      <w:proofErr w:type="spellStart"/>
      <w:r w:rsidRPr="00D81747">
        <w:rPr>
          <w:rFonts w:ascii="Calibri" w:hAnsi="Calibri"/>
          <w:sz w:val="20"/>
          <w:szCs w:val="20"/>
          <w:u w:val="single"/>
          <w:lang w:val="en-US"/>
        </w:rPr>
        <w:t>systém</w:t>
      </w:r>
      <w:proofErr w:type="spellEnd"/>
      <w:r w:rsidRPr="00D81747">
        <w:rPr>
          <w:rFonts w:ascii="Calibri" w:hAnsi="Calibri"/>
          <w:sz w:val="20"/>
          <w:szCs w:val="20"/>
          <w:u w:val="single"/>
          <w:lang w:val="en-US"/>
        </w:rPr>
        <w:t xml:space="preserve">: </w:t>
      </w:r>
    </w:p>
    <w:p w14:paraId="77AF6146" w14:textId="77777777" w:rsidR="00307469" w:rsidRPr="00D81747" w:rsidRDefault="0034440F">
      <w:pPr>
        <w:pStyle w:val="TextA"/>
        <w:rPr>
          <w:rFonts w:ascii="Calibri" w:eastAsia="Calibri" w:hAnsi="Calibri" w:cs="Calibri"/>
          <w:sz w:val="20"/>
          <w:szCs w:val="20"/>
        </w:rPr>
      </w:pPr>
      <w:r w:rsidRPr="00D81747">
        <w:rPr>
          <w:rFonts w:ascii="Calibri" w:hAnsi="Calibri"/>
          <w:b/>
          <w:bCs/>
          <w:sz w:val="20"/>
          <w:szCs w:val="20"/>
          <w:lang w:val="en-US"/>
        </w:rPr>
        <w:t>4</w:t>
      </w:r>
      <w:r w:rsidRPr="00D81747">
        <w:rPr>
          <w:rFonts w:ascii="Calibri" w:hAnsi="Calibri"/>
          <w:sz w:val="20"/>
          <w:szCs w:val="20"/>
          <w:lang w:val="en-US"/>
        </w:rPr>
        <w:t>x Sennheiser IEM G</w:t>
      </w:r>
      <w:proofErr w:type="gramStart"/>
      <w:r w:rsidRPr="00D81747">
        <w:rPr>
          <w:rFonts w:ascii="Calibri" w:hAnsi="Calibri"/>
          <w:sz w:val="20"/>
          <w:szCs w:val="20"/>
          <w:lang w:val="en-US"/>
        </w:rPr>
        <w:t xml:space="preserve">4  </w:t>
      </w:r>
      <w:proofErr w:type="spellStart"/>
      <w:r w:rsidRPr="00D81747">
        <w:rPr>
          <w:rFonts w:ascii="Calibri" w:hAnsi="Calibri"/>
          <w:sz w:val="20"/>
          <w:szCs w:val="20"/>
          <w:lang w:val="en-US"/>
        </w:rPr>
        <w:t>pásmo</w:t>
      </w:r>
      <w:proofErr w:type="spellEnd"/>
      <w:proofErr w:type="gramEnd"/>
      <w:r w:rsidRPr="00D81747">
        <w:rPr>
          <w:rFonts w:ascii="Calibri" w:hAnsi="Calibri"/>
          <w:sz w:val="20"/>
          <w:szCs w:val="20"/>
          <w:lang w:val="en-US"/>
        </w:rPr>
        <w:t xml:space="preserve"> A (516 - 558 MHz)</w:t>
      </w:r>
    </w:p>
    <w:p w14:paraId="1E33C041" w14:textId="77777777" w:rsidR="00307469" w:rsidRPr="00D81747" w:rsidRDefault="00307469">
      <w:pPr>
        <w:pStyle w:val="TextA"/>
        <w:rPr>
          <w:rFonts w:ascii="Calibri" w:eastAsia="Calibri" w:hAnsi="Calibri" w:cs="Calibri"/>
          <w:sz w:val="20"/>
          <w:szCs w:val="20"/>
          <w:lang w:val="en-US"/>
        </w:rPr>
      </w:pPr>
    </w:p>
    <w:p w14:paraId="426340F9" w14:textId="77777777" w:rsidR="00307469" w:rsidRPr="00D81747" w:rsidRDefault="0034440F">
      <w:pPr>
        <w:pStyle w:val="TextA"/>
        <w:rPr>
          <w:rFonts w:ascii="Calibri" w:eastAsia="Calibri" w:hAnsi="Calibri" w:cs="Calibri"/>
          <w:sz w:val="20"/>
          <w:szCs w:val="20"/>
          <w:u w:val="single"/>
        </w:rPr>
      </w:pPr>
      <w:r w:rsidRPr="00D81747">
        <w:rPr>
          <w:rFonts w:ascii="Calibri" w:hAnsi="Calibri"/>
          <w:sz w:val="20"/>
          <w:szCs w:val="20"/>
          <w:u w:val="single"/>
          <w:lang w:val="en-US"/>
        </w:rPr>
        <w:t xml:space="preserve">UHF </w:t>
      </w:r>
      <w:proofErr w:type="spellStart"/>
      <w:r w:rsidRPr="00D81747">
        <w:rPr>
          <w:rFonts w:ascii="Calibri" w:hAnsi="Calibri"/>
          <w:sz w:val="20"/>
          <w:szCs w:val="20"/>
          <w:u w:val="single"/>
          <w:lang w:val="en-US"/>
        </w:rPr>
        <w:t>mikrofony</w:t>
      </w:r>
      <w:proofErr w:type="spellEnd"/>
      <w:r w:rsidRPr="00D81747">
        <w:rPr>
          <w:rFonts w:ascii="Calibri" w:hAnsi="Calibri"/>
          <w:sz w:val="20"/>
          <w:szCs w:val="20"/>
          <w:u w:val="single"/>
          <w:lang w:val="en-US"/>
        </w:rPr>
        <w:t xml:space="preserve"> a </w:t>
      </w:r>
      <w:proofErr w:type="spellStart"/>
      <w:r w:rsidRPr="00D81747">
        <w:rPr>
          <w:rFonts w:ascii="Calibri" w:hAnsi="Calibri"/>
          <w:sz w:val="20"/>
          <w:szCs w:val="20"/>
          <w:u w:val="single"/>
          <w:lang w:val="en-US"/>
        </w:rPr>
        <w:t>nástroje</w:t>
      </w:r>
      <w:proofErr w:type="spellEnd"/>
      <w:r w:rsidRPr="00D81747">
        <w:rPr>
          <w:rFonts w:ascii="Calibri" w:hAnsi="Calibri"/>
          <w:sz w:val="20"/>
          <w:szCs w:val="20"/>
          <w:u w:val="single"/>
          <w:lang w:val="en-US"/>
        </w:rPr>
        <w:t xml:space="preserve"> </w:t>
      </w:r>
    </w:p>
    <w:p w14:paraId="74C0759B" w14:textId="77777777" w:rsidR="00307469" w:rsidRPr="00D81747" w:rsidRDefault="0034440F">
      <w:pPr>
        <w:pStyle w:val="TextA"/>
        <w:rPr>
          <w:rFonts w:ascii="Calibri" w:eastAsia="Calibri" w:hAnsi="Calibri" w:cs="Calibri"/>
          <w:sz w:val="20"/>
          <w:szCs w:val="20"/>
        </w:rPr>
      </w:pPr>
      <w:r w:rsidRPr="00D81747">
        <w:rPr>
          <w:rFonts w:ascii="Calibri" w:hAnsi="Calibri"/>
          <w:b/>
          <w:bCs/>
          <w:sz w:val="20"/>
          <w:szCs w:val="20"/>
          <w:lang w:val="en-US"/>
        </w:rPr>
        <w:t>4</w:t>
      </w:r>
      <w:r w:rsidRPr="00D81747">
        <w:rPr>
          <w:rFonts w:ascii="Calibri" w:hAnsi="Calibri"/>
          <w:sz w:val="20"/>
          <w:szCs w:val="20"/>
          <w:lang w:val="en-US"/>
        </w:rPr>
        <w:t xml:space="preserve">x Sennheiser EW 500 G4 </w:t>
      </w:r>
      <w:proofErr w:type="spellStart"/>
      <w:r w:rsidRPr="00D81747">
        <w:rPr>
          <w:rFonts w:ascii="Calibri" w:hAnsi="Calibri"/>
          <w:sz w:val="20"/>
          <w:szCs w:val="20"/>
          <w:lang w:val="en-US"/>
        </w:rPr>
        <w:t>pásmo</w:t>
      </w:r>
      <w:proofErr w:type="spellEnd"/>
      <w:r w:rsidRPr="00D81747">
        <w:rPr>
          <w:rFonts w:ascii="Calibri" w:hAnsi="Calibri"/>
          <w:sz w:val="20"/>
          <w:szCs w:val="20"/>
          <w:lang w:val="en-US"/>
        </w:rPr>
        <w:t xml:space="preserve"> </w:t>
      </w:r>
      <w:proofErr w:type="spellStart"/>
      <w:r w:rsidRPr="00D81747">
        <w:rPr>
          <w:rFonts w:ascii="Calibri" w:hAnsi="Calibri"/>
          <w:sz w:val="20"/>
          <w:szCs w:val="20"/>
          <w:lang w:val="en-US"/>
        </w:rPr>
        <w:t>Gw</w:t>
      </w:r>
      <w:proofErr w:type="spellEnd"/>
      <w:r w:rsidRPr="00D81747">
        <w:rPr>
          <w:rFonts w:ascii="Calibri" w:hAnsi="Calibri"/>
          <w:color w:val="3B3B3B"/>
          <w:sz w:val="20"/>
          <w:szCs w:val="20"/>
          <w:u w:color="3B3B3B"/>
          <w:lang w:val="en-US"/>
        </w:rPr>
        <w:t> (</w:t>
      </w:r>
      <w:r w:rsidRPr="00D81747">
        <w:rPr>
          <w:rFonts w:ascii="Calibri" w:hAnsi="Calibri"/>
          <w:sz w:val="20"/>
          <w:szCs w:val="20"/>
          <w:lang w:val="en-US"/>
        </w:rPr>
        <w:t>558 - 626 MHz)</w:t>
      </w:r>
    </w:p>
    <w:p w14:paraId="166CC3C2" w14:textId="77777777" w:rsidR="00307469" w:rsidRPr="00D81747" w:rsidRDefault="0034440F">
      <w:pPr>
        <w:pStyle w:val="TextA"/>
        <w:rPr>
          <w:rFonts w:ascii="Calibri" w:eastAsia="Calibri" w:hAnsi="Calibri" w:cs="Calibri"/>
          <w:sz w:val="20"/>
          <w:szCs w:val="20"/>
        </w:rPr>
      </w:pPr>
      <w:r w:rsidRPr="00D81747">
        <w:rPr>
          <w:rFonts w:ascii="Calibri" w:hAnsi="Calibri"/>
          <w:b/>
          <w:bCs/>
          <w:sz w:val="20"/>
          <w:szCs w:val="20"/>
          <w:lang w:val="en-US"/>
        </w:rPr>
        <w:t>2</w:t>
      </w:r>
      <w:r w:rsidRPr="00D81747">
        <w:rPr>
          <w:rFonts w:ascii="Calibri" w:hAnsi="Calibri"/>
          <w:sz w:val="20"/>
          <w:szCs w:val="20"/>
          <w:lang w:val="en-US"/>
        </w:rPr>
        <w:t xml:space="preserve">x Sennheiser EW 300 G2 </w:t>
      </w:r>
      <w:proofErr w:type="spellStart"/>
      <w:r w:rsidRPr="00D81747">
        <w:rPr>
          <w:rFonts w:ascii="Calibri" w:hAnsi="Calibri"/>
          <w:sz w:val="20"/>
          <w:szCs w:val="20"/>
          <w:lang w:val="en-US"/>
        </w:rPr>
        <w:t>pásmo</w:t>
      </w:r>
      <w:proofErr w:type="spellEnd"/>
      <w:r w:rsidRPr="00D81747">
        <w:rPr>
          <w:rFonts w:ascii="Calibri" w:hAnsi="Calibri"/>
          <w:sz w:val="20"/>
          <w:szCs w:val="20"/>
          <w:lang w:val="en-US"/>
        </w:rPr>
        <w:t xml:space="preserve"> C (734 - 776 MHz</w:t>
      </w:r>
      <w:r w:rsidRPr="00D81747">
        <w:rPr>
          <w:rFonts w:ascii="Calibri" w:hAnsi="Calibri"/>
          <w:color w:val="222222"/>
          <w:sz w:val="20"/>
          <w:szCs w:val="20"/>
          <w:u w:color="222222"/>
          <w:lang w:val="en-US"/>
        </w:rPr>
        <w:t>)</w:t>
      </w:r>
    </w:p>
    <w:p w14:paraId="659E941C" w14:textId="77777777" w:rsidR="00307469" w:rsidRPr="00D81747" w:rsidRDefault="0034440F">
      <w:pPr>
        <w:pStyle w:val="TextA"/>
        <w:rPr>
          <w:rFonts w:ascii="Calibri" w:eastAsia="Calibri" w:hAnsi="Calibri" w:cs="Calibri"/>
          <w:sz w:val="20"/>
          <w:szCs w:val="20"/>
        </w:rPr>
      </w:pPr>
      <w:r w:rsidRPr="00D81747">
        <w:rPr>
          <w:rFonts w:ascii="Calibri" w:hAnsi="Calibri"/>
          <w:b/>
          <w:bCs/>
          <w:sz w:val="20"/>
          <w:szCs w:val="20"/>
          <w:lang w:val="en-US"/>
        </w:rPr>
        <w:t>2</w:t>
      </w:r>
      <w:r w:rsidRPr="00D81747">
        <w:rPr>
          <w:rFonts w:ascii="Calibri" w:hAnsi="Calibri"/>
          <w:sz w:val="20"/>
          <w:szCs w:val="20"/>
          <w:lang w:val="en-US"/>
        </w:rPr>
        <w:t xml:space="preserve">x Sennheiser EW 500 G3 </w:t>
      </w:r>
      <w:proofErr w:type="spellStart"/>
      <w:r w:rsidRPr="00D81747">
        <w:rPr>
          <w:rFonts w:ascii="Calibri" w:hAnsi="Calibri"/>
          <w:sz w:val="20"/>
          <w:szCs w:val="20"/>
          <w:lang w:val="en-US"/>
        </w:rPr>
        <w:t>pásmo</w:t>
      </w:r>
      <w:proofErr w:type="spellEnd"/>
      <w:r w:rsidRPr="00D81747">
        <w:rPr>
          <w:rFonts w:ascii="Calibri" w:hAnsi="Calibri"/>
          <w:sz w:val="20"/>
          <w:szCs w:val="20"/>
          <w:lang w:val="en-US"/>
        </w:rPr>
        <w:t xml:space="preserve"> A (516 - 558 </w:t>
      </w:r>
      <w:proofErr w:type="gramStart"/>
      <w:r w:rsidRPr="00D81747">
        <w:rPr>
          <w:rFonts w:ascii="Calibri" w:hAnsi="Calibri"/>
          <w:sz w:val="20"/>
          <w:szCs w:val="20"/>
          <w:lang w:val="en-US"/>
        </w:rPr>
        <w:t>MHz</w:t>
      </w:r>
      <w:r w:rsidRPr="00D81747">
        <w:rPr>
          <w:rFonts w:ascii="Calibri" w:hAnsi="Calibri"/>
          <w:color w:val="222222"/>
          <w:sz w:val="20"/>
          <w:szCs w:val="20"/>
          <w:u w:color="222222"/>
          <w:lang w:val="en-US"/>
        </w:rPr>
        <w:t> )</w:t>
      </w:r>
      <w:proofErr w:type="gramEnd"/>
    </w:p>
    <w:p w14:paraId="0FA4DD94" w14:textId="77777777" w:rsidR="00307469" w:rsidRPr="00D81747" w:rsidRDefault="0034440F">
      <w:pPr>
        <w:pStyle w:val="TextA"/>
        <w:rPr>
          <w:sz w:val="20"/>
          <w:szCs w:val="20"/>
        </w:rPr>
      </w:pPr>
      <w:r w:rsidRPr="00D81747">
        <w:rPr>
          <w:rFonts w:ascii="Arial Unicode MS" w:eastAsia="Arial Unicode MS" w:hAnsi="Arial Unicode MS" w:cs="Arial Unicode MS"/>
          <w:sz w:val="20"/>
          <w:szCs w:val="20"/>
          <w:u w:val="single"/>
          <w:shd w:val="clear" w:color="auto" w:fill="B5EAFF"/>
        </w:rPr>
        <w:br w:type="page"/>
      </w:r>
    </w:p>
    <w:p w14:paraId="42D51D5B" w14:textId="77777777" w:rsidR="00307469" w:rsidRPr="00D81747" w:rsidRDefault="0034440F">
      <w:pPr>
        <w:pStyle w:val="TextA"/>
        <w:rPr>
          <w:rFonts w:ascii="Calibri" w:eastAsia="Calibri" w:hAnsi="Calibri" w:cs="Calibri"/>
          <w:b/>
          <w:bCs/>
          <w:sz w:val="20"/>
          <w:szCs w:val="20"/>
          <w:shd w:val="clear" w:color="auto" w:fill="FFFFFF"/>
        </w:rPr>
      </w:pPr>
      <w:r w:rsidRPr="00D81747">
        <w:rPr>
          <w:rFonts w:ascii="Calibri" w:hAnsi="Calibri" w:cs="Calibri"/>
          <w:b/>
          <w:bCs/>
          <w:sz w:val="20"/>
          <w:szCs w:val="20"/>
          <w:u w:val="single"/>
          <w:shd w:val="clear" w:color="auto" w:fill="B5EAFF"/>
        </w:rPr>
        <w:lastRenderedPageBreak/>
        <w:t xml:space="preserve">3. </w:t>
      </w:r>
      <w:r w:rsidRPr="00D81747">
        <w:rPr>
          <w:rFonts w:ascii="Calibri" w:hAnsi="Calibri" w:cs="Calibri"/>
          <w:b/>
          <w:bCs/>
          <w:sz w:val="20"/>
          <w:szCs w:val="20"/>
          <w:u w:val="single"/>
          <w:shd w:val="clear" w:color="auto" w:fill="B5EAFF"/>
          <w:lang w:val="nl-NL"/>
        </w:rPr>
        <w:t>SPECI</w:t>
      </w:r>
      <w:r w:rsidRPr="00D81747">
        <w:rPr>
          <w:rFonts w:ascii="Calibri" w:hAnsi="Calibri" w:cs="Calibri"/>
          <w:b/>
          <w:bCs/>
          <w:sz w:val="20"/>
          <w:szCs w:val="20"/>
          <w:u w:val="single"/>
          <w:shd w:val="clear" w:color="auto" w:fill="B5EAFF"/>
        </w:rPr>
        <w:t>ÁLNÍ EFEKTY</w:t>
      </w:r>
      <w:r w:rsidRPr="00D81747">
        <w:rPr>
          <w:rFonts w:ascii="Calibri" w:hAnsi="Calibri" w:cs="Calibri"/>
          <w:b/>
          <w:bCs/>
          <w:sz w:val="20"/>
          <w:szCs w:val="20"/>
          <w:shd w:val="clear" w:color="auto" w:fill="FFFFFF"/>
        </w:rPr>
        <w:t xml:space="preserve"> Jakub </w:t>
      </w:r>
      <w:proofErr w:type="spellStart"/>
      <w:r w:rsidRPr="00D81747">
        <w:rPr>
          <w:rFonts w:ascii="Calibri" w:hAnsi="Calibri" w:cs="Calibri"/>
          <w:b/>
          <w:bCs/>
          <w:sz w:val="20"/>
          <w:szCs w:val="20"/>
          <w:shd w:val="clear" w:color="auto" w:fill="FFFFFF"/>
        </w:rPr>
        <w:t>Bordacs</w:t>
      </w:r>
      <w:proofErr w:type="spellEnd"/>
      <w:r w:rsidRPr="00D81747">
        <w:rPr>
          <w:rFonts w:ascii="Calibri" w:hAnsi="Calibri" w:cs="Calibri"/>
          <w:b/>
          <w:bCs/>
          <w:sz w:val="20"/>
          <w:szCs w:val="20"/>
          <w:shd w:val="clear" w:color="auto" w:fill="FFFFFF"/>
        </w:rPr>
        <w:t>, tel: 736 434 456</w:t>
      </w:r>
    </w:p>
    <w:p w14:paraId="04D3F471" w14:textId="77777777" w:rsidR="00307469" w:rsidRPr="00D81747" w:rsidRDefault="00307469">
      <w:pPr>
        <w:pStyle w:val="TextA"/>
        <w:rPr>
          <w:rFonts w:ascii="Calibri" w:eastAsia="Calibri" w:hAnsi="Calibri" w:cs="Calibri"/>
          <w:b/>
          <w:bCs/>
          <w:sz w:val="20"/>
          <w:szCs w:val="20"/>
          <w:u w:val="single"/>
          <w:shd w:val="clear" w:color="auto" w:fill="B5EAFF"/>
        </w:rPr>
      </w:pPr>
    </w:p>
    <w:p w14:paraId="5255585C" w14:textId="77777777" w:rsidR="00307469" w:rsidRPr="00D81747" w:rsidRDefault="0034440F">
      <w:pPr>
        <w:pStyle w:val="TextA"/>
        <w:jc w:val="both"/>
        <w:rPr>
          <w:rFonts w:ascii="Calibri" w:eastAsia="Times New Roman" w:hAnsi="Calibri" w:cs="Calibri"/>
          <w:sz w:val="20"/>
          <w:szCs w:val="20"/>
        </w:rPr>
      </w:pPr>
      <w:r w:rsidRPr="00D81747">
        <w:rPr>
          <w:rFonts w:ascii="Calibri" w:hAnsi="Calibri" w:cs="Calibri"/>
          <w:sz w:val="20"/>
          <w:szCs w:val="20"/>
        </w:rPr>
        <w:t xml:space="preserve">V průběhu vystoupení </w:t>
      </w:r>
      <w:r w:rsidRPr="00D81747">
        <w:rPr>
          <w:rFonts w:ascii="Calibri" w:hAnsi="Calibri" w:cs="Calibri"/>
          <w:sz w:val="20"/>
          <w:szCs w:val="20"/>
          <w:lang w:val="fr-FR"/>
        </w:rPr>
        <w:t>pou</w:t>
      </w:r>
      <w:proofErr w:type="spellStart"/>
      <w:r w:rsidRPr="00D81747">
        <w:rPr>
          <w:rFonts w:ascii="Calibri" w:hAnsi="Calibri" w:cs="Calibri"/>
          <w:sz w:val="20"/>
          <w:szCs w:val="20"/>
        </w:rPr>
        <w:t>žíváme</w:t>
      </w:r>
      <w:proofErr w:type="spellEnd"/>
      <w:r w:rsidRPr="00D81747">
        <w:rPr>
          <w:rFonts w:ascii="Calibri" w:hAnsi="Calibri" w:cs="Calibri"/>
          <w:sz w:val="20"/>
          <w:szCs w:val="20"/>
        </w:rPr>
        <w:t xml:space="preserve"> </w:t>
      </w:r>
      <w:proofErr w:type="spellStart"/>
      <w:r w:rsidRPr="00D81747">
        <w:rPr>
          <w:rFonts w:ascii="Calibri" w:hAnsi="Calibri" w:cs="Calibri"/>
          <w:sz w:val="20"/>
          <w:szCs w:val="20"/>
        </w:rPr>
        <w:t>různ</w:t>
      </w:r>
      <w:proofErr w:type="spellEnd"/>
      <w:r w:rsidRPr="00D81747">
        <w:rPr>
          <w:rFonts w:ascii="Calibri" w:hAnsi="Calibri" w:cs="Calibri"/>
          <w:sz w:val="20"/>
          <w:szCs w:val="20"/>
          <w:lang w:val="fr-FR"/>
        </w:rPr>
        <w:t xml:space="preserve">é </w:t>
      </w:r>
      <w:r w:rsidRPr="00D81747">
        <w:rPr>
          <w:rFonts w:ascii="Calibri" w:hAnsi="Calibri" w:cs="Calibri"/>
          <w:sz w:val="20"/>
          <w:szCs w:val="20"/>
        </w:rPr>
        <w:t xml:space="preserve">druhy show efektů. Efekty se připravují minimálně 2 hodiny před naší zvukovou zkouškou a prosíme tak o zpřístupnění prostoru před podiem. </w:t>
      </w:r>
    </w:p>
    <w:p w14:paraId="2F2B9BF0" w14:textId="77777777" w:rsidR="00307469" w:rsidRPr="00D81747" w:rsidRDefault="00307469">
      <w:pPr>
        <w:pStyle w:val="TextA"/>
        <w:tabs>
          <w:tab w:val="left" w:pos="2410"/>
        </w:tabs>
        <w:ind w:left="2410" w:hanging="2410"/>
        <w:jc w:val="both"/>
        <w:rPr>
          <w:rFonts w:ascii="Calibri" w:eastAsia="Times New Roman" w:hAnsi="Calibri" w:cs="Calibri"/>
          <w:b/>
          <w:bCs/>
          <w:sz w:val="20"/>
          <w:szCs w:val="20"/>
        </w:rPr>
      </w:pPr>
    </w:p>
    <w:p w14:paraId="370A09D9" w14:textId="41FC1A10" w:rsidR="00307469" w:rsidRPr="00D81747" w:rsidRDefault="0034440F">
      <w:pPr>
        <w:pStyle w:val="TextA"/>
        <w:tabs>
          <w:tab w:val="left" w:pos="2410"/>
        </w:tabs>
        <w:ind w:left="2410" w:hanging="2410"/>
        <w:jc w:val="both"/>
        <w:rPr>
          <w:rFonts w:ascii="Calibri" w:eastAsia="Calibri" w:hAnsi="Calibri" w:cs="Calibri"/>
          <w:sz w:val="20"/>
          <w:szCs w:val="20"/>
        </w:rPr>
      </w:pPr>
      <w:r w:rsidRPr="00D81747">
        <w:rPr>
          <w:rFonts w:ascii="Calibri" w:hAnsi="Calibri" w:cs="Calibri"/>
          <w:b/>
          <w:bCs/>
          <w:sz w:val="20"/>
          <w:szCs w:val="20"/>
        </w:rPr>
        <w:t>CO2 JET (4 ks)</w:t>
      </w:r>
      <w:r w:rsidRPr="00D81747">
        <w:rPr>
          <w:rFonts w:ascii="Calibri" w:hAnsi="Calibri" w:cs="Calibri"/>
          <w:b/>
          <w:bCs/>
          <w:sz w:val="20"/>
          <w:szCs w:val="20"/>
        </w:rPr>
        <w:tab/>
      </w:r>
      <w:r w:rsidRPr="00D81747">
        <w:rPr>
          <w:rFonts w:ascii="Calibri" w:hAnsi="Calibri" w:cs="Calibri"/>
          <w:sz w:val="20"/>
          <w:szCs w:val="20"/>
        </w:rPr>
        <w:t xml:space="preserve">Efekt poháněný plynem CO2, který </w:t>
      </w:r>
      <w:proofErr w:type="gramStart"/>
      <w:r w:rsidRPr="00D81747">
        <w:rPr>
          <w:rFonts w:ascii="Calibri" w:hAnsi="Calibri" w:cs="Calibri"/>
          <w:sz w:val="20"/>
          <w:szCs w:val="20"/>
        </w:rPr>
        <w:t>vytváří</w:t>
      </w:r>
      <w:proofErr w:type="gramEnd"/>
      <w:r w:rsidRPr="00D81747">
        <w:rPr>
          <w:rFonts w:ascii="Calibri" w:hAnsi="Calibri" w:cs="Calibri"/>
          <w:sz w:val="20"/>
          <w:szCs w:val="20"/>
        </w:rPr>
        <w:t xml:space="preserve"> </w:t>
      </w:r>
      <w:proofErr w:type="spellStart"/>
      <w:r w:rsidRPr="00D81747">
        <w:rPr>
          <w:rFonts w:ascii="Calibri" w:hAnsi="Calibri" w:cs="Calibri"/>
          <w:sz w:val="20"/>
          <w:szCs w:val="20"/>
          <w:lang w:val="de-DE"/>
        </w:rPr>
        <w:t>vertik</w:t>
      </w:r>
      <w:r w:rsidRPr="00D81747">
        <w:rPr>
          <w:rFonts w:ascii="Calibri" w:hAnsi="Calibri" w:cs="Calibri"/>
          <w:sz w:val="20"/>
          <w:szCs w:val="20"/>
        </w:rPr>
        <w:t>ální</w:t>
      </w:r>
      <w:proofErr w:type="spellEnd"/>
      <w:r w:rsidRPr="00D81747">
        <w:rPr>
          <w:rFonts w:ascii="Calibri" w:hAnsi="Calibri" w:cs="Calibri"/>
          <w:sz w:val="20"/>
          <w:szCs w:val="20"/>
        </w:rPr>
        <w:t xml:space="preserve"> </w:t>
      </w:r>
      <w:r w:rsidR="00D81747" w:rsidRPr="00D81747">
        <w:rPr>
          <w:rFonts w:ascii="Calibri" w:hAnsi="Calibri" w:cs="Calibri"/>
          <w:sz w:val="20"/>
          <w:szCs w:val="20"/>
        </w:rPr>
        <w:t>sloupec stlačeného</w:t>
      </w:r>
      <w:r w:rsidRPr="00D81747">
        <w:rPr>
          <w:rFonts w:ascii="Calibri" w:hAnsi="Calibri" w:cs="Calibri"/>
          <w:sz w:val="20"/>
          <w:szCs w:val="20"/>
        </w:rPr>
        <w:t xml:space="preserve"> plynu. Sloupec je vysoký minimálně 4 metry. Kvůli bezpečnosti žádáme o volný prostor ve vertikální </w:t>
      </w:r>
      <w:proofErr w:type="spellStart"/>
      <w:r w:rsidRPr="00D81747">
        <w:rPr>
          <w:rFonts w:ascii="Calibri" w:hAnsi="Calibri" w:cs="Calibri"/>
          <w:sz w:val="20"/>
          <w:szCs w:val="20"/>
          <w:lang w:val="en-US"/>
        </w:rPr>
        <w:t>ose</w:t>
      </w:r>
      <w:proofErr w:type="spellEnd"/>
      <w:r w:rsidRPr="00D81747">
        <w:rPr>
          <w:rFonts w:ascii="Calibri" w:hAnsi="Calibri" w:cs="Calibri"/>
          <w:sz w:val="20"/>
          <w:szCs w:val="20"/>
          <w:lang w:val="en-US"/>
        </w:rPr>
        <w:t xml:space="preserve"> a minim</w:t>
      </w:r>
      <w:proofErr w:type="spellStart"/>
      <w:r w:rsidRPr="00D81747">
        <w:rPr>
          <w:rFonts w:ascii="Calibri" w:hAnsi="Calibri" w:cs="Calibri"/>
          <w:sz w:val="20"/>
          <w:szCs w:val="20"/>
        </w:rPr>
        <w:t>álně</w:t>
      </w:r>
      <w:proofErr w:type="spellEnd"/>
      <w:r w:rsidRPr="00D81747">
        <w:rPr>
          <w:rFonts w:ascii="Calibri" w:hAnsi="Calibri" w:cs="Calibri"/>
          <w:sz w:val="20"/>
          <w:szCs w:val="20"/>
        </w:rPr>
        <w:t xml:space="preserve"> 4 metry \ vysoký strop. V </w:t>
      </w:r>
      <w:proofErr w:type="spellStart"/>
      <w:r w:rsidRPr="00D81747">
        <w:rPr>
          <w:rFonts w:ascii="Calibri" w:hAnsi="Calibri" w:cs="Calibri"/>
          <w:sz w:val="20"/>
          <w:szCs w:val="20"/>
        </w:rPr>
        <w:t>interieru</w:t>
      </w:r>
      <w:proofErr w:type="spellEnd"/>
      <w:r w:rsidRPr="00D81747">
        <w:rPr>
          <w:rFonts w:ascii="Calibri" w:hAnsi="Calibri" w:cs="Calibri"/>
          <w:sz w:val="20"/>
          <w:szCs w:val="20"/>
        </w:rPr>
        <w:t xml:space="preserve"> se tento efekt používá na základě domluvy s pořadatelem.</w:t>
      </w:r>
    </w:p>
    <w:p w14:paraId="1728A480" w14:textId="77777777" w:rsidR="00307469" w:rsidRPr="00D81747" w:rsidRDefault="00307469">
      <w:pPr>
        <w:pStyle w:val="TextA"/>
        <w:tabs>
          <w:tab w:val="left" w:pos="2410"/>
        </w:tabs>
        <w:jc w:val="both"/>
        <w:rPr>
          <w:rFonts w:ascii="Calibri" w:eastAsia="Calibri" w:hAnsi="Calibri" w:cs="Calibri"/>
          <w:sz w:val="20"/>
          <w:szCs w:val="20"/>
        </w:rPr>
      </w:pPr>
    </w:p>
    <w:p w14:paraId="0D3B6DBD" w14:textId="77777777" w:rsidR="00307469" w:rsidRPr="00D81747" w:rsidRDefault="0034440F">
      <w:pPr>
        <w:pStyle w:val="TextA"/>
        <w:tabs>
          <w:tab w:val="left" w:pos="2410"/>
        </w:tabs>
        <w:jc w:val="both"/>
        <w:rPr>
          <w:rFonts w:ascii="Calibri" w:eastAsia="Calibri" w:hAnsi="Calibri" w:cs="Calibri"/>
          <w:sz w:val="20"/>
          <w:szCs w:val="20"/>
          <w:u w:color="FF0000"/>
        </w:rPr>
      </w:pPr>
      <w:r w:rsidRPr="00D81747">
        <w:rPr>
          <w:rFonts w:ascii="Calibri" w:hAnsi="Calibri" w:cs="Calibri"/>
          <w:sz w:val="20"/>
          <w:szCs w:val="20"/>
          <w:lang w:val="it-IT"/>
        </w:rPr>
        <w:t xml:space="preserve">Info: </w:t>
      </w:r>
      <w:r w:rsidRPr="00D81747">
        <w:rPr>
          <w:rFonts w:ascii="Calibri" w:hAnsi="Calibri" w:cs="Calibri"/>
          <w:sz w:val="20"/>
          <w:szCs w:val="20"/>
          <w:u w:color="FF0000"/>
          <w:lang w:val="pt-PT"/>
        </w:rPr>
        <w:t>PO PRODUKCI PO</w:t>
      </w:r>
      <w:r w:rsidRPr="00D81747">
        <w:rPr>
          <w:rFonts w:ascii="Calibri" w:hAnsi="Calibri" w:cs="Calibri"/>
          <w:sz w:val="20"/>
          <w:szCs w:val="20"/>
          <w:u w:color="FF0000"/>
        </w:rPr>
        <w:t xml:space="preserve">ŽADUJEME: </w:t>
      </w:r>
    </w:p>
    <w:p w14:paraId="3BED97B8" w14:textId="4DDF69D1" w:rsidR="00307469" w:rsidRPr="00D81747" w:rsidRDefault="0034440F">
      <w:pPr>
        <w:pStyle w:val="TextA"/>
        <w:tabs>
          <w:tab w:val="left" w:pos="2410"/>
        </w:tabs>
        <w:jc w:val="both"/>
        <w:rPr>
          <w:rFonts w:ascii="Calibri" w:eastAsia="Calibri" w:hAnsi="Calibri" w:cs="Calibri"/>
          <w:sz w:val="20"/>
          <w:szCs w:val="20"/>
          <w:u w:color="FF0000"/>
        </w:rPr>
      </w:pPr>
      <w:r w:rsidRPr="00D81747">
        <w:rPr>
          <w:rFonts w:ascii="Calibri" w:eastAsia="Calibri" w:hAnsi="Calibri" w:cs="Calibri"/>
          <w:sz w:val="20"/>
          <w:szCs w:val="20"/>
          <w:u w:color="FF0000"/>
        </w:rPr>
        <w:tab/>
      </w:r>
      <w:r w:rsidRPr="00D81747">
        <w:rPr>
          <w:rFonts w:ascii="Calibri" w:eastAsia="Calibri" w:hAnsi="Calibri" w:cs="Calibri"/>
          <w:sz w:val="20"/>
          <w:szCs w:val="20"/>
          <w:u w:color="FF0000"/>
        </w:rPr>
        <w:tab/>
      </w:r>
      <w:r w:rsidRPr="00D81747">
        <w:rPr>
          <w:rFonts w:ascii="Calibri" w:hAnsi="Calibri" w:cs="Calibri"/>
          <w:b/>
          <w:bCs/>
          <w:sz w:val="20"/>
          <w:szCs w:val="20"/>
          <w:u w:color="FF0000"/>
        </w:rPr>
        <w:t>2</w:t>
      </w:r>
      <w:r w:rsidRPr="00D81747">
        <w:rPr>
          <w:rFonts w:ascii="Calibri" w:hAnsi="Calibri" w:cs="Calibri"/>
          <w:b/>
          <w:bCs/>
          <w:sz w:val="20"/>
          <w:szCs w:val="20"/>
          <w:u w:color="FF0000"/>
          <w:lang w:val="fr-FR"/>
        </w:rPr>
        <w:t>x</w:t>
      </w:r>
      <w:r w:rsidRPr="00D81747">
        <w:rPr>
          <w:rFonts w:ascii="Calibri" w:hAnsi="Calibri" w:cs="Calibri"/>
          <w:sz w:val="20"/>
          <w:szCs w:val="20"/>
          <w:u w:color="FF0000"/>
          <w:lang w:val="fr-FR"/>
        </w:rPr>
        <w:t xml:space="preserve"> </w:t>
      </w:r>
      <w:r w:rsidRPr="00D81747">
        <w:rPr>
          <w:rFonts w:ascii="Calibri" w:hAnsi="Calibri" w:cs="Calibri"/>
          <w:sz w:val="20"/>
          <w:szCs w:val="20"/>
          <w:u w:color="FF0000"/>
        </w:rPr>
        <w:t>3</w:t>
      </w:r>
      <w:r w:rsidRPr="00D81747">
        <w:rPr>
          <w:rFonts w:ascii="Calibri" w:hAnsi="Calibri" w:cs="Calibri"/>
          <w:sz w:val="20"/>
          <w:szCs w:val="20"/>
          <w:u w:color="FF0000"/>
          <w:lang w:val="en-US"/>
        </w:rPr>
        <w:t xml:space="preserve">0 kg </w:t>
      </w:r>
      <w:r w:rsidRPr="00D81747">
        <w:rPr>
          <w:rFonts w:ascii="Calibri" w:hAnsi="Calibri" w:cs="Calibri"/>
          <w:sz w:val="20"/>
          <w:szCs w:val="20"/>
          <w:u w:color="FF0000"/>
          <w:lang w:val="en-US"/>
        </w:rPr>
        <w:t>LAHV</w:t>
      </w:r>
      <w:r w:rsidRPr="00D81747">
        <w:rPr>
          <w:rFonts w:ascii="Calibri" w:hAnsi="Calibri" w:cs="Calibri"/>
          <w:sz w:val="20"/>
          <w:szCs w:val="20"/>
          <w:u w:color="FF0000"/>
        </w:rPr>
        <w:t>Í S CO2 NÁPLNÍ Ř</w:t>
      </w:r>
      <w:r w:rsidRPr="00D81747">
        <w:rPr>
          <w:rFonts w:ascii="Calibri" w:hAnsi="Calibri" w:cs="Calibri"/>
          <w:sz w:val="20"/>
          <w:szCs w:val="20"/>
          <w:u w:color="FF0000"/>
          <w:lang w:val="es-ES_tradnl"/>
        </w:rPr>
        <w:t>ADY S</w:t>
      </w:r>
      <w:r w:rsidRPr="00D81747">
        <w:rPr>
          <w:rFonts w:ascii="Calibri" w:hAnsi="Calibri" w:cs="Calibri"/>
          <w:sz w:val="20"/>
          <w:szCs w:val="20"/>
          <w:u w:color="FF0000"/>
        </w:rPr>
        <w:t xml:space="preserve"> (stoupací </w:t>
      </w:r>
      <w:r w:rsidRPr="00D81747">
        <w:rPr>
          <w:rFonts w:ascii="Calibri" w:hAnsi="Calibri" w:cs="Calibri"/>
          <w:sz w:val="20"/>
          <w:szCs w:val="20"/>
          <w:u w:color="FF0000"/>
          <w:lang w:val="da-DK"/>
        </w:rPr>
        <w:t>ventil)</w:t>
      </w:r>
    </w:p>
    <w:p w14:paraId="24E24031" w14:textId="77777777" w:rsidR="00307469" w:rsidRPr="00D81747" w:rsidRDefault="0034440F">
      <w:pPr>
        <w:pStyle w:val="TextA"/>
        <w:tabs>
          <w:tab w:val="left" w:pos="2410"/>
        </w:tabs>
        <w:jc w:val="both"/>
        <w:rPr>
          <w:rFonts w:ascii="Calibri" w:eastAsia="Calibri" w:hAnsi="Calibri" w:cs="Calibri"/>
          <w:sz w:val="20"/>
          <w:szCs w:val="20"/>
        </w:rPr>
      </w:pPr>
      <w:r w:rsidRPr="00D81747">
        <w:rPr>
          <w:rFonts w:ascii="Calibri" w:eastAsia="Calibri" w:hAnsi="Calibri" w:cs="Calibri"/>
          <w:sz w:val="20"/>
          <w:szCs w:val="20"/>
          <w:u w:color="FF0000"/>
        </w:rPr>
        <w:tab/>
        <w:t xml:space="preserve">     </w:t>
      </w:r>
      <w:r w:rsidRPr="00D81747">
        <w:rPr>
          <w:rFonts w:ascii="Calibri" w:eastAsia="Calibri" w:hAnsi="Calibri" w:cs="Calibri"/>
          <w:sz w:val="20"/>
          <w:szCs w:val="20"/>
          <w:u w:color="FF0000"/>
        </w:rPr>
        <w:tab/>
      </w:r>
      <w:r w:rsidRPr="00D81747">
        <w:rPr>
          <w:rFonts w:ascii="Calibri" w:hAnsi="Calibri" w:cs="Calibri"/>
          <w:b/>
          <w:bCs/>
          <w:sz w:val="20"/>
          <w:szCs w:val="20"/>
          <w:u w:color="FF0000"/>
          <w:lang w:val="en-US"/>
        </w:rPr>
        <w:t>1x</w:t>
      </w:r>
      <w:r w:rsidRPr="00D81747">
        <w:rPr>
          <w:rFonts w:ascii="Calibri" w:hAnsi="Calibri" w:cs="Calibri"/>
          <w:sz w:val="20"/>
          <w:szCs w:val="20"/>
          <w:u w:color="FF0000"/>
          <w:lang w:val="en-US"/>
        </w:rPr>
        <w:t xml:space="preserve"> 15 kg L</w:t>
      </w:r>
      <w:r w:rsidRPr="00D81747">
        <w:rPr>
          <w:rFonts w:ascii="Calibri" w:hAnsi="Calibri" w:cs="Calibri"/>
          <w:sz w:val="20"/>
          <w:szCs w:val="20"/>
          <w:u w:color="FF0000"/>
        </w:rPr>
        <w:t>Á</w:t>
      </w:r>
      <w:r w:rsidRPr="00D81747">
        <w:rPr>
          <w:rFonts w:ascii="Calibri" w:hAnsi="Calibri" w:cs="Calibri"/>
          <w:sz w:val="20"/>
          <w:szCs w:val="20"/>
          <w:u w:color="FF0000"/>
          <w:lang w:val="de-DE"/>
        </w:rPr>
        <w:t>HEV</w:t>
      </w:r>
    </w:p>
    <w:p w14:paraId="16C5632E" w14:textId="77777777" w:rsidR="00307469" w:rsidRPr="00D81747" w:rsidRDefault="00307469">
      <w:pPr>
        <w:pStyle w:val="TextA"/>
        <w:tabs>
          <w:tab w:val="left" w:pos="2410"/>
        </w:tabs>
        <w:ind w:left="2410" w:hanging="2410"/>
        <w:jc w:val="both"/>
        <w:rPr>
          <w:rFonts w:ascii="Calibri" w:eastAsia="Calibri" w:hAnsi="Calibri" w:cs="Calibri"/>
          <w:sz w:val="20"/>
          <w:szCs w:val="20"/>
        </w:rPr>
      </w:pPr>
    </w:p>
    <w:p w14:paraId="2D7AAB36" w14:textId="77777777" w:rsidR="00307469" w:rsidRPr="00D81747" w:rsidRDefault="0034440F" w:rsidP="00D81747">
      <w:pPr>
        <w:pStyle w:val="TextA"/>
        <w:tabs>
          <w:tab w:val="left" w:pos="2410"/>
        </w:tabs>
        <w:ind w:left="2410" w:hanging="2410"/>
        <w:rPr>
          <w:rFonts w:ascii="Calibri" w:eastAsia="Calibri" w:hAnsi="Calibri" w:cs="Calibri"/>
          <w:sz w:val="20"/>
          <w:szCs w:val="20"/>
          <w:shd w:val="clear" w:color="auto" w:fill="FFFFFF"/>
        </w:rPr>
      </w:pPr>
      <w:r w:rsidRPr="00D81747">
        <w:rPr>
          <w:rFonts w:ascii="Calibri" w:hAnsi="Calibri" w:cs="Calibri"/>
          <w:b/>
          <w:bCs/>
          <w:sz w:val="20"/>
          <w:szCs w:val="20"/>
          <w:shd w:val="clear" w:color="auto" w:fill="FFFFFF"/>
        </w:rPr>
        <w:t>EXPLO GX2 (4 ks)</w:t>
      </w:r>
      <w:r w:rsidRPr="00D81747">
        <w:rPr>
          <w:rFonts w:ascii="Calibri" w:hAnsi="Calibri" w:cs="Calibri"/>
          <w:b/>
          <w:bCs/>
          <w:sz w:val="20"/>
          <w:szCs w:val="20"/>
          <w:shd w:val="clear" w:color="auto" w:fill="FFFFFF"/>
        </w:rPr>
        <w:tab/>
      </w:r>
      <w:proofErr w:type="spellStart"/>
      <w:r w:rsidRPr="00D81747">
        <w:rPr>
          <w:rFonts w:ascii="Calibri" w:hAnsi="Calibri" w:cs="Calibri"/>
          <w:sz w:val="20"/>
          <w:szCs w:val="20"/>
          <w:shd w:val="clear" w:color="auto" w:fill="FFFFFF"/>
        </w:rPr>
        <w:t>Pyro</w:t>
      </w:r>
      <w:proofErr w:type="spellEnd"/>
      <w:r w:rsidRPr="00D81747">
        <w:rPr>
          <w:rFonts w:ascii="Calibri" w:hAnsi="Calibri" w:cs="Calibri"/>
          <w:sz w:val="20"/>
          <w:szCs w:val="20"/>
          <w:shd w:val="clear" w:color="auto" w:fill="FFFFFF"/>
        </w:rPr>
        <w:t xml:space="preserve"> efekt, který </w:t>
      </w:r>
      <w:proofErr w:type="gramStart"/>
      <w:r w:rsidRPr="00D81747">
        <w:rPr>
          <w:rFonts w:ascii="Calibri" w:hAnsi="Calibri" w:cs="Calibri"/>
          <w:sz w:val="20"/>
          <w:szCs w:val="20"/>
          <w:shd w:val="clear" w:color="auto" w:fill="FFFFFF"/>
        </w:rPr>
        <w:t>vytváří</w:t>
      </w:r>
      <w:proofErr w:type="gramEnd"/>
      <w:r w:rsidRPr="00D81747">
        <w:rPr>
          <w:rFonts w:ascii="Calibri" w:hAnsi="Calibri" w:cs="Calibri"/>
          <w:sz w:val="20"/>
          <w:szCs w:val="20"/>
          <w:shd w:val="clear" w:color="auto" w:fill="FFFFFF"/>
        </w:rPr>
        <w:t xml:space="preserve"> </w:t>
      </w:r>
      <w:proofErr w:type="spellStart"/>
      <w:r w:rsidRPr="00D81747">
        <w:rPr>
          <w:rFonts w:ascii="Calibri" w:hAnsi="Calibri" w:cs="Calibri"/>
          <w:sz w:val="20"/>
          <w:szCs w:val="20"/>
          <w:shd w:val="clear" w:color="auto" w:fill="FFFFFF"/>
          <w:lang w:val="de-DE"/>
        </w:rPr>
        <w:t>ohniv</w:t>
      </w:r>
      <w:proofErr w:type="spellEnd"/>
      <w:r w:rsidRPr="00D81747">
        <w:rPr>
          <w:rFonts w:ascii="Calibri" w:hAnsi="Calibri" w:cs="Calibri"/>
          <w:sz w:val="20"/>
          <w:szCs w:val="20"/>
          <w:shd w:val="clear" w:color="auto" w:fill="FFFFFF"/>
          <w:lang w:val="fr-FR"/>
        </w:rPr>
        <w:t xml:space="preserve">é </w:t>
      </w:r>
      <w:r w:rsidRPr="00D81747">
        <w:rPr>
          <w:rFonts w:ascii="Calibri" w:hAnsi="Calibri" w:cs="Calibri"/>
          <w:sz w:val="20"/>
          <w:szCs w:val="20"/>
          <w:shd w:val="clear" w:color="auto" w:fill="FFFFFF"/>
        </w:rPr>
        <w:t>koule pomocí plynu propan-butan.     Efekty jsou umístěny před podiem na speciálním stojanu a požadujeme vytvoření bezpečnostní z</w:t>
      </w:r>
      <w:proofErr w:type="spellStart"/>
      <w:r w:rsidRPr="00D81747">
        <w:rPr>
          <w:rFonts w:ascii="Calibri" w:hAnsi="Calibri" w:cs="Calibri"/>
          <w:sz w:val="20"/>
          <w:szCs w:val="20"/>
          <w:shd w:val="clear" w:color="auto" w:fill="FFFFFF"/>
          <w:lang w:val="es-ES_tradnl"/>
        </w:rPr>
        <w:t>ó</w:t>
      </w:r>
      <w:r w:rsidRPr="00D81747">
        <w:rPr>
          <w:rFonts w:ascii="Calibri" w:hAnsi="Calibri" w:cs="Calibri"/>
          <w:sz w:val="20"/>
          <w:szCs w:val="20"/>
          <w:shd w:val="clear" w:color="auto" w:fill="FFFFFF"/>
        </w:rPr>
        <w:t>ny</w:t>
      </w:r>
      <w:proofErr w:type="spellEnd"/>
      <w:r w:rsidRPr="00D81747">
        <w:rPr>
          <w:rFonts w:ascii="Calibri" w:hAnsi="Calibri" w:cs="Calibri"/>
          <w:sz w:val="20"/>
          <w:szCs w:val="20"/>
          <w:shd w:val="clear" w:color="auto" w:fill="FFFFFF"/>
        </w:rPr>
        <w:t xml:space="preserve"> před podiem minimálně </w:t>
      </w:r>
      <w:r w:rsidRPr="00D81747">
        <w:rPr>
          <w:rFonts w:ascii="Calibri" w:hAnsi="Calibri" w:cs="Calibri"/>
          <w:sz w:val="20"/>
          <w:szCs w:val="20"/>
          <w:shd w:val="clear" w:color="auto" w:fill="FFFFFF"/>
          <w:lang w:val="nl-NL"/>
        </w:rPr>
        <w:t>2 metr</w:t>
      </w:r>
      <w:r w:rsidRPr="00D81747">
        <w:rPr>
          <w:rFonts w:ascii="Calibri" w:hAnsi="Calibri" w:cs="Calibri"/>
          <w:sz w:val="20"/>
          <w:szCs w:val="20"/>
          <w:shd w:val="clear" w:color="auto" w:fill="FFFFFF"/>
        </w:rPr>
        <w:t>y oddělen</w:t>
      </w:r>
      <w:r w:rsidRPr="00D81747">
        <w:rPr>
          <w:rFonts w:ascii="Calibri" w:hAnsi="Calibri" w:cs="Calibri"/>
          <w:sz w:val="20"/>
          <w:szCs w:val="20"/>
          <w:shd w:val="clear" w:color="auto" w:fill="FFFFFF"/>
          <w:lang w:val="fr-FR"/>
        </w:rPr>
        <w:t xml:space="preserve">é </w:t>
      </w:r>
      <w:r w:rsidRPr="00D81747">
        <w:rPr>
          <w:rFonts w:ascii="Calibri" w:hAnsi="Calibri" w:cs="Calibri"/>
          <w:sz w:val="20"/>
          <w:szCs w:val="20"/>
          <w:shd w:val="clear" w:color="auto" w:fill="FFFFFF"/>
        </w:rPr>
        <w:t xml:space="preserve">pevnými zábranami. V </w:t>
      </w:r>
      <w:proofErr w:type="spellStart"/>
      <w:r w:rsidRPr="00D81747">
        <w:rPr>
          <w:rFonts w:ascii="Calibri" w:hAnsi="Calibri" w:cs="Calibri"/>
          <w:sz w:val="20"/>
          <w:szCs w:val="20"/>
          <w:shd w:val="clear" w:color="auto" w:fill="FFFFFF"/>
        </w:rPr>
        <w:t>interi</w:t>
      </w:r>
      <w:proofErr w:type="spellEnd"/>
      <w:r w:rsidRPr="00D81747">
        <w:rPr>
          <w:rFonts w:ascii="Calibri" w:hAnsi="Calibri" w:cs="Calibri"/>
          <w:sz w:val="20"/>
          <w:szCs w:val="20"/>
          <w:shd w:val="clear" w:color="auto" w:fill="FFFFFF"/>
          <w:lang w:val="fr-FR"/>
        </w:rPr>
        <w:t>é</w:t>
      </w:r>
      <w:proofErr w:type="spellStart"/>
      <w:r w:rsidRPr="00D81747">
        <w:rPr>
          <w:rFonts w:ascii="Calibri" w:hAnsi="Calibri" w:cs="Calibri"/>
          <w:sz w:val="20"/>
          <w:szCs w:val="20"/>
          <w:shd w:val="clear" w:color="auto" w:fill="FFFFFF"/>
        </w:rPr>
        <w:t>ru</w:t>
      </w:r>
      <w:proofErr w:type="spellEnd"/>
      <w:r w:rsidRPr="00D81747">
        <w:rPr>
          <w:rFonts w:ascii="Calibri" w:hAnsi="Calibri" w:cs="Calibri"/>
          <w:sz w:val="20"/>
          <w:szCs w:val="20"/>
          <w:shd w:val="clear" w:color="auto" w:fill="FFFFFF"/>
        </w:rPr>
        <w:t xml:space="preserve"> se tento efekt používá na základě domluvy s pořadatelem. </w:t>
      </w:r>
    </w:p>
    <w:p w14:paraId="560705BE" w14:textId="77777777" w:rsidR="00307469" w:rsidRPr="00D81747" w:rsidRDefault="0034440F" w:rsidP="00D81747">
      <w:pPr>
        <w:pStyle w:val="TextA"/>
        <w:rPr>
          <w:rFonts w:ascii="Calibri" w:eastAsia="Calibri" w:hAnsi="Calibri" w:cs="Calibri"/>
          <w:sz w:val="20"/>
          <w:szCs w:val="20"/>
          <w:shd w:val="clear" w:color="auto" w:fill="FFFFFF"/>
        </w:rPr>
      </w:pPr>
      <w:r w:rsidRPr="00D81747">
        <w:rPr>
          <w:rFonts w:ascii="Calibri" w:hAnsi="Calibri" w:cs="Calibri"/>
          <w:sz w:val="20"/>
          <w:szCs w:val="20"/>
          <w:shd w:val="clear" w:color="auto" w:fill="FFFFFF"/>
        </w:rPr>
        <w:tab/>
      </w:r>
      <w:r w:rsidRPr="00D81747">
        <w:rPr>
          <w:rFonts w:ascii="Calibri" w:hAnsi="Calibri" w:cs="Calibri"/>
          <w:sz w:val="20"/>
          <w:szCs w:val="20"/>
          <w:shd w:val="clear" w:color="auto" w:fill="FFFFFF"/>
        </w:rPr>
        <w:tab/>
      </w:r>
      <w:r w:rsidRPr="00D81747">
        <w:rPr>
          <w:rFonts w:ascii="Calibri" w:hAnsi="Calibri" w:cs="Calibri"/>
          <w:sz w:val="20"/>
          <w:szCs w:val="20"/>
          <w:shd w:val="clear" w:color="auto" w:fill="FFFFFF"/>
        </w:rPr>
        <w:tab/>
        <w:t xml:space="preserve">    </w:t>
      </w:r>
      <w:r w:rsidRPr="00D81747">
        <w:rPr>
          <w:rFonts w:ascii="Calibri" w:hAnsi="Calibri" w:cs="Calibri"/>
          <w:b/>
          <w:bCs/>
          <w:sz w:val="20"/>
          <w:szCs w:val="20"/>
          <w:shd w:val="clear" w:color="auto" w:fill="FFFFFF"/>
        </w:rPr>
        <w:t>Na místě požadujeme vždy požární dozor!</w:t>
      </w:r>
    </w:p>
    <w:p w14:paraId="66741CAB" w14:textId="77777777" w:rsidR="00307469" w:rsidRPr="00D81747" w:rsidRDefault="00307469">
      <w:pPr>
        <w:pStyle w:val="TextA"/>
        <w:tabs>
          <w:tab w:val="left" w:pos="2410"/>
        </w:tabs>
        <w:jc w:val="both"/>
        <w:rPr>
          <w:rFonts w:ascii="Calibri" w:eastAsia="Calibri" w:hAnsi="Calibri" w:cs="Calibri"/>
          <w:color w:val="FF0000"/>
          <w:sz w:val="20"/>
          <w:szCs w:val="20"/>
          <w:u w:color="FF0000"/>
          <w:shd w:val="clear" w:color="auto" w:fill="FFFFFF"/>
        </w:rPr>
      </w:pPr>
    </w:p>
    <w:p w14:paraId="0F7CB360" w14:textId="77777777" w:rsidR="00307469" w:rsidRPr="00D81747" w:rsidRDefault="0034440F">
      <w:pPr>
        <w:pStyle w:val="TextA"/>
        <w:tabs>
          <w:tab w:val="left" w:pos="2410"/>
        </w:tabs>
        <w:jc w:val="both"/>
        <w:rPr>
          <w:rFonts w:ascii="Calibri" w:eastAsia="Calibri" w:hAnsi="Calibri" w:cs="Calibri"/>
          <w:sz w:val="20"/>
          <w:szCs w:val="20"/>
          <w:u w:color="FF0000"/>
          <w:shd w:val="clear" w:color="auto" w:fill="FFFFFF"/>
        </w:rPr>
      </w:pPr>
      <w:r w:rsidRPr="00D81747">
        <w:rPr>
          <w:rFonts w:ascii="Calibri" w:hAnsi="Calibri" w:cs="Calibri"/>
          <w:sz w:val="20"/>
          <w:szCs w:val="20"/>
          <w:shd w:val="clear" w:color="auto" w:fill="FFFFFF"/>
          <w:lang w:val="it-IT"/>
        </w:rPr>
        <w:t xml:space="preserve">Info: </w:t>
      </w:r>
      <w:r w:rsidRPr="00D81747">
        <w:rPr>
          <w:rFonts w:ascii="Calibri" w:hAnsi="Calibri" w:cs="Calibri"/>
          <w:sz w:val="20"/>
          <w:szCs w:val="20"/>
          <w:u w:color="FF0000"/>
          <w:shd w:val="clear" w:color="auto" w:fill="FFFFFF"/>
          <w:lang w:val="pt-PT"/>
        </w:rPr>
        <w:t>PO PRODUKCI PO</w:t>
      </w:r>
      <w:r w:rsidRPr="00D81747">
        <w:rPr>
          <w:rFonts w:ascii="Calibri" w:hAnsi="Calibri" w:cs="Calibri"/>
          <w:sz w:val="20"/>
          <w:szCs w:val="20"/>
          <w:u w:color="FF0000"/>
          <w:shd w:val="clear" w:color="auto" w:fill="FFFFFF"/>
        </w:rPr>
        <w:t xml:space="preserve">ŽADUJEME: </w:t>
      </w:r>
    </w:p>
    <w:p w14:paraId="3DFA28E4" w14:textId="77777777" w:rsidR="00307469" w:rsidRPr="00D81747" w:rsidRDefault="0034440F">
      <w:pPr>
        <w:pStyle w:val="TextA"/>
        <w:tabs>
          <w:tab w:val="left" w:pos="2410"/>
        </w:tabs>
        <w:jc w:val="both"/>
        <w:rPr>
          <w:rFonts w:ascii="Calibri" w:eastAsia="Calibri" w:hAnsi="Calibri" w:cs="Calibri"/>
          <w:sz w:val="20"/>
          <w:szCs w:val="20"/>
          <w:u w:color="FF0000"/>
          <w:shd w:val="clear" w:color="auto" w:fill="FFFFFF"/>
        </w:rPr>
      </w:pPr>
      <w:r w:rsidRPr="00D81747">
        <w:rPr>
          <w:rFonts w:ascii="Calibri" w:eastAsia="Calibri" w:hAnsi="Calibri" w:cs="Calibri"/>
          <w:sz w:val="20"/>
          <w:szCs w:val="20"/>
          <w:u w:color="FF0000"/>
          <w:shd w:val="clear" w:color="auto" w:fill="FFFFFF"/>
        </w:rPr>
        <w:tab/>
      </w:r>
      <w:r w:rsidRPr="00D81747">
        <w:rPr>
          <w:rFonts w:ascii="Calibri" w:eastAsia="Calibri" w:hAnsi="Calibri" w:cs="Calibri"/>
          <w:sz w:val="20"/>
          <w:szCs w:val="20"/>
          <w:u w:color="FF0000"/>
          <w:shd w:val="clear" w:color="auto" w:fill="FFFFFF"/>
        </w:rPr>
        <w:tab/>
      </w:r>
      <w:r w:rsidRPr="00D81747">
        <w:rPr>
          <w:rFonts w:ascii="Calibri" w:hAnsi="Calibri" w:cs="Calibri"/>
          <w:b/>
          <w:bCs/>
          <w:sz w:val="20"/>
          <w:szCs w:val="20"/>
          <w:u w:color="FF0000"/>
          <w:shd w:val="clear" w:color="auto" w:fill="FFFFFF"/>
        </w:rPr>
        <w:t>6x</w:t>
      </w:r>
      <w:r w:rsidRPr="00D81747">
        <w:rPr>
          <w:rFonts w:ascii="Calibri" w:hAnsi="Calibri" w:cs="Calibri"/>
          <w:sz w:val="20"/>
          <w:szCs w:val="20"/>
          <w:u w:color="FF0000"/>
          <w:shd w:val="clear" w:color="auto" w:fill="FFFFFF"/>
        </w:rPr>
        <w:t xml:space="preserve"> 5 - </w:t>
      </w:r>
      <w:proofErr w:type="gramStart"/>
      <w:r w:rsidRPr="00D81747">
        <w:rPr>
          <w:rFonts w:ascii="Calibri" w:hAnsi="Calibri" w:cs="Calibri"/>
          <w:sz w:val="20"/>
          <w:szCs w:val="20"/>
          <w:u w:color="FF0000"/>
          <w:shd w:val="clear" w:color="auto" w:fill="FFFFFF"/>
        </w:rPr>
        <w:t>10kg</w:t>
      </w:r>
      <w:proofErr w:type="gramEnd"/>
      <w:r w:rsidRPr="00D81747">
        <w:rPr>
          <w:rFonts w:ascii="Calibri" w:hAnsi="Calibri" w:cs="Calibri"/>
          <w:sz w:val="20"/>
          <w:szCs w:val="20"/>
          <w:u w:color="FF0000"/>
          <w:shd w:val="clear" w:color="auto" w:fill="FFFFFF"/>
        </w:rPr>
        <w:t xml:space="preserve"> lahví s plynem PROPAN BUTAN. (UN1965)</w:t>
      </w:r>
    </w:p>
    <w:p w14:paraId="40FF8374" w14:textId="77777777" w:rsidR="00307469" w:rsidRPr="00D81747" w:rsidRDefault="00307469">
      <w:pPr>
        <w:pStyle w:val="TextA"/>
        <w:tabs>
          <w:tab w:val="left" w:pos="2410"/>
        </w:tabs>
        <w:ind w:left="2410" w:hanging="2410"/>
        <w:jc w:val="both"/>
        <w:rPr>
          <w:rFonts w:ascii="Calibri" w:eastAsia="Times New Roman" w:hAnsi="Calibri" w:cs="Calibri"/>
          <w:sz w:val="20"/>
          <w:szCs w:val="20"/>
        </w:rPr>
      </w:pPr>
    </w:p>
    <w:p w14:paraId="2562BDB4" w14:textId="77777777" w:rsidR="00307469" w:rsidRPr="00D81747" w:rsidRDefault="0034440F">
      <w:pPr>
        <w:pStyle w:val="TextA"/>
        <w:tabs>
          <w:tab w:val="left" w:pos="2410"/>
        </w:tabs>
        <w:ind w:left="2410" w:hanging="2410"/>
        <w:jc w:val="both"/>
        <w:rPr>
          <w:rFonts w:ascii="Calibri" w:eastAsia="Calibri" w:hAnsi="Calibri" w:cs="Calibri"/>
          <w:sz w:val="20"/>
          <w:szCs w:val="20"/>
        </w:rPr>
      </w:pPr>
      <w:r w:rsidRPr="00D81747">
        <w:rPr>
          <w:rFonts w:ascii="Calibri" w:hAnsi="Calibri" w:cs="Calibri"/>
          <w:b/>
          <w:bCs/>
          <w:sz w:val="20"/>
          <w:szCs w:val="20"/>
          <w:lang w:val="en-US"/>
        </w:rPr>
        <w:t>KONFETOVA</w:t>
      </w:r>
      <w:r w:rsidRPr="00D81747">
        <w:rPr>
          <w:rFonts w:ascii="Calibri" w:hAnsi="Calibri" w:cs="Calibri"/>
          <w:b/>
          <w:bCs/>
          <w:sz w:val="20"/>
          <w:szCs w:val="20"/>
        </w:rPr>
        <w:t>Č (1 ks)</w:t>
      </w:r>
      <w:r w:rsidRPr="00D81747">
        <w:rPr>
          <w:rFonts w:ascii="Calibri" w:eastAsia="Times New Roman" w:hAnsi="Calibri" w:cs="Calibri"/>
          <w:b/>
          <w:bCs/>
          <w:sz w:val="20"/>
          <w:szCs w:val="20"/>
        </w:rPr>
        <w:tab/>
      </w:r>
      <w:proofErr w:type="spellStart"/>
      <w:r w:rsidRPr="00D81747">
        <w:rPr>
          <w:rFonts w:ascii="Calibri" w:hAnsi="Calibri" w:cs="Calibri"/>
          <w:sz w:val="20"/>
          <w:szCs w:val="20"/>
        </w:rPr>
        <w:t>Konfetovač</w:t>
      </w:r>
      <w:proofErr w:type="spellEnd"/>
      <w:r w:rsidRPr="00D81747">
        <w:rPr>
          <w:rFonts w:ascii="Calibri" w:hAnsi="Calibri" w:cs="Calibri"/>
          <w:sz w:val="20"/>
          <w:szCs w:val="20"/>
        </w:rPr>
        <w:t xml:space="preserve"> rozprašující </w:t>
      </w:r>
      <w:proofErr w:type="spellStart"/>
      <w:r w:rsidRPr="00D81747">
        <w:rPr>
          <w:rFonts w:ascii="Calibri" w:hAnsi="Calibri" w:cs="Calibri"/>
          <w:sz w:val="20"/>
          <w:szCs w:val="20"/>
        </w:rPr>
        <w:t>ekologick</w:t>
      </w:r>
      <w:proofErr w:type="spellEnd"/>
      <w:r w:rsidRPr="00D81747">
        <w:rPr>
          <w:rFonts w:ascii="Calibri" w:hAnsi="Calibri" w:cs="Calibri"/>
          <w:sz w:val="20"/>
          <w:szCs w:val="20"/>
          <w:lang w:val="fr-FR"/>
        </w:rPr>
        <w:t xml:space="preserve">é </w:t>
      </w:r>
      <w:proofErr w:type="spellStart"/>
      <w:r w:rsidRPr="00D81747">
        <w:rPr>
          <w:rFonts w:ascii="Calibri" w:hAnsi="Calibri" w:cs="Calibri"/>
          <w:sz w:val="20"/>
          <w:szCs w:val="20"/>
        </w:rPr>
        <w:t>papírov</w:t>
      </w:r>
      <w:proofErr w:type="spellEnd"/>
      <w:r w:rsidRPr="00D81747">
        <w:rPr>
          <w:rFonts w:ascii="Calibri" w:hAnsi="Calibri" w:cs="Calibri"/>
          <w:sz w:val="20"/>
          <w:szCs w:val="20"/>
          <w:lang w:val="fr-FR"/>
        </w:rPr>
        <w:t xml:space="preserve">é </w:t>
      </w:r>
      <w:r w:rsidRPr="00D81747">
        <w:rPr>
          <w:rFonts w:ascii="Calibri" w:hAnsi="Calibri" w:cs="Calibri"/>
          <w:sz w:val="20"/>
          <w:szCs w:val="20"/>
        </w:rPr>
        <w:t xml:space="preserve">konfety. V případě, že by mohlo být </w:t>
      </w:r>
      <w:r w:rsidRPr="00D81747">
        <w:rPr>
          <w:rFonts w:ascii="Calibri" w:hAnsi="Calibri" w:cs="Calibri"/>
          <w:sz w:val="20"/>
          <w:szCs w:val="20"/>
          <w:lang w:val="fr-FR"/>
        </w:rPr>
        <w:t>pou</w:t>
      </w:r>
      <w:r w:rsidRPr="00D81747">
        <w:rPr>
          <w:rFonts w:ascii="Calibri" w:hAnsi="Calibri" w:cs="Calibri"/>
          <w:sz w:val="20"/>
          <w:szCs w:val="20"/>
        </w:rPr>
        <w:t>žití papírový</w:t>
      </w:r>
      <w:r w:rsidRPr="00D81747">
        <w:rPr>
          <w:rFonts w:ascii="Calibri" w:hAnsi="Calibri" w:cs="Calibri"/>
          <w:sz w:val="20"/>
          <w:szCs w:val="20"/>
          <w:lang w:val="sv-SE"/>
        </w:rPr>
        <w:t>ch konfet ne</w:t>
      </w:r>
      <w:proofErr w:type="spellStart"/>
      <w:r w:rsidRPr="00D81747">
        <w:rPr>
          <w:rFonts w:ascii="Calibri" w:hAnsi="Calibri" w:cs="Calibri"/>
          <w:sz w:val="20"/>
          <w:szCs w:val="20"/>
        </w:rPr>
        <w:t>vhodn</w:t>
      </w:r>
      <w:proofErr w:type="spellEnd"/>
      <w:r w:rsidRPr="00D81747">
        <w:rPr>
          <w:rFonts w:ascii="Calibri" w:hAnsi="Calibri" w:cs="Calibri"/>
          <w:sz w:val="20"/>
          <w:szCs w:val="20"/>
          <w:lang w:val="fr-FR"/>
        </w:rPr>
        <w:t>é</w:t>
      </w:r>
      <w:r w:rsidRPr="00D81747">
        <w:rPr>
          <w:rFonts w:ascii="Calibri" w:hAnsi="Calibri" w:cs="Calibri"/>
          <w:sz w:val="20"/>
          <w:szCs w:val="20"/>
        </w:rPr>
        <w:t>, prosíme o kontaktování.</w:t>
      </w:r>
    </w:p>
    <w:p w14:paraId="58145D95" w14:textId="77777777" w:rsidR="00307469" w:rsidRPr="00D81747" w:rsidRDefault="00307469">
      <w:pPr>
        <w:pStyle w:val="TextA"/>
        <w:tabs>
          <w:tab w:val="left" w:pos="2410"/>
        </w:tabs>
        <w:jc w:val="both"/>
        <w:rPr>
          <w:rFonts w:ascii="Calibri" w:eastAsia="Times New Roman" w:hAnsi="Calibri" w:cs="Calibri"/>
          <w:b/>
          <w:bCs/>
          <w:sz w:val="20"/>
          <w:szCs w:val="20"/>
        </w:rPr>
      </w:pPr>
    </w:p>
    <w:p w14:paraId="20570A01" w14:textId="77777777" w:rsidR="00307469" w:rsidRPr="00D81747" w:rsidRDefault="0034440F">
      <w:pPr>
        <w:pStyle w:val="Text2"/>
        <w:rPr>
          <w:rFonts w:cs="Calibri"/>
          <w:sz w:val="20"/>
          <w:szCs w:val="20"/>
        </w:rPr>
      </w:pPr>
      <w:r w:rsidRPr="00D81747">
        <w:rPr>
          <w:rFonts w:cs="Calibri"/>
          <w:b/>
          <w:bCs/>
          <w:sz w:val="20"/>
          <w:szCs w:val="20"/>
        </w:rPr>
        <w:t>STADIUM SHOT (2ks)</w:t>
      </w:r>
      <w:r w:rsidRPr="00D81747">
        <w:rPr>
          <w:rFonts w:cs="Calibri"/>
          <w:b/>
          <w:bCs/>
          <w:sz w:val="20"/>
          <w:szCs w:val="20"/>
        </w:rPr>
        <w:tab/>
      </w:r>
      <w:proofErr w:type="spellStart"/>
      <w:r w:rsidRPr="00D81747">
        <w:rPr>
          <w:rFonts w:cs="Calibri"/>
          <w:sz w:val="20"/>
          <w:szCs w:val="20"/>
        </w:rPr>
        <w:t>Efekt</w:t>
      </w:r>
      <w:proofErr w:type="spellEnd"/>
      <w:r w:rsidRPr="00D81747">
        <w:rPr>
          <w:rFonts w:cs="Calibri"/>
          <w:sz w:val="20"/>
          <w:szCs w:val="20"/>
        </w:rPr>
        <w:t xml:space="preserve"> </w:t>
      </w:r>
      <w:proofErr w:type="spellStart"/>
      <w:r w:rsidRPr="00D81747">
        <w:rPr>
          <w:rFonts w:cs="Calibri"/>
          <w:sz w:val="20"/>
          <w:szCs w:val="20"/>
        </w:rPr>
        <w:t>během</w:t>
      </w:r>
      <w:proofErr w:type="spellEnd"/>
      <w:r w:rsidRPr="00D81747">
        <w:rPr>
          <w:rFonts w:cs="Calibri"/>
          <w:sz w:val="20"/>
          <w:szCs w:val="20"/>
        </w:rPr>
        <w:t xml:space="preserve"> </w:t>
      </w:r>
      <w:proofErr w:type="spellStart"/>
      <w:r w:rsidRPr="00D81747">
        <w:rPr>
          <w:rFonts w:cs="Calibri"/>
          <w:sz w:val="20"/>
          <w:szCs w:val="20"/>
        </w:rPr>
        <w:t>koncertu</w:t>
      </w:r>
      <w:proofErr w:type="spellEnd"/>
      <w:r w:rsidRPr="00D81747">
        <w:rPr>
          <w:rFonts w:cs="Calibri"/>
          <w:sz w:val="20"/>
          <w:szCs w:val="20"/>
        </w:rPr>
        <w:t xml:space="preserve"> </w:t>
      </w:r>
      <w:proofErr w:type="spellStart"/>
      <w:r w:rsidRPr="00D81747">
        <w:rPr>
          <w:rFonts w:cs="Calibri"/>
          <w:sz w:val="20"/>
          <w:szCs w:val="20"/>
        </w:rPr>
        <w:t>vystřelí</w:t>
      </w:r>
      <w:proofErr w:type="spellEnd"/>
      <w:r w:rsidRPr="00D81747">
        <w:rPr>
          <w:rFonts w:cs="Calibri"/>
          <w:sz w:val="20"/>
          <w:szCs w:val="20"/>
        </w:rPr>
        <w:t xml:space="preserve"> </w:t>
      </w:r>
      <w:r w:rsidRPr="00D81747">
        <w:rPr>
          <w:rFonts w:cs="Calibri"/>
          <w:sz w:val="20"/>
          <w:szCs w:val="20"/>
          <w:lang w:val="pt-PT"/>
        </w:rPr>
        <w:t>do v</w:t>
      </w:r>
      <w:proofErr w:type="spellStart"/>
      <w:r w:rsidRPr="00D81747">
        <w:rPr>
          <w:rFonts w:cs="Calibri"/>
          <w:sz w:val="20"/>
          <w:szCs w:val="20"/>
        </w:rPr>
        <w:t>ýšky</w:t>
      </w:r>
      <w:proofErr w:type="spellEnd"/>
      <w:r w:rsidRPr="00D81747">
        <w:rPr>
          <w:rFonts w:cs="Calibri"/>
          <w:sz w:val="20"/>
          <w:szCs w:val="20"/>
        </w:rPr>
        <w:t xml:space="preserve"> 6</w:t>
      </w:r>
      <w:r w:rsidRPr="00D81747">
        <w:rPr>
          <w:rFonts w:cs="Calibri"/>
          <w:sz w:val="20"/>
          <w:szCs w:val="20"/>
          <w:lang w:val="nl-NL"/>
        </w:rPr>
        <w:t xml:space="preserve"> metr</w:t>
      </w:r>
      <w:r w:rsidRPr="00D81747">
        <w:rPr>
          <w:rFonts w:cs="Calibri"/>
          <w:sz w:val="20"/>
          <w:szCs w:val="20"/>
        </w:rPr>
        <w:t xml:space="preserve">ů </w:t>
      </w:r>
      <w:proofErr w:type="spellStart"/>
      <w:r w:rsidRPr="00D81747">
        <w:rPr>
          <w:rFonts w:cs="Calibri"/>
          <w:sz w:val="20"/>
          <w:szCs w:val="20"/>
        </w:rPr>
        <w:t>dlouh</w:t>
      </w:r>
      <w:proofErr w:type="spellEnd"/>
      <w:r w:rsidRPr="00D81747">
        <w:rPr>
          <w:rFonts w:cs="Calibri"/>
          <w:sz w:val="20"/>
          <w:szCs w:val="20"/>
          <w:lang w:val="fr-FR"/>
        </w:rPr>
        <w:t xml:space="preserve">é </w:t>
      </w:r>
      <w:proofErr w:type="spellStart"/>
      <w:r w:rsidRPr="00D81747">
        <w:rPr>
          <w:rFonts w:cs="Calibri"/>
          <w:sz w:val="20"/>
          <w:szCs w:val="20"/>
        </w:rPr>
        <w:t>papírov</w:t>
      </w:r>
      <w:proofErr w:type="spellEnd"/>
      <w:r w:rsidRPr="00D81747">
        <w:rPr>
          <w:rFonts w:cs="Calibri"/>
          <w:sz w:val="20"/>
          <w:szCs w:val="20"/>
          <w:lang w:val="fr-FR"/>
        </w:rPr>
        <w:t xml:space="preserve">é </w:t>
      </w:r>
      <w:proofErr w:type="spellStart"/>
      <w:r w:rsidRPr="00D81747">
        <w:rPr>
          <w:rFonts w:cs="Calibri"/>
          <w:sz w:val="20"/>
          <w:szCs w:val="20"/>
        </w:rPr>
        <w:t>konfety</w:t>
      </w:r>
      <w:proofErr w:type="spellEnd"/>
      <w:r w:rsidRPr="00D81747">
        <w:rPr>
          <w:rFonts w:cs="Calibri"/>
          <w:sz w:val="20"/>
          <w:szCs w:val="20"/>
        </w:rPr>
        <w:t xml:space="preserve">. V </w:t>
      </w:r>
      <w:proofErr w:type="spellStart"/>
      <w:r w:rsidRPr="00D81747">
        <w:rPr>
          <w:rFonts w:cs="Calibri"/>
          <w:sz w:val="20"/>
          <w:szCs w:val="20"/>
        </w:rPr>
        <w:t>případě</w:t>
      </w:r>
      <w:proofErr w:type="spellEnd"/>
      <w:r w:rsidRPr="00D81747">
        <w:rPr>
          <w:rFonts w:cs="Calibri"/>
          <w:sz w:val="20"/>
          <w:szCs w:val="20"/>
        </w:rPr>
        <w:t xml:space="preserve">, </w:t>
      </w:r>
      <w:proofErr w:type="spellStart"/>
      <w:r w:rsidRPr="00D81747">
        <w:rPr>
          <w:rFonts w:cs="Calibri"/>
          <w:sz w:val="20"/>
          <w:szCs w:val="20"/>
        </w:rPr>
        <w:t>že</w:t>
      </w:r>
      <w:proofErr w:type="spellEnd"/>
      <w:r w:rsidRPr="00D81747">
        <w:rPr>
          <w:rFonts w:cs="Calibri"/>
          <w:sz w:val="20"/>
          <w:szCs w:val="20"/>
        </w:rPr>
        <w:t xml:space="preserve"> by </w:t>
      </w:r>
      <w:proofErr w:type="spellStart"/>
      <w:r w:rsidRPr="00D81747">
        <w:rPr>
          <w:rFonts w:cs="Calibri"/>
          <w:sz w:val="20"/>
          <w:szCs w:val="20"/>
        </w:rPr>
        <w:t>mohlo</w:t>
      </w:r>
      <w:proofErr w:type="spellEnd"/>
      <w:r w:rsidRPr="00D81747">
        <w:rPr>
          <w:rFonts w:cs="Calibri"/>
          <w:sz w:val="20"/>
          <w:szCs w:val="20"/>
        </w:rPr>
        <w:t xml:space="preserve"> </w:t>
      </w:r>
      <w:proofErr w:type="spellStart"/>
      <w:r w:rsidRPr="00D81747">
        <w:rPr>
          <w:rFonts w:cs="Calibri"/>
          <w:sz w:val="20"/>
          <w:szCs w:val="20"/>
        </w:rPr>
        <w:t>být</w:t>
      </w:r>
      <w:proofErr w:type="spellEnd"/>
      <w:r w:rsidRPr="00D81747">
        <w:rPr>
          <w:rFonts w:cs="Calibri"/>
          <w:sz w:val="20"/>
          <w:szCs w:val="20"/>
        </w:rPr>
        <w:t xml:space="preserve"> </w:t>
      </w:r>
      <w:r w:rsidRPr="00D81747">
        <w:rPr>
          <w:rFonts w:cs="Calibri"/>
          <w:sz w:val="20"/>
          <w:szCs w:val="20"/>
          <w:lang w:val="fr-FR"/>
        </w:rPr>
        <w:t>pou</w:t>
      </w:r>
      <w:proofErr w:type="spellStart"/>
      <w:r w:rsidRPr="00D81747">
        <w:rPr>
          <w:rFonts w:cs="Calibri"/>
          <w:sz w:val="20"/>
          <w:szCs w:val="20"/>
        </w:rPr>
        <w:t>žití</w:t>
      </w:r>
      <w:proofErr w:type="spellEnd"/>
      <w:r w:rsidRPr="00D81747">
        <w:rPr>
          <w:rFonts w:cs="Calibri"/>
          <w:sz w:val="20"/>
          <w:szCs w:val="20"/>
        </w:rPr>
        <w:t xml:space="preserve"> </w:t>
      </w:r>
      <w:proofErr w:type="spellStart"/>
      <w:r w:rsidRPr="00D81747">
        <w:rPr>
          <w:rFonts w:cs="Calibri"/>
          <w:sz w:val="20"/>
          <w:szCs w:val="20"/>
        </w:rPr>
        <w:t>papírových</w:t>
      </w:r>
      <w:proofErr w:type="spellEnd"/>
      <w:r w:rsidRPr="00D81747">
        <w:rPr>
          <w:rFonts w:cs="Calibri"/>
          <w:sz w:val="20"/>
          <w:szCs w:val="20"/>
        </w:rPr>
        <w:t xml:space="preserve"> </w:t>
      </w:r>
      <w:proofErr w:type="spellStart"/>
      <w:r w:rsidRPr="00D81747">
        <w:rPr>
          <w:rFonts w:cs="Calibri"/>
          <w:sz w:val="20"/>
          <w:szCs w:val="20"/>
        </w:rPr>
        <w:t>konfet</w:t>
      </w:r>
      <w:proofErr w:type="spellEnd"/>
      <w:r w:rsidRPr="00D81747">
        <w:rPr>
          <w:rFonts w:cs="Calibri"/>
          <w:sz w:val="20"/>
          <w:szCs w:val="20"/>
        </w:rPr>
        <w:t xml:space="preserve"> </w:t>
      </w:r>
      <w:proofErr w:type="spellStart"/>
      <w:r w:rsidRPr="00D81747">
        <w:rPr>
          <w:rFonts w:cs="Calibri"/>
          <w:sz w:val="20"/>
          <w:szCs w:val="20"/>
        </w:rPr>
        <w:t>nepřípustn</w:t>
      </w:r>
      <w:proofErr w:type="spellEnd"/>
      <w:r w:rsidRPr="00D81747">
        <w:rPr>
          <w:rFonts w:cs="Calibri"/>
          <w:sz w:val="20"/>
          <w:szCs w:val="20"/>
          <w:lang w:val="fr-FR"/>
        </w:rPr>
        <w:t>é</w:t>
      </w:r>
      <w:r w:rsidRPr="00D81747">
        <w:rPr>
          <w:rFonts w:cs="Calibri"/>
          <w:sz w:val="20"/>
          <w:szCs w:val="20"/>
        </w:rPr>
        <w:t xml:space="preserve">, </w:t>
      </w:r>
      <w:proofErr w:type="spellStart"/>
      <w:r w:rsidRPr="00D81747">
        <w:rPr>
          <w:rFonts w:cs="Calibri"/>
          <w:sz w:val="20"/>
          <w:szCs w:val="20"/>
        </w:rPr>
        <w:t>prosím</w:t>
      </w:r>
      <w:proofErr w:type="spellEnd"/>
      <w:r w:rsidRPr="00D81747">
        <w:rPr>
          <w:rFonts w:cs="Calibri"/>
          <w:sz w:val="20"/>
          <w:szCs w:val="20"/>
        </w:rPr>
        <w:t xml:space="preserve"> </w:t>
      </w:r>
      <w:proofErr w:type="spellStart"/>
      <w:r w:rsidRPr="00D81747">
        <w:rPr>
          <w:rFonts w:cs="Calibri"/>
          <w:sz w:val="20"/>
          <w:szCs w:val="20"/>
        </w:rPr>
        <w:t>neprodleně</w:t>
      </w:r>
      <w:proofErr w:type="spellEnd"/>
      <w:r w:rsidRPr="00D81747">
        <w:rPr>
          <w:rFonts w:cs="Calibri"/>
          <w:sz w:val="20"/>
          <w:szCs w:val="20"/>
        </w:rPr>
        <w:t xml:space="preserve"> </w:t>
      </w:r>
      <w:proofErr w:type="spellStart"/>
      <w:r w:rsidRPr="00D81747">
        <w:rPr>
          <w:rFonts w:cs="Calibri"/>
          <w:sz w:val="20"/>
          <w:szCs w:val="20"/>
        </w:rPr>
        <w:t>nás</w:t>
      </w:r>
      <w:proofErr w:type="spellEnd"/>
      <w:r w:rsidRPr="00D81747">
        <w:rPr>
          <w:rFonts w:cs="Calibri"/>
          <w:sz w:val="20"/>
          <w:szCs w:val="20"/>
        </w:rPr>
        <w:t xml:space="preserve"> </w:t>
      </w:r>
      <w:proofErr w:type="spellStart"/>
      <w:r w:rsidRPr="00D81747">
        <w:rPr>
          <w:rFonts w:cs="Calibri"/>
          <w:sz w:val="20"/>
          <w:szCs w:val="20"/>
        </w:rPr>
        <w:t>kontaktujte</w:t>
      </w:r>
      <w:proofErr w:type="spellEnd"/>
      <w:r w:rsidRPr="00D81747">
        <w:rPr>
          <w:rFonts w:cs="Calibri"/>
          <w:sz w:val="20"/>
          <w:szCs w:val="20"/>
        </w:rPr>
        <w:t>.</w:t>
      </w:r>
    </w:p>
    <w:p w14:paraId="462778EB" w14:textId="77777777" w:rsidR="00307469" w:rsidRPr="00D81747" w:rsidRDefault="00307469">
      <w:pPr>
        <w:pStyle w:val="TextA"/>
        <w:jc w:val="both"/>
        <w:rPr>
          <w:rFonts w:ascii="Calibri" w:eastAsia="Times New Roman" w:hAnsi="Calibri" w:cs="Calibri"/>
          <w:sz w:val="20"/>
          <w:szCs w:val="20"/>
        </w:rPr>
      </w:pPr>
    </w:p>
    <w:p w14:paraId="73569DD1" w14:textId="77777777" w:rsidR="00307469" w:rsidRPr="00D81747" w:rsidRDefault="0034440F">
      <w:pPr>
        <w:pStyle w:val="TextA"/>
        <w:jc w:val="both"/>
        <w:rPr>
          <w:rFonts w:ascii="Calibri" w:eastAsia="Times New Roman" w:hAnsi="Calibri" w:cs="Calibri"/>
          <w:b/>
          <w:bCs/>
          <w:color w:val="FF0000"/>
          <w:sz w:val="20"/>
          <w:szCs w:val="20"/>
          <w:u w:color="FF0000"/>
        </w:rPr>
      </w:pPr>
      <w:r w:rsidRPr="00D81747">
        <w:rPr>
          <w:rFonts w:ascii="Calibri" w:hAnsi="Calibri" w:cs="Calibri"/>
          <w:b/>
          <w:bCs/>
          <w:sz w:val="20"/>
          <w:szCs w:val="20"/>
        </w:rPr>
        <w:t xml:space="preserve">Žádáme o vytvoření prostoru pro </w:t>
      </w:r>
      <w:proofErr w:type="spellStart"/>
      <w:r w:rsidRPr="00D81747">
        <w:rPr>
          <w:rFonts w:ascii="Calibri" w:hAnsi="Calibri" w:cs="Calibri"/>
          <w:b/>
          <w:bCs/>
          <w:sz w:val="20"/>
          <w:szCs w:val="20"/>
        </w:rPr>
        <w:t>naš</w:t>
      </w:r>
      <w:proofErr w:type="spellEnd"/>
      <w:r w:rsidRPr="00D81747">
        <w:rPr>
          <w:rFonts w:ascii="Calibri" w:hAnsi="Calibri" w:cs="Calibri"/>
          <w:b/>
          <w:bCs/>
          <w:sz w:val="20"/>
          <w:szCs w:val="20"/>
          <w:lang w:val="en-US"/>
        </w:rPr>
        <w:t xml:space="preserve">e show </w:t>
      </w:r>
      <w:proofErr w:type="spellStart"/>
      <w:r w:rsidRPr="00D81747">
        <w:rPr>
          <w:rFonts w:ascii="Calibri" w:hAnsi="Calibri" w:cs="Calibri"/>
          <w:b/>
          <w:bCs/>
          <w:sz w:val="20"/>
          <w:szCs w:val="20"/>
          <w:lang w:val="en-US"/>
        </w:rPr>
        <w:t>efekty</w:t>
      </w:r>
      <w:proofErr w:type="spellEnd"/>
      <w:r w:rsidRPr="00D81747">
        <w:rPr>
          <w:rFonts w:ascii="Calibri" w:hAnsi="Calibri" w:cs="Calibri"/>
          <w:b/>
          <w:bCs/>
          <w:sz w:val="20"/>
          <w:szCs w:val="20"/>
          <w:lang w:val="en-US"/>
        </w:rPr>
        <w:t>!</w:t>
      </w:r>
    </w:p>
    <w:p w14:paraId="5CF161F2" w14:textId="46C9688A" w:rsidR="00307469" w:rsidRDefault="00307469">
      <w:pPr>
        <w:pStyle w:val="TextA"/>
        <w:ind w:left="1416" w:firstLine="708"/>
        <w:rPr>
          <w:rFonts w:ascii="Calibri" w:eastAsia="Calibri" w:hAnsi="Calibri" w:cs="Calibri"/>
          <w:b/>
          <w:bCs/>
          <w:sz w:val="32"/>
          <w:szCs w:val="32"/>
          <w:u w:val="single"/>
        </w:rPr>
      </w:pPr>
    </w:p>
    <w:p w14:paraId="5548DA93" w14:textId="33D30F5C" w:rsidR="00307469" w:rsidRDefault="00D81747" w:rsidP="00D81747">
      <w:pPr>
        <w:pStyle w:val="TextA"/>
        <w:ind w:left="1416" w:firstLine="708"/>
        <w:rPr>
          <w:rFonts w:ascii="Calibri" w:eastAsia="Calibri" w:hAnsi="Calibri" w:cs="Calibri"/>
          <w:b/>
          <w:bCs/>
          <w:sz w:val="32"/>
          <w:szCs w:val="32"/>
          <w:u w:val="single"/>
        </w:rPr>
      </w:pPr>
      <w:r>
        <w:rPr>
          <w:rFonts w:ascii="Times New Roman" w:eastAsia="Times New Roman" w:hAnsi="Times New Roman" w:cs="Times New Roman"/>
          <w:b/>
          <w:bCs/>
          <w:noProof/>
          <w:color w:val="FF0000"/>
          <w:sz w:val="20"/>
          <w:szCs w:val="20"/>
          <w:u w:color="FF0000"/>
        </w:rPr>
        <w:drawing>
          <wp:anchor distT="152400" distB="152400" distL="152400" distR="152400" simplePos="0" relativeHeight="251659264" behindDoc="0" locked="0" layoutInCell="1" allowOverlap="1" wp14:anchorId="1B576D21" wp14:editId="4D44F881">
            <wp:simplePos x="0" y="0"/>
            <wp:positionH relativeFrom="margin">
              <wp:posOffset>-516255</wp:posOffset>
            </wp:positionH>
            <wp:positionV relativeFrom="line">
              <wp:posOffset>462655</wp:posOffset>
            </wp:positionV>
            <wp:extent cx="6747514" cy="2769285"/>
            <wp:effectExtent l="0" t="0" r="0" b="0"/>
            <wp:wrapTopAndBottom distT="152400" distB="152400"/>
            <wp:docPr id="1073741825" name="officeArt object" descr="STAGEPLAN_Efekt_Mirai_202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5" name="STAGEPLAN_Efekt_Mirai_2022.jpg" descr="STAGEPLAN_Efekt_Mirai_2022.jpg"/>
                    <pic:cNvPicPr>
                      <a:picLocks noChangeAspect="1"/>
                    </pic:cNvPicPr>
                  </pic:nvPicPr>
                  <pic:blipFill>
                    <a:blip r:embed="rId11"/>
                    <a:srcRect l="1248" t="10874" r="3633" b="33912"/>
                    <a:stretch>
                      <a:fillRect/>
                    </a:stretch>
                  </pic:blipFill>
                  <pic:spPr>
                    <a:xfrm>
                      <a:off x="0" y="0"/>
                      <a:ext cx="6747514" cy="2769285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 w14:paraId="1E16D1E4" w14:textId="77777777" w:rsidR="00D81747" w:rsidRDefault="00D81747">
      <w:pPr>
        <w:pStyle w:val="TextA"/>
        <w:tabs>
          <w:tab w:val="left" w:pos="2410"/>
        </w:tabs>
        <w:rPr>
          <w:rFonts w:ascii="Calibri" w:hAnsi="Calibri"/>
          <w:b/>
          <w:bCs/>
          <w:sz w:val="32"/>
          <w:szCs w:val="32"/>
          <w:u w:val="single"/>
          <w:shd w:val="clear" w:color="auto" w:fill="B5EAFF"/>
        </w:rPr>
      </w:pPr>
    </w:p>
    <w:p w14:paraId="5AC838C9" w14:textId="77777777" w:rsidR="00D81747" w:rsidRDefault="00D81747">
      <w:pPr>
        <w:pStyle w:val="TextA"/>
        <w:tabs>
          <w:tab w:val="left" w:pos="2410"/>
        </w:tabs>
        <w:rPr>
          <w:rFonts w:ascii="Calibri" w:hAnsi="Calibri"/>
          <w:b/>
          <w:bCs/>
          <w:sz w:val="32"/>
          <w:szCs w:val="32"/>
          <w:u w:val="single"/>
          <w:shd w:val="clear" w:color="auto" w:fill="B5EAFF"/>
        </w:rPr>
      </w:pPr>
    </w:p>
    <w:p w14:paraId="66F6217A" w14:textId="6C7EE29B" w:rsidR="00307469" w:rsidRPr="00D81747" w:rsidRDefault="0034440F">
      <w:pPr>
        <w:pStyle w:val="TextA"/>
        <w:tabs>
          <w:tab w:val="left" w:pos="2410"/>
        </w:tabs>
        <w:rPr>
          <w:rFonts w:ascii="Calibri" w:eastAsia="Calibri" w:hAnsi="Calibri" w:cs="Calibri"/>
          <w:sz w:val="20"/>
          <w:szCs w:val="20"/>
          <w:shd w:val="clear" w:color="auto" w:fill="FFFFFF"/>
        </w:rPr>
      </w:pPr>
      <w:r w:rsidRPr="00D81747">
        <w:rPr>
          <w:rFonts w:ascii="Calibri" w:hAnsi="Calibri"/>
          <w:b/>
          <w:bCs/>
          <w:sz w:val="20"/>
          <w:szCs w:val="20"/>
          <w:u w:val="single"/>
          <w:shd w:val="clear" w:color="auto" w:fill="B5EAFF"/>
        </w:rPr>
        <w:lastRenderedPageBreak/>
        <w:t>4. SVĚTLA</w:t>
      </w:r>
      <w:r w:rsidRPr="00D81747">
        <w:rPr>
          <w:rFonts w:ascii="Calibri" w:hAnsi="Calibri"/>
          <w:b/>
          <w:bCs/>
          <w:sz w:val="20"/>
          <w:szCs w:val="20"/>
          <w:shd w:val="clear" w:color="auto" w:fill="FFFFFF"/>
        </w:rPr>
        <w:t xml:space="preserve"> Vojtěch </w:t>
      </w:r>
      <w:proofErr w:type="spellStart"/>
      <w:r w:rsidRPr="00D81747">
        <w:rPr>
          <w:rFonts w:ascii="Calibri" w:hAnsi="Calibri"/>
          <w:b/>
          <w:bCs/>
          <w:sz w:val="20"/>
          <w:szCs w:val="20"/>
          <w:shd w:val="clear" w:color="auto" w:fill="FFFFFF"/>
        </w:rPr>
        <w:t>Wrobel</w:t>
      </w:r>
      <w:proofErr w:type="spellEnd"/>
      <w:r w:rsidRPr="00D81747">
        <w:rPr>
          <w:rFonts w:ascii="Calibri" w:hAnsi="Calibri"/>
          <w:b/>
          <w:bCs/>
          <w:sz w:val="20"/>
          <w:szCs w:val="20"/>
          <w:shd w:val="clear" w:color="auto" w:fill="FFFFFF"/>
        </w:rPr>
        <w:t xml:space="preserve">, </w:t>
      </w:r>
      <w:r w:rsidRPr="00D81747">
        <w:rPr>
          <w:rFonts w:ascii="Calibri" w:hAnsi="Calibri"/>
          <w:b/>
          <w:bCs/>
          <w:sz w:val="20"/>
          <w:szCs w:val="20"/>
          <w:shd w:val="clear" w:color="auto" w:fill="FFFFFF"/>
          <w:lang w:val="pt-PT"/>
        </w:rPr>
        <w:t>Tel. 724 435 568</w:t>
      </w:r>
    </w:p>
    <w:p w14:paraId="0B6F2AA0" w14:textId="77777777" w:rsidR="00307469" w:rsidRPr="00D81747" w:rsidRDefault="0034440F" w:rsidP="00D81747">
      <w:pPr>
        <w:numPr>
          <w:ilvl w:val="0"/>
          <w:numId w:val="16"/>
        </w:numPr>
        <w:rPr>
          <w:rFonts w:ascii="Calibri" w:hAnsi="Calibri"/>
          <w:sz w:val="20"/>
          <w:szCs w:val="20"/>
        </w:rPr>
      </w:pPr>
      <w:r w:rsidRPr="00D81747">
        <w:rPr>
          <w:rFonts w:ascii="Calibri" w:hAnsi="Calibri"/>
          <w:sz w:val="20"/>
          <w:szCs w:val="20"/>
          <w:shd w:val="clear" w:color="auto" w:fill="FFFFFF"/>
        </w:rPr>
        <w:t xml:space="preserve">Na koncert si přivezeme vlastní osvětlovací pult a vlastní </w:t>
      </w:r>
      <w:proofErr w:type="spellStart"/>
      <w:r w:rsidRPr="00D81747">
        <w:rPr>
          <w:rFonts w:ascii="Calibri" w:hAnsi="Calibri"/>
          <w:sz w:val="20"/>
          <w:szCs w:val="20"/>
          <w:shd w:val="clear" w:color="auto" w:fill="FFFFFF"/>
        </w:rPr>
        <w:t>světeln</w:t>
      </w:r>
      <w:proofErr w:type="spellEnd"/>
      <w:r w:rsidRPr="00D81747">
        <w:rPr>
          <w:rFonts w:ascii="Calibri" w:hAnsi="Calibri"/>
          <w:sz w:val="20"/>
          <w:szCs w:val="20"/>
          <w:shd w:val="clear" w:color="auto" w:fill="FFFFFF"/>
          <w:lang w:val="fr-FR"/>
        </w:rPr>
        <w:t xml:space="preserve">é </w:t>
      </w:r>
      <w:r w:rsidRPr="00D81747">
        <w:rPr>
          <w:rFonts w:ascii="Calibri" w:hAnsi="Calibri"/>
          <w:sz w:val="20"/>
          <w:szCs w:val="20"/>
          <w:shd w:val="clear" w:color="auto" w:fill="FFFFFF"/>
        </w:rPr>
        <w:t xml:space="preserve">věže na </w:t>
      </w:r>
      <w:proofErr w:type="spellStart"/>
      <w:r w:rsidRPr="00D81747">
        <w:rPr>
          <w:rFonts w:ascii="Calibri" w:hAnsi="Calibri"/>
          <w:sz w:val="20"/>
          <w:szCs w:val="20"/>
          <w:shd w:val="clear" w:color="auto" w:fill="FFFFFF"/>
        </w:rPr>
        <w:t>sc</w:t>
      </w:r>
      <w:proofErr w:type="spellEnd"/>
      <w:r w:rsidRPr="00D81747">
        <w:rPr>
          <w:rFonts w:ascii="Calibri" w:hAnsi="Calibri"/>
          <w:sz w:val="20"/>
          <w:szCs w:val="20"/>
          <w:shd w:val="clear" w:color="auto" w:fill="FFFFFF"/>
          <w:lang w:val="fr-FR"/>
        </w:rPr>
        <w:t>é</w:t>
      </w:r>
      <w:r w:rsidRPr="00D81747">
        <w:rPr>
          <w:rFonts w:ascii="Calibri" w:hAnsi="Calibri"/>
          <w:sz w:val="20"/>
          <w:szCs w:val="20"/>
          <w:shd w:val="clear" w:color="auto" w:fill="FFFFFF"/>
        </w:rPr>
        <w:t>nu. Rozmístění viz obrázek číslo 1.</w:t>
      </w:r>
    </w:p>
    <w:p w14:paraId="42C305C8" w14:textId="77777777" w:rsidR="00307469" w:rsidRPr="00D81747" w:rsidRDefault="0034440F" w:rsidP="00D81747">
      <w:pPr>
        <w:numPr>
          <w:ilvl w:val="0"/>
          <w:numId w:val="16"/>
        </w:numPr>
        <w:rPr>
          <w:rFonts w:ascii="Calibri" w:hAnsi="Calibri"/>
          <w:sz w:val="20"/>
          <w:szCs w:val="20"/>
        </w:rPr>
      </w:pPr>
      <w:r w:rsidRPr="00D81747">
        <w:rPr>
          <w:rFonts w:ascii="Calibri" w:hAnsi="Calibri"/>
          <w:sz w:val="20"/>
          <w:szCs w:val="20"/>
          <w:shd w:val="clear" w:color="auto" w:fill="FFFFFF"/>
        </w:rPr>
        <w:t xml:space="preserve">Požadujeme možnost umístění našich světel na </w:t>
      </w:r>
      <w:proofErr w:type="spellStart"/>
      <w:r w:rsidRPr="00D81747">
        <w:rPr>
          <w:rFonts w:ascii="Calibri" w:hAnsi="Calibri"/>
          <w:sz w:val="20"/>
          <w:szCs w:val="20"/>
          <w:shd w:val="clear" w:color="auto" w:fill="FFFFFF"/>
        </w:rPr>
        <w:t>sc</w:t>
      </w:r>
      <w:proofErr w:type="spellEnd"/>
      <w:r w:rsidRPr="00D81747">
        <w:rPr>
          <w:rFonts w:ascii="Calibri" w:hAnsi="Calibri"/>
          <w:sz w:val="20"/>
          <w:szCs w:val="20"/>
          <w:shd w:val="clear" w:color="auto" w:fill="FFFFFF"/>
          <w:lang w:val="fr-FR"/>
        </w:rPr>
        <w:t>é</w:t>
      </w:r>
      <w:r w:rsidRPr="00D81747">
        <w:rPr>
          <w:rFonts w:ascii="Calibri" w:hAnsi="Calibri"/>
          <w:sz w:val="20"/>
          <w:szCs w:val="20"/>
          <w:shd w:val="clear" w:color="auto" w:fill="FFFFFF"/>
        </w:rPr>
        <w:t xml:space="preserve">nu v průběhu </w:t>
      </w:r>
      <w:proofErr w:type="spellStart"/>
      <w:r w:rsidRPr="00D81747">
        <w:rPr>
          <w:rFonts w:ascii="Calibri" w:hAnsi="Calibri"/>
          <w:sz w:val="20"/>
          <w:szCs w:val="20"/>
          <w:shd w:val="clear" w:color="auto" w:fill="FFFFFF"/>
        </w:rPr>
        <w:t>zvukov</w:t>
      </w:r>
      <w:proofErr w:type="spellEnd"/>
      <w:r w:rsidRPr="00D81747">
        <w:rPr>
          <w:rFonts w:ascii="Calibri" w:hAnsi="Calibri"/>
          <w:sz w:val="20"/>
          <w:szCs w:val="20"/>
          <w:shd w:val="clear" w:color="auto" w:fill="FFFFFF"/>
          <w:lang w:val="fr-FR"/>
        </w:rPr>
        <w:t xml:space="preserve">é </w:t>
      </w:r>
      <w:proofErr w:type="gramStart"/>
      <w:r w:rsidRPr="00D81747">
        <w:rPr>
          <w:rFonts w:ascii="Calibri" w:hAnsi="Calibri"/>
          <w:sz w:val="20"/>
          <w:szCs w:val="20"/>
          <w:shd w:val="clear" w:color="auto" w:fill="FFFFFF"/>
        </w:rPr>
        <w:t>zkoušky</w:t>
      </w:r>
      <w:proofErr w:type="gramEnd"/>
      <w:r w:rsidRPr="00D81747">
        <w:rPr>
          <w:rFonts w:ascii="Calibri" w:hAnsi="Calibri"/>
          <w:sz w:val="20"/>
          <w:szCs w:val="20"/>
          <w:shd w:val="clear" w:color="auto" w:fill="FFFFFF"/>
        </w:rPr>
        <w:t xml:space="preserve"> a to pokud je </w:t>
      </w:r>
      <w:proofErr w:type="spellStart"/>
      <w:r w:rsidRPr="00D81747">
        <w:rPr>
          <w:rFonts w:ascii="Calibri" w:hAnsi="Calibri"/>
          <w:sz w:val="20"/>
          <w:szCs w:val="20"/>
          <w:shd w:val="clear" w:color="auto" w:fill="FFFFFF"/>
        </w:rPr>
        <w:t>možn</w:t>
      </w:r>
      <w:proofErr w:type="spellEnd"/>
      <w:r w:rsidRPr="00D81747">
        <w:rPr>
          <w:rFonts w:ascii="Calibri" w:hAnsi="Calibri"/>
          <w:sz w:val="20"/>
          <w:szCs w:val="20"/>
          <w:shd w:val="clear" w:color="auto" w:fill="FFFFFF"/>
          <w:lang w:val="fr-FR"/>
        </w:rPr>
        <w:t xml:space="preserve">é </w:t>
      </w:r>
      <w:proofErr w:type="spellStart"/>
      <w:r w:rsidRPr="00D81747">
        <w:rPr>
          <w:rFonts w:ascii="Calibri" w:hAnsi="Calibri"/>
          <w:sz w:val="20"/>
          <w:szCs w:val="20"/>
          <w:shd w:val="clear" w:color="auto" w:fill="FFFFFF"/>
        </w:rPr>
        <w:t>přev</w:t>
      </w:r>
      <w:r w:rsidRPr="00D81747">
        <w:rPr>
          <w:rFonts w:ascii="Calibri" w:hAnsi="Calibri"/>
          <w:sz w:val="20"/>
          <w:szCs w:val="20"/>
          <w:shd w:val="clear" w:color="auto" w:fill="FFFFFF"/>
          <w:lang w:val="fr-FR"/>
        </w:rPr>
        <w:t>ést</w:t>
      </w:r>
      <w:proofErr w:type="spellEnd"/>
      <w:r w:rsidRPr="00D81747">
        <w:rPr>
          <w:rFonts w:ascii="Calibri" w:hAnsi="Calibri"/>
          <w:sz w:val="20"/>
          <w:szCs w:val="20"/>
          <w:shd w:val="clear" w:color="auto" w:fill="FFFFFF"/>
          <w:lang w:val="fr-FR"/>
        </w:rPr>
        <w:t xml:space="preserve"> u</w:t>
      </w:r>
      <w:r w:rsidRPr="00D81747">
        <w:rPr>
          <w:rFonts w:ascii="Calibri" w:hAnsi="Calibri"/>
          <w:sz w:val="20"/>
          <w:szCs w:val="20"/>
          <w:shd w:val="clear" w:color="auto" w:fill="FFFFFF"/>
        </w:rPr>
        <w:t>ž připraven</w:t>
      </w:r>
      <w:r w:rsidRPr="00D81747">
        <w:rPr>
          <w:rFonts w:ascii="Calibri" w:hAnsi="Calibri"/>
          <w:sz w:val="20"/>
          <w:szCs w:val="20"/>
          <w:shd w:val="clear" w:color="auto" w:fill="FFFFFF"/>
          <w:lang w:val="fr-FR"/>
        </w:rPr>
        <w:t xml:space="preserve">é </w:t>
      </w:r>
      <w:proofErr w:type="spellStart"/>
      <w:r w:rsidRPr="00D81747">
        <w:rPr>
          <w:rFonts w:ascii="Calibri" w:hAnsi="Calibri"/>
          <w:sz w:val="20"/>
          <w:szCs w:val="20"/>
          <w:shd w:val="clear" w:color="auto" w:fill="FFFFFF"/>
        </w:rPr>
        <w:t>světeln</w:t>
      </w:r>
      <w:proofErr w:type="spellEnd"/>
      <w:r w:rsidRPr="00D81747">
        <w:rPr>
          <w:rFonts w:ascii="Calibri" w:hAnsi="Calibri"/>
          <w:sz w:val="20"/>
          <w:szCs w:val="20"/>
          <w:shd w:val="clear" w:color="auto" w:fill="FFFFFF"/>
          <w:lang w:val="fr-FR"/>
        </w:rPr>
        <w:t xml:space="preserve">é </w:t>
      </w:r>
      <w:r w:rsidRPr="00D81747">
        <w:rPr>
          <w:rFonts w:ascii="Calibri" w:hAnsi="Calibri"/>
          <w:sz w:val="20"/>
          <w:szCs w:val="20"/>
          <w:shd w:val="clear" w:color="auto" w:fill="FFFFFF"/>
        </w:rPr>
        <w:t>věže z přípra</w:t>
      </w:r>
      <w:r w:rsidRPr="00D81747">
        <w:rPr>
          <w:rFonts w:ascii="Calibri" w:hAnsi="Calibri"/>
          <w:sz w:val="20"/>
          <w:szCs w:val="20"/>
          <w:shd w:val="clear" w:color="auto" w:fill="FFFFFF"/>
        </w:rPr>
        <w:t xml:space="preserve">vny. V </w:t>
      </w:r>
      <w:proofErr w:type="gramStart"/>
      <w:r w:rsidRPr="00D81747">
        <w:rPr>
          <w:rFonts w:ascii="Calibri" w:hAnsi="Calibri"/>
          <w:sz w:val="20"/>
          <w:szCs w:val="20"/>
          <w:shd w:val="clear" w:color="auto" w:fill="FFFFFF"/>
        </w:rPr>
        <w:t>případě</w:t>
      </w:r>
      <w:proofErr w:type="gramEnd"/>
      <w:r w:rsidRPr="00D81747">
        <w:rPr>
          <w:rFonts w:ascii="Calibri" w:hAnsi="Calibri"/>
          <w:sz w:val="20"/>
          <w:szCs w:val="20"/>
          <w:shd w:val="clear" w:color="auto" w:fill="FFFFFF"/>
        </w:rPr>
        <w:t xml:space="preserve"> kdy přípravna je umístěná v jin</w:t>
      </w:r>
      <w:r w:rsidRPr="00D81747">
        <w:rPr>
          <w:rFonts w:ascii="Calibri" w:hAnsi="Calibri"/>
          <w:sz w:val="20"/>
          <w:szCs w:val="20"/>
          <w:shd w:val="clear" w:color="auto" w:fill="FFFFFF"/>
          <w:lang w:val="fr-FR"/>
        </w:rPr>
        <w:t xml:space="preserve">é </w:t>
      </w:r>
      <w:r w:rsidRPr="00D81747">
        <w:rPr>
          <w:rFonts w:ascii="Calibri" w:hAnsi="Calibri"/>
          <w:sz w:val="20"/>
          <w:szCs w:val="20"/>
          <w:shd w:val="clear" w:color="auto" w:fill="FFFFFF"/>
        </w:rPr>
        <w:t xml:space="preserve">výšce než podium nebo není přípravna dostatečně </w:t>
      </w:r>
      <w:proofErr w:type="spellStart"/>
      <w:r w:rsidRPr="00D81747">
        <w:rPr>
          <w:rFonts w:ascii="Calibri" w:hAnsi="Calibri"/>
          <w:sz w:val="20"/>
          <w:szCs w:val="20"/>
          <w:shd w:val="clear" w:color="auto" w:fill="FFFFFF"/>
        </w:rPr>
        <w:t>velk</w:t>
      </w:r>
      <w:proofErr w:type="spellEnd"/>
      <w:r w:rsidRPr="00D81747">
        <w:rPr>
          <w:rFonts w:ascii="Calibri" w:hAnsi="Calibri"/>
          <w:sz w:val="20"/>
          <w:szCs w:val="20"/>
          <w:shd w:val="clear" w:color="auto" w:fill="FFFFFF"/>
          <w:lang w:val="fr-FR"/>
        </w:rPr>
        <w:t xml:space="preserve">é </w:t>
      </w:r>
      <w:r w:rsidRPr="00D81747">
        <w:rPr>
          <w:rFonts w:ascii="Calibri" w:hAnsi="Calibri"/>
          <w:sz w:val="20"/>
          <w:szCs w:val="20"/>
          <w:shd w:val="clear" w:color="auto" w:fill="FFFFFF"/>
        </w:rPr>
        <w:t xml:space="preserve">je </w:t>
      </w:r>
      <w:proofErr w:type="spellStart"/>
      <w:r w:rsidRPr="00D81747">
        <w:rPr>
          <w:rFonts w:ascii="Calibri" w:hAnsi="Calibri"/>
          <w:sz w:val="20"/>
          <w:szCs w:val="20"/>
          <w:shd w:val="clear" w:color="auto" w:fill="FFFFFF"/>
        </w:rPr>
        <w:t>nutn</w:t>
      </w:r>
      <w:proofErr w:type="spellEnd"/>
      <w:r w:rsidRPr="00D81747">
        <w:rPr>
          <w:rFonts w:ascii="Calibri" w:hAnsi="Calibri"/>
          <w:sz w:val="20"/>
          <w:szCs w:val="20"/>
          <w:shd w:val="clear" w:color="auto" w:fill="FFFFFF"/>
          <w:lang w:val="fr-FR"/>
        </w:rPr>
        <w:t xml:space="preserve">é </w:t>
      </w:r>
      <w:r w:rsidRPr="00D81747">
        <w:rPr>
          <w:rFonts w:ascii="Calibri" w:hAnsi="Calibri"/>
          <w:sz w:val="20"/>
          <w:szCs w:val="20"/>
          <w:shd w:val="clear" w:color="auto" w:fill="FFFFFF"/>
        </w:rPr>
        <w:t xml:space="preserve">ihned volat a domluvit </w:t>
      </w:r>
      <w:proofErr w:type="spellStart"/>
      <w:r w:rsidRPr="00D81747">
        <w:rPr>
          <w:rFonts w:ascii="Calibri" w:hAnsi="Calibri"/>
          <w:sz w:val="20"/>
          <w:szCs w:val="20"/>
          <w:shd w:val="clear" w:color="auto" w:fill="FFFFFF"/>
        </w:rPr>
        <w:t>konkr</w:t>
      </w:r>
      <w:proofErr w:type="spellEnd"/>
      <w:r w:rsidRPr="00D81747">
        <w:rPr>
          <w:rFonts w:ascii="Calibri" w:hAnsi="Calibri"/>
          <w:sz w:val="20"/>
          <w:szCs w:val="20"/>
          <w:shd w:val="clear" w:color="auto" w:fill="FFFFFF"/>
          <w:lang w:val="fr-FR"/>
        </w:rPr>
        <w:t>é</w:t>
      </w:r>
      <w:proofErr w:type="spellStart"/>
      <w:r w:rsidRPr="00D81747">
        <w:rPr>
          <w:rFonts w:ascii="Calibri" w:hAnsi="Calibri"/>
          <w:sz w:val="20"/>
          <w:szCs w:val="20"/>
          <w:shd w:val="clear" w:color="auto" w:fill="FFFFFF"/>
        </w:rPr>
        <w:t>tní</w:t>
      </w:r>
      <w:proofErr w:type="spellEnd"/>
      <w:r w:rsidRPr="00D81747">
        <w:rPr>
          <w:rFonts w:ascii="Calibri" w:hAnsi="Calibri"/>
          <w:sz w:val="20"/>
          <w:szCs w:val="20"/>
          <w:shd w:val="clear" w:color="auto" w:fill="FFFFFF"/>
        </w:rPr>
        <w:t xml:space="preserve"> postup.  </w:t>
      </w:r>
    </w:p>
    <w:p w14:paraId="4EC19256" w14:textId="77777777" w:rsidR="00307469" w:rsidRPr="00D81747" w:rsidRDefault="0034440F" w:rsidP="00D81747">
      <w:pPr>
        <w:numPr>
          <w:ilvl w:val="0"/>
          <w:numId w:val="16"/>
        </w:numPr>
        <w:rPr>
          <w:rFonts w:ascii="Calibri" w:hAnsi="Calibri"/>
          <w:sz w:val="20"/>
          <w:szCs w:val="20"/>
        </w:rPr>
      </w:pPr>
      <w:r w:rsidRPr="00D81747">
        <w:rPr>
          <w:rFonts w:ascii="Calibri" w:hAnsi="Calibri"/>
          <w:sz w:val="20"/>
          <w:szCs w:val="20"/>
          <w:shd w:val="clear" w:color="auto" w:fill="FFFFFF"/>
        </w:rPr>
        <w:t xml:space="preserve">Požadujeme o kontaktování našeho osvětlovače a zaslání kompletního </w:t>
      </w:r>
      <w:proofErr w:type="spellStart"/>
      <w:r w:rsidRPr="00D81747">
        <w:rPr>
          <w:rFonts w:ascii="Calibri" w:hAnsi="Calibri"/>
          <w:sz w:val="20"/>
          <w:szCs w:val="20"/>
          <w:shd w:val="clear" w:color="auto" w:fill="FFFFFF"/>
        </w:rPr>
        <w:t>patchlistu</w:t>
      </w:r>
      <w:proofErr w:type="spellEnd"/>
      <w:r w:rsidRPr="00D81747">
        <w:rPr>
          <w:rFonts w:ascii="Calibri" w:hAnsi="Calibri"/>
          <w:sz w:val="20"/>
          <w:szCs w:val="20"/>
          <w:shd w:val="clear" w:color="auto" w:fill="FFFFFF"/>
        </w:rPr>
        <w:t xml:space="preserve">, </w:t>
      </w:r>
      <w:r w:rsidRPr="00D81747">
        <w:rPr>
          <w:rFonts w:ascii="Calibri" w:hAnsi="Calibri"/>
          <w:b/>
          <w:bCs/>
          <w:sz w:val="20"/>
          <w:szCs w:val="20"/>
          <w:shd w:val="clear" w:color="auto" w:fill="FFFFFF"/>
        </w:rPr>
        <w:t>minimálně 14 dní před k</w:t>
      </w:r>
      <w:r w:rsidRPr="00D81747">
        <w:rPr>
          <w:rFonts w:ascii="Calibri" w:hAnsi="Calibri"/>
          <w:b/>
          <w:bCs/>
          <w:sz w:val="20"/>
          <w:szCs w:val="20"/>
          <w:shd w:val="clear" w:color="auto" w:fill="FFFFFF"/>
        </w:rPr>
        <w:t>onáním akce!</w:t>
      </w:r>
    </w:p>
    <w:p w14:paraId="7317CE6C" w14:textId="77777777" w:rsidR="00307469" w:rsidRPr="00D81747" w:rsidRDefault="0034440F" w:rsidP="00D81747">
      <w:pPr>
        <w:numPr>
          <w:ilvl w:val="0"/>
          <w:numId w:val="16"/>
        </w:numPr>
        <w:rPr>
          <w:rFonts w:ascii="Calibri" w:hAnsi="Calibri"/>
          <w:sz w:val="20"/>
          <w:szCs w:val="20"/>
          <w:lang w:val="it-IT"/>
        </w:rPr>
      </w:pPr>
      <w:r w:rsidRPr="00D81747">
        <w:rPr>
          <w:rFonts w:ascii="Calibri" w:hAnsi="Calibri"/>
          <w:sz w:val="20"/>
          <w:szCs w:val="20"/>
          <w:shd w:val="clear" w:color="auto" w:fill="FFFFFF"/>
          <w:lang w:val="it-IT"/>
        </w:rPr>
        <w:t>Kopie sv</w:t>
      </w:r>
      <w:proofErr w:type="spellStart"/>
      <w:r w:rsidRPr="00D81747">
        <w:rPr>
          <w:rFonts w:ascii="Calibri" w:hAnsi="Calibri"/>
          <w:sz w:val="20"/>
          <w:szCs w:val="20"/>
          <w:shd w:val="clear" w:color="auto" w:fill="FFFFFF"/>
        </w:rPr>
        <w:t>ětel</w:t>
      </w:r>
      <w:proofErr w:type="spellEnd"/>
      <w:r w:rsidRPr="00D81747">
        <w:rPr>
          <w:rFonts w:ascii="Calibri" w:hAnsi="Calibri"/>
          <w:sz w:val="20"/>
          <w:szCs w:val="20"/>
          <w:shd w:val="clear" w:color="auto" w:fill="FFFFFF"/>
        </w:rPr>
        <w:t xml:space="preserve"> mohou </w:t>
      </w:r>
      <w:proofErr w:type="spellStart"/>
      <w:r w:rsidRPr="00D81747">
        <w:rPr>
          <w:rFonts w:ascii="Calibri" w:hAnsi="Calibri"/>
          <w:sz w:val="20"/>
          <w:szCs w:val="20"/>
          <w:shd w:val="clear" w:color="auto" w:fill="FFFFFF"/>
        </w:rPr>
        <w:t>bý</w:t>
      </w:r>
      <w:proofErr w:type="spellEnd"/>
      <w:r w:rsidRPr="00D81747">
        <w:rPr>
          <w:rFonts w:ascii="Calibri" w:hAnsi="Calibri"/>
          <w:sz w:val="20"/>
          <w:szCs w:val="20"/>
          <w:shd w:val="clear" w:color="auto" w:fill="FFFFFF"/>
          <w:lang w:val="fr-FR"/>
        </w:rPr>
        <w:t>t pou</w:t>
      </w:r>
      <w:r w:rsidRPr="00D81747">
        <w:rPr>
          <w:rFonts w:ascii="Calibri" w:hAnsi="Calibri"/>
          <w:sz w:val="20"/>
          <w:szCs w:val="20"/>
          <w:shd w:val="clear" w:color="auto" w:fill="FFFFFF"/>
        </w:rPr>
        <w:t xml:space="preserve">žity pouze po konzultaci s naším osvětlovačem! Pokud budou použity kopie požadujeme dodat personalitu na pult </w:t>
      </w:r>
      <w:proofErr w:type="spellStart"/>
      <w:r w:rsidRPr="00D81747">
        <w:rPr>
          <w:rFonts w:ascii="Calibri" w:hAnsi="Calibri"/>
          <w:sz w:val="20"/>
          <w:szCs w:val="20"/>
          <w:shd w:val="clear" w:color="auto" w:fill="FFFFFF"/>
        </w:rPr>
        <w:t>Avolites</w:t>
      </w:r>
      <w:proofErr w:type="spellEnd"/>
      <w:r w:rsidRPr="00D81747">
        <w:rPr>
          <w:rFonts w:ascii="Calibri" w:hAnsi="Calibri"/>
          <w:sz w:val="20"/>
          <w:szCs w:val="20"/>
          <w:shd w:val="clear" w:color="auto" w:fill="FFFFFF"/>
        </w:rPr>
        <w:t xml:space="preserve"> (formát d4) minimálně 7 dní před konáním akce.</w:t>
      </w:r>
    </w:p>
    <w:p w14:paraId="7356F5A0" w14:textId="77777777" w:rsidR="00307469" w:rsidRPr="00D81747" w:rsidRDefault="0034440F" w:rsidP="00D81747">
      <w:pPr>
        <w:numPr>
          <w:ilvl w:val="0"/>
          <w:numId w:val="16"/>
        </w:numPr>
        <w:rPr>
          <w:rFonts w:ascii="Calibri" w:hAnsi="Calibri"/>
          <w:b/>
          <w:bCs/>
          <w:sz w:val="20"/>
          <w:szCs w:val="20"/>
        </w:rPr>
      </w:pPr>
      <w:r w:rsidRPr="00D81747">
        <w:rPr>
          <w:rFonts w:ascii="Calibri" w:hAnsi="Calibri"/>
          <w:b/>
          <w:bCs/>
          <w:sz w:val="20"/>
          <w:szCs w:val="20"/>
          <w:shd w:val="clear" w:color="auto" w:fill="FFFFFF"/>
        </w:rPr>
        <w:t xml:space="preserve">Přední konstrukce musí být umístěn </w:t>
      </w:r>
      <w:r w:rsidRPr="00D81747">
        <w:rPr>
          <w:rFonts w:ascii="Calibri" w:hAnsi="Calibri"/>
          <w:b/>
          <w:bCs/>
          <w:sz w:val="20"/>
          <w:szCs w:val="20"/>
          <w:shd w:val="clear" w:color="auto" w:fill="FFFFFF"/>
        </w:rPr>
        <w:t>minimálně 1,5 metru před hranou p</w:t>
      </w:r>
      <w:proofErr w:type="spellStart"/>
      <w:r w:rsidRPr="00D81747">
        <w:rPr>
          <w:rFonts w:ascii="Calibri" w:hAnsi="Calibri"/>
          <w:b/>
          <w:bCs/>
          <w:sz w:val="20"/>
          <w:szCs w:val="20"/>
          <w:shd w:val="clear" w:color="auto" w:fill="FFFFFF"/>
          <w:lang w:val="es-ES_tradnl"/>
        </w:rPr>
        <w:t>ó</w:t>
      </w:r>
      <w:proofErr w:type="spellEnd"/>
      <w:r w:rsidRPr="00D81747">
        <w:rPr>
          <w:rFonts w:ascii="Calibri" w:hAnsi="Calibri"/>
          <w:b/>
          <w:bCs/>
          <w:sz w:val="20"/>
          <w:szCs w:val="20"/>
          <w:shd w:val="clear" w:color="auto" w:fill="FFFFFF"/>
          <w:lang w:val="ru-RU"/>
        </w:rPr>
        <w:t>dia!</w:t>
      </w:r>
    </w:p>
    <w:p w14:paraId="6A19E6A5" w14:textId="77777777" w:rsidR="00307469" w:rsidRPr="00D81747" w:rsidRDefault="0034440F" w:rsidP="00D81747">
      <w:pPr>
        <w:numPr>
          <w:ilvl w:val="0"/>
          <w:numId w:val="16"/>
        </w:numPr>
        <w:rPr>
          <w:rFonts w:ascii="Calibri" w:hAnsi="Calibri"/>
          <w:sz w:val="20"/>
          <w:szCs w:val="20"/>
        </w:rPr>
      </w:pPr>
      <w:r w:rsidRPr="00D81747">
        <w:rPr>
          <w:rStyle w:val="dnA"/>
          <w:rFonts w:ascii="Calibri" w:hAnsi="Calibri"/>
          <w:sz w:val="20"/>
          <w:szCs w:val="20"/>
        </w:rPr>
        <w:t xml:space="preserve">Pro vlastní </w:t>
      </w:r>
      <w:r w:rsidRPr="00D81747">
        <w:rPr>
          <w:rFonts w:ascii="Calibri" w:hAnsi="Calibri"/>
          <w:sz w:val="20"/>
          <w:szCs w:val="20"/>
          <w:lang w:val="sv-SE"/>
        </w:rPr>
        <w:t>kapeln</w:t>
      </w:r>
      <w:r w:rsidRPr="00D81747">
        <w:rPr>
          <w:rStyle w:val="dnA"/>
          <w:rFonts w:ascii="Calibri" w:hAnsi="Calibri"/>
          <w:sz w:val="20"/>
          <w:szCs w:val="20"/>
        </w:rPr>
        <w:t xml:space="preserve">í </w:t>
      </w:r>
      <w:r w:rsidRPr="00D81747">
        <w:rPr>
          <w:rFonts w:ascii="Calibri" w:hAnsi="Calibri"/>
          <w:sz w:val="20"/>
          <w:szCs w:val="20"/>
          <w:lang w:val="en-US"/>
        </w:rPr>
        <w:t>floor set po</w:t>
      </w:r>
      <w:proofErr w:type="spellStart"/>
      <w:r w:rsidRPr="00D81747">
        <w:rPr>
          <w:rStyle w:val="dnA"/>
          <w:rFonts w:ascii="Calibri" w:hAnsi="Calibri"/>
          <w:sz w:val="20"/>
          <w:szCs w:val="20"/>
        </w:rPr>
        <w:t>žadujeme</w:t>
      </w:r>
      <w:proofErr w:type="spellEnd"/>
      <w:r w:rsidRPr="00D81747">
        <w:rPr>
          <w:rStyle w:val="dnA"/>
          <w:rFonts w:ascii="Calibri" w:hAnsi="Calibri"/>
          <w:sz w:val="20"/>
          <w:szCs w:val="20"/>
        </w:rPr>
        <w:t xml:space="preserve"> </w:t>
      </w:r>
      <w:r w:rsidRPr="00D81747">
        <w:rPr>
          <w:rFonts w:ascii="Calibri" w:hAnsi="Calibri"/>
          <w:b/>
          <w:bCs/>
          <w:sz w:val="20"/>
          <w:szCs w:val="20"/>
        </w:rPr>
        <w:t xml:space="preserve">samostatný </w:t>
      </w:r>
      <w:proofErr w:type="spellStart"/>
      <w:r w:rsidRPr="00D81747">
        <w:rPr>
          <w:rFonts w:ascii="Calibri" w:hAnsi="Calibri"/>
          <w:b/>
          <w:bCs/>
          <w:sz w:val="20"/>
          <w:szCs w:val="20"/>
        </w:rPr>
        <w:t>přívod</w:t>
      </w:r>
      <w:proofErr w:type="spellEnd"/>
      <w:r w:rsidRPr="00D81747">
        <w:rPr>
          <w:rFonts w:ascii="Calibri" w:hAnsi="Calibri"/>
          <w:b/>
          <w:bCs/>
          <w:sz w:val="20"/>
          <w:szCs w:val="20"/>
        </w:rPr>
        <w:t xml:space="preserve"> </w:t>
      </w:r>
      <w:proofErr w:type="gramStart"/>
      <w:r w:rsidRPr="00D81747">
        <w:rPr>
          <w:rFonts w:ascii="Calibri" w:hAnsi="Calibri"/>
          <w:b/>
          <w:bCs/>
          <w:sz w:val="20"/>
          <w:szCs w:val="20"/>
        </w:rPr>
        <w:t>32A</w:t>
      </w:r>
      <w:proofErr w:type="gramEnd"/>
      <w:r w:rsidRPr="00D81747">
        <w:rPr>
          <w:rFonts w:ascii="Calibri" w:hAnsi="Calibri"/>
          <w:b/>
          <w:bCs/>
          <w:sz w:val="20"/>
          <w:szCs w:val="20"/>
        </w:rPr>
        <w:t xml:space="preserve"> 400V přivedený k podiu </w:t>
      </w:r>
      <w:r w:rsidRPr="00D81747">
        <w:rPr>
          <w:rStyle w:val="dnA"/>
          <w:rFonts w:ascii="Calibri" w:hAnsi="Calibri"/>
          <w:sz w:val="20"/>
          <w:szCs w:val="20"/>
        </w:rPr>
        <w:t>s dostatečnou rezervní d</w:t>
      </w:r>
      <w:r w:rsidRPr="00D81747">
        <w:rPr>
          <w:rStyle w:val="dnA"/>
          <w:rFonts w:ascii="Calibri" w:hAnsi="Calibri"/>
          <w:sz w:val="20"/>
          <w:szCs w:val="20"/>
          <w:lang w:val="fr-FR"/>
        </w:rPr>
        <w:t>é</w:t>
      </w:r>
      <w:proofErr w:type="spellStart"/>
      <w:r w:rsidRPr="00D81747">
        <w:rPr>
          <w:rStyle w:val="dnA"/>
          <w:rFonts w:ascii="Calibri" w:hAnsi="Calibri"/>
          <w:sz w:val="20"/>
          <w:szCs w:val="20"/>
        </w:rPr>
        <w:t>lkou</w:t>
      </w:r>
      <w:proofErr w:type="spellEnd"/>
      <w:r w:rsidRPr="00D81747">
        <w:rPr>
          <w:rStyle w:val="dnA"/>
          <w:rFonts w:ascii="Calibri" w:hAnsi="Calibri"/>
          <w:sz w:val="20"/>
          <w:szCs w:val="20"/>
        </w:rPr>
        <w:t>!</w:t>
      </w:r>
      <w:r w:rsidRPr="00D81747">
        <w:rPr>
          <w:rFonts w:ascii="Calibri" w:hAnsi="Calibri"/>
          <w:b/>
          <w:bCs/>
          <w:sz w:val="20"/>
          <w:szCs w:val="20"/>
        </w:rPr>
        <w:t xml:space="preserve"> </w:t>
      </w:r>
      <w:r w:rsidRPr="00D81747">
        <w:rPr>
          <w:rStyle w:val="dnA"/>
          <w:rFonts w:ascii="Calibri" w:hAnsi="Calibri"/>
          <w:sz w:val="20"/>
          <w:szCs w:val="20"/>
          <w:lang w:val="fr-FR"/>
        </w:rPr>
        <w:t>(Pou</w:t>
      </w:r>
      <w:proofErr w:type="spellStart"/>
      <w:r w:rsidRPr="00D81747">
        <w:rPr>
          <w:rStyle w:val="dnA"/>
          <w:rFonts w:ascii="Calibri" w:hAnsi="Calibri"/>
          <w:sz w:val="20"/>
          <w:szCs w:val="20"/>
        </w:rPr>
        <w:t>žíváme</w:t>
      </w:r>
      <w:proofErr w:type="spellEnd"/>
      <w:r w:rsidRPr="00D81747">
        <w:rPr>
          <w:rStyle w:val="dnA"/>
          <w:rFonts w:ascii="Calibri" w:hAnsi="Calibri"/>
          <w:sz w:val="20"/>
          <w:szCs w:val="20"/>
        </w:rPr>
        <w:t xml:space="preserve"> vlastní rozvaděč)</w:t>
      </w:r>
      <w:r w:rsidRPr="00D81747">
        <w:rPr>
          <w:rFonts w:ascii="Calibri" w:hAnsi="Calibri"/>
          <w:b/>
          <w:bCs/>
          <w:sz w:val="20"/>
          <w:szCs w:val="20"/>
        </w:rPr>
        <w:t xml:space="preserve"> </w:t>
      </w:r>
    </w:p>
    <w:p w14:paraId="7EB23AF4" w14:textId="77777777" w:rsidR="00307469" w:rsidRPr="00D81747" w:rsidRDefault="0034440F" w:rsidP="00D81747">
      <w:pPr>
        <w:numPr>
          <w:ilvl w:val="0"/>
          <w:numId w:val="16"/>
        </w:numPr>
        <w:rPr>
          <w:rFonts w:ascii="Calibri" w:hAnsi="Calibri"/>
          <w:sz w:val="20"/>
          <w:szCs w:val="20"/>
          <w:lang w:val="it-IT"/>
        </w:rPr>
      </w:pPr>
      <w:r w:rsidRPr="00D81747">
        <w:rPr>
          <w:rFonts w:ascii="Calibri" w:hAnsi="Calibri"/>
          <w:sz w:val="20"/>
          <w:szCs w:val="20"/>
          <w:shd w:val="clear" w:color="auto" w:fill="FFFFFF"/>
          <w:lang w:val="it-IT"/>
        </w:rPr>
        <w:t>1x solo CAT5/6 stage</w:t>
      </w:r>
      <w:r w:rsidRPr="00D81747">
        <w:rPr>
          <w:rFonts w:ascii="Calibri" w:hAnsi="Calibri"/>
          <w:sz w:val="20"/>
          <w:szCs w:val="20"/>
          <w:shd w:val="clear" w:color="auto" w:fill="FFFFFF"/>
          <w:lang w:val="de-DE"/>
        </w:rPr>
        <w:t xml:space="preserve"> - FOH </w:t>
      </w:r>
      <w:r w:rsidRPr="00D81747">
        <w:rPr>
          <w:rFonts w:ascii="Calibri" w:hAnsi="Calibri"/>
          <w:sz w:val="20"/>
          <w:szCs w:val="20"/>
          <w:shd w:val="clear" w:color="auto" w:fill="FFFFFF"/>
          <w:lang w:val="it-IT"/>
        </w:rPr>
        <w:t>(max 80m!)</w:t>
      </w:r>
    </w:p>
    <w:p w14:paraId="168C9BE1" w14:textId="77777777" w:rsidR="00307469" w:rsidRPr="00D81747" w:rsidRDefault="0034440F" w:rsidP="00D81747">
      <w:pPr>
        <w:numPr>
          <w:ilvl w:val="0"/>
          <w:numId w:val="16"/>
        </w:numPr>
        <w:rPr>
          <w:rFonts w:ascii="Calibri" w:hAnsi="Calibri"/>
          <w:b/>
          <w:bCs/>
          <w:sz w:val="20"/>
          <w:szCs w:val="20"/>
        </w:rPr>
      </w:pPr>
      <w:r w:rsidRPr="00D81747">
        <w:rPr>
          <w:rFonts w:ascii="Calibri" w:hAnsi="Calibri"/>
          <w:b/>
          <w:bCs/>
          <w:sz w:val="20"/>
          <w:szCs w:val="20"/>
          <w:shd w:val="clear" w:color="auto" w:fill="FFFFFF"/>
        </w:rPr>
        <w:t xml:space="preserve">Požadujeme zajištění </w:t>
      </w:r>
      <w:proofErr w:type="spellStart"/>
      <w:r w:rsidRPr="00D81747">
        <w:rPr>
          <w:rFonts w:ascii="Calibri" w:hAnsi="Calibri"/>
          <w:b/>
          <w:bCs/>
          <w:sz w:val="20"/>
          <w:szCs w:val="20"/>
          <w:shd w:val="clear" w:color="auto" w:fill="FFFFFF"/>
        </w:rPr>
        <w:t>vý</w:t>
      </w:r>
      <w:r w:rsidRPr="00D81747">
        <w:rPr>
          <w:rFonts w:ascii="Calibri" w:hAnsi="Calibri"/>
          <w:b/>
          <w:bCs/>
          <w:sz w:val="20"/>
          <w:szCs w:val="20"/>
          <w:shd w:val="clear" w:color="auto" w:fill="FFFFFF"/>
          <w:lang w:val="de-DE"/>
        </w:rPr>
        <w:t>konn</w:t>
      </w:r>
      <w:proofErr w:type="spellEnd"/>
      <w:r w:rsidRPr="00D81747">
        <w:rPr>
          <w:rFonts w:ascii="Calibri" w:hAnsi="Calibri"/>
          <w:b/>
          <w:bCs/>
          <w:sz w:val="20"/>
          <w:szCs w:val="20"/>
          <w:shd w:val="clear" w:color="auto" w:fill="FFFFFF"/>
          <w:lang w:val="fr-FR"/>
        </w:rPr>
        <w:t>é</w:t>
      </w:r>
      <w:r w:rsidRPr="00D81747">
        <w:rPr>
          <w:rFonts w:ascii="Calibri" w:hAnsi="Calibri"/>
          <w:b/>
          <w:bCs/>
          <w:sz w:val="20"/>
          <w:szCs w:val="20"/>
          <w:shd w:val="clear" w:color="auto" w:fill="FFFFFF"/>
        </w:rPr>
        <w:t xml:space="preserve">ho </w:t>
      </w:r>
      <w:proofErr w:type="spellStart"/>
      <w:r w:rsidRPr="00D81747">
        <w:rPr>
          <w:rFonts w:ascii="Calibri" w:hAnsi="Calibri"/>
          <w:b/>
          <w:bCs/>
          <w:sz w:val="20"/>
          <w:szCs w:val="20"/>
          <w:shd w:val="clear" w:color="auto" w:fill="FFFFFF"/>
        </w:rPr>
        <w:t>follow</w:t>
      </w:r>
      <w:proofErr w:type="spellEnd"/>
      <w:r w:rsidRPr="00D81747">
        <w:rPr>
          <w:rFonts w:ascii="Calibri" w:hAnsi="Calibri"/>
          <w:b/>
          <w:bCs/>
          <w:sz w:val="20"/>
          <w:szCs w:val="20"/>
          <w:shd w:val="clear" w:color="auto" w:fill="FFFFFF"/>
        </w:rPr>
        <w:t xml:space="preserve"> spotu, který je řízen protokolem DMX + jednoho člověka k jeho ovládání</w:t>
      </w:r>
      <w:r w:rsidRPr="00D81747">
        <w:rPr>
          <w:rFonts w:ascii="Calibri" w:hAnsi="Calibri"/>
          <w:b/>
          <w:bCs/>
          <w:sz w:val="20"/>
          <w:szCs w:val="20"/>
          <w:shd w:val="clear" w:color="auto" w:fill="FFFFFF"/>
          <w:lang w:val="en-US"/>
        </w:rPr>
        <w:t xml:space="preserve">. Follow spot </w:t>
      </w:r>
      <w:proofErr w:type="spellStart"/>
      <w:r w:rsidRPr="00D81747">
        <w:rPr>
          <w:rFonts w:ascii="Calibri" w:hAnsi="Calibri"/>
          <w:b/>
          <w:bCs/>
          <w:sz w:val="20"/>
          <w:szCs w:val="20"/>
          <w:shd w:val="clear" w:color="auto" w:fill="FFFFFF"/>
          <w:lang w:val="en-US"/>
        </w:rPr>
        <w:t>mus</w:t>
      </w:r>
      <w:proofErr w:type="spellEnd"/>
      <w:r w:rsidRPr="00D81747">
        <w:rPr>
          <w:rFonts w:ascii="Calibri" w:hAnsi="Calibri"/>
          <w:b/>
          <w:bCs/>
          <w:sz w:val="20"/>
          <w:szCs w:val="20"/>
          <w:shd w:val="clear" w:color="auto" w:fill="FFFFFF"/>
        </w:rPr>
        <w:t>í být umístěn na vyvýšen</w:t>
      </w:r>
      <w:r w:rsidRPr="00D81747">
        <w:rPr>
          <w:rFonts w:ascii="Calibri" w:hAnsi="Calibri"/>
          <w:b/>
          <w:bCs/>
          <w:sz w:val="20"/>
          <w:szCs w:val="20"/>
          <w:shd w:val="clear" w:color="auto" w:fill="FFFFFF"/>
          <w:lang w:val="fr-FR"/>
        </w:rPr>
        <w:t>é</w:t>
      </w:r>
      <w:r w:rsidRPr="00D81747">
        <w:rPr>
          <w:rFonts w:ascii="Calibri" w:hAnsi="Calibri"/>
          <w:b/>
          <w:bCs/>
          <w:sz w:val="20"/>
          <w:szCs w:val="20"/>
          <w:shd w:val="clear" w:color="auto" w:fill="FFFFFF"/>
        </w:rPr>
        <w:t>m místě a vedle našeho osvětlovač</w:t>
      </w:r>
      <w:r w:rsidRPr="00D81747">
        <w:rPr>
          <w:rFonts w:ascii="Calibri" w:hAnsi="Calibri"/>
          <w:b/>
          <w:bCs/>
          <w:sz w:val="20"/>
          <w:szCs w:val="20"/>
          <w:shd w:val="clear" w:color="auto" w:fill="FFFFFF"/>
          <w:lang w:val="it-IT"/>
        </w:rPr>
        <w:t>e.</w:t>
      </w:r>
    </w:p>
    <w:p w14:paraId="06132862" w14:textId="2303E25E" w:rsidR="00307469" w:rsidRPr="00D81747" w:rsidRDefault="0034440F">
      <w:pPr>
        <w:pStyle w:val="VchozA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7280"/>
          <w:tab w:val="left" w:pos="7840"/>
          <w:tab w:val="left" w:pos="8400"/>
          <w:tab w:val="left" w:pos="8520"/>
        </w:tabs>
        <w:spacing w:before="0" w:line="240" w:lineRule="auto"/>
        <w:jc w:val="both"/>
        <w:rPr>
          <w:rFonts w:ascii="Calibri" w:eastAsia="Calibri" w:hAnsi="Calibri" w:cs="Calibri"/>
          <w:sz w:val="20"/>
          <w:szCs w:val="20"/>
          <w:shd w:val="clear" w:color="auto" w:fill="FFFFFF"/>
        </w:rPr>
        <w:sectPr w:rsidR="00307469" w:rsidRPr="00D81747">
          <w:headerReference w:type="default" r:id="rId12"/>
          <w:footerReference w:type="default" r:id="rId13"/>
          <w:pgSz w:w="11900" w:h="16840"/>
          <w:pgMar w:top="1440" w:right="1440" w:bottom="1134" w:left="1440" w:header="709" w:footer="709" w:gutter="0"/>
          <w:cols w:space="708"/>
        </w:sectPr>
      </w:pPr>
      <w:r w:rsidRPr="00D81747">
        <w:rPr>
          <w:rFonts w:ascii="Calibri" w:hAnsi="Calibri"/>
          <w:sz w:val="20"/>
          <w:szCs w:val="20"/>
          <w:shd w:val="clear" w:color="auto" w:fill="FFFFFF"/>
        </w:rPr>
        <w:t xml:space="preserve">Minimální požadavky světel podle velikosti podia: </w:t>
      </w:r>
    </w:p>
    <w:p w14:paraId="2800DABF" w14:textId="77777777" w:rsidR="00307469" w:rsidRPr="00D81747" w:rsidRDefault="00307469">
      <w:pPr>
        <w:pStyle w:val="VchozA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7280"/>
          <w:tab w:val="left" w:pos="7840"/>
          <w:tab w:val="left" w:pos="8400"/>
          <w:tab w:val="left" w:pos="8520"/>
        </w:tabs>
        <w:spacing w:before="0" w:line="240" w:lineRule="auto"/>
        <w:jc w:val="both"/>
        <w:rPr>
          <w:rFonts w:ascii="Calibri" w:eastAsia="Calibri" w:hAnsi="Calibri" w:cs="Calibri"/>
          <w:sz w:val="20"/>
          <w:szCs w:val="20"/>
          <w:shd w:val="clear" w:color="auto" w:fill="FFFFFF"/>
        </w:rPr>
      </w:pPr>
    </w:p>
    <w:p w14:paraId="43D48C21" w14:textId="50192D3A" w:rsidR="00307469" w:rsidRPr="00D81747" w:rsidRDefault="0034440F">
      <w:pPr>
        <w:pStyle w:val="VchozA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7280"/>
          <w:tab w:val="left" w:pos="7840"/>
          <w:tab w:val="left" w:pos="8400"/>
          <w:tab w:val="left" w:pos="8520"/>
        </w:tabs>
        <w:spacing w:before="0" w:line="240" w:lineRule="auto"/>
        <w:jc w:val="both"/>
        <w:rPr>
          <w:rFonts w:ascii="Calibri" w:eastAsia="Calibri" w:hAnsi="Calibri" w:cs="Calibri"/>
          <w:b/>
          <w:bCs/>
          <w:sz w:val="20"/>
          <w:szCs w:val="20"/>
          <w:shd w:val="clear" w:color="auto" w:fill="FFFFFF"/>
        </w:rPr>
      </w:pPr>
      <w:r w:rsidRPr="00D81747">
        <w:rPr>
          <w:rFonts w:ascii="Calibri" w:hAnsi="Calibri"/>
          <w:b/>
          <w:bCs/>
          <w:sz w:val="20"/>
          <w:szCs w:val="20"/>
          <w:shd w:val="clear" w:color="auto" w:fill="FFFFFF"/>
        </w:rPr>
        <w:t>P</w:t>
      </w:r>
      <w:proofErr w:type="spellStart"/>
      <w:r w:rsidRPr="00D81747">
        <w:rPr>
          <w:rFonts w:ascii="Calibri" w:hAnsi="Calibri"/>
          <w:b/>
          <w:bCs/>
          <w:sz w:val="20"/>
          <w:szCs w:val="20"/>
          <w:shd w:val="clear" w:color="auto" w:fill="FFFFFF"/>
          <w:lang w:val="es-ES_tradnl"/>
        </w:rPr>
        <w:t>ó</w:t>
      </w:r>
      <w:r w:rsidRPr="00D81747">
        <w:rPr>
          <w:rFonts w:ascii="Calibri" w:hAnsi="Calibri"/>
          <w:b/>
          <w:bCs/>
          <w:sz w:val="20"/>
          <w:szCs w:val="20"/>
          <w:shd w:val="clear" w:color="auto" w:fill="FFFFFF"/>
        </w:rPr>
        <w:t>dium</w:t>
      </w:r>
      <w:proofErr w:type="spellEnd"/>
      <w:r w:rsidRPr="00D81747">
        <w:rPr>
          <w:rFonts w:ascii="Calibri" w:hAnsi="Calibri"/>
          <w:b/>
          <w:bCs/>
          <w:sz w:val="20"/>
          <w:szCs w:val="20"/>
          <w:shd w:val="clear" w:color="auto" w:fill="FFFFFF"/>
        </w:rPr>
        <w:t xml:space="preserve"> o šíři </w:t>
      </w:r>
      <w:proofErr w:type="gramStart"/>
      <w:r w:rsidRPr="00D81747">
        <w:rPr>
          <w:rFonts w:ascii="Calibri" w:hAnsi="Calibri"/>
          <w:b/>
          <w:bCs/>
          <w:sz w:val="20"/>
          <w:szCs w:val="20"/>
          <w:shd w:val="clear" w:color="auto" w:fill="FFFFFF"/>
        </w:rPr>
        <w:t>8-10m</w:t>
      </w:r>
      <w:proofErr w:type="gramEnd"/>
    </w:p>
    <w:p w14:paraId="4C10B769" w14:textId="77777777" w:rsidR="00307469" w:rsidRPr="00D81747" w:rsidRDefault="0034440F">
      <w:pPr>
        <w:pStyle w:val="VchozA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7280"/>
          <w:tab w:val="left" w:pos="7840"/>
          <w:tab w:val="left" w:pos="8400"/>
          <w:tab w:val="left" w:pos="8520"/>
        </w:tabs>
        <w:spacing w:before="0" w:line="240" w:lineRule="auto"/>
        <w:jc w:val="both"/>
        <w:rPr>
          <w:rFonts w:ascii="Calibri" w:eastAsia="Calibri" w:hAnsi="Calibri" w:cs="Calibri"/>
          <w:b/>
          <w:bCs/>
          <w:sz w:val="20"/>
          <w:szCs w:val="20"/>
          <w:u w:val="single"/>
          <w:shd w:val="clear" w:color="auto" w:fill="FFFFFF"/>
        </w:rPr>
      </w:pPr>
      <w:r w:rsidRPr="00D81747">
        <w:rPr>
          <w:rFonts w:ascii="Calibri" w:hAnsi="Calibri"/>
          <w:b/>
          <w:bCs/>
          <w:sz w:val="20"/>
          <w:szCs w:val="20"/>
          <w:u w:val="single"/>
          <w:shd w:val="clear" w:color="auto" w:fill="FFFFFF"/>
          <w:lang w:val="en-US"/>
        </w:rPr>
        <w:t>Back</w:t>
      </w:r>
      <w:r w:rsidRPr="00D81747">
        <w:rPr>
          <w:rFonts w:ascii="Calibri" w:hAnsi="Calibri"/>
          <w:b/>
          <w:bCs/>
          <w:sz w:val="20"/>
          <w:szCs w:val="20"/>
          <w:u w:val="single"/>
          <w:shd w:val="clear" w:color="auto" w:fill="FFFFFF"/>
        </w:rPr>
        <w:t xml:space="preserve"> </w:t>
      </w:r>
      <w:proofErr w:type="spellStart"/>
      <w:r w:rsidRPr="00D81747">
        <w:rPr>
          <w:rFonts w:ascii="Calibri" w:hAnsi="Calibri"/>
          <w:b/>
          <w:bCs/>
          <w:sz w:val="20"/>
          <w:szCs w:val="20"/>
          <w:u w:val="single"/>
          <w:shd w:val="clear" w:color="auto" w:fill="FFFFFF"/>
        </w:rPr>
        <w:t>truss</w:t>
      </w:r>
      <w:proofErr w:type="spellEnd"/>
      <w:r w:rsidRPr="00D81747">
        <w:rPr>
          <w:rFonts w:ascii="Calibri" w:hAnsi="Calibri"/>
          <w:b/>
          <w:bCs/>
          <w:sz w:val="20"/>
          <w:szCs w:val="20"/>
          <w:u w:val="single"/>
          <w:shd w:val="clear" w:color="auto" w:fill="FFFFFF"/>
        </w:rPr>
        <w:t>:</w:t>
      </w:r>
    </w:p>
    <w:p w14:paraId="385926CA" w14:textId="77777777" w:rsidR="00307469" w:rsidRPr="00D81747" w:rsidRDefault="0034440F">
      <w:pPr>
        <w:pStyle w:val="VchozA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7280"/>
          <w:tab w:val="left" w:pos="7840"/>
          <w:tab w:val="left" w:pos="8400"/>
          <w:tab w:val="left" w:pos="8520"/>
        </w:tabs>
        <w:spacing w:before="0" w:line="240" w:lineRule="auto"/>
        <w:jc w:val="both"/>
        <w:rPr>
          <w:rFonts w:ascii="Calibri" w:eastAsia="Calibri" w:hAnsi="Calibri" w:cs="Calibri"/>
          <w:sz w:val="20"/>
          <w:szCs w:val="20"/>
          <w:shd w:val="clear" w:color="auto" w:fill="FFFFFF"/>
        </w:rPr>
      </w:pPr>
      <w:r w:rsidRPr="00D81747">
        <w:rPr>
          <w:rFonts w:ascii="Calibri" w:hAnsi="Calibri"/>
          <w:sz w:val="20"/>
          <w:szCs w:val="20"/>
          <w:shd w:val="clear" w:color="auto" w:fill="FFFFFF"/>
          <w:lang w:val="en-US"/>
        </w:rPr>
        <w:t>8x Spot (Robe pointe, Clay Paky Mythos 2</w:t>
      </w:r>
      <w:r w:rsidRPr="00D81747">
        <w:rPr>
          <w:rFonts w:ascii="Calibri" w:hAnsi="Calibri"/>
          <w:sz w:val="20"/>
          <w:szCs w:val="20"/>
          <w:shd w:val="clear" w:color="auto" w:fill="FFFFFF"/>
        </w:rPr>
        <w:t>…)</w:t>
      </w:r>
    </w:p>
    <w:p w14:paraId="4F31DF96" w14:textId="77777777" w:rsidR="00307469" w:rsidRPr="00D81747" w:rsidRDefault="0034440F">
      <w:pPr>
        <w:pStyle w:val="VchozA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7280"/>
          <w:tab w:val="left" w:pos="7840"/>
          <w:tab w:val="left" w:pos="8400"/>
          <w:tab w:val="left" w:pos="8520"/>
        </w:tabs>
        <w:spacing w:before="0" w:line="240" w:lineRule="auto"/>
        <w:jc w:val="both"/>
        <w:rPr>
          <w:rFonts w:ascii="Calibri" w:eastAsia="Calibri" w:hAnsi="Calibri" w:cs="Calibri"/>
          <w:sz w:val="20"/>
          <w:szCs w:val="20"/>
          <w:shd w:val="clear" w:color="auto" w:fill="FFFFFF"/>
        </w:rPr>
      </w:pPr>
      <w:r w:rsidRPr="00D81747">
        <w:rPr>
          <w:rFonts w:ascii="Calibri" w:hAnsi="Calibri"/>
          <w:sz w:val="20"/>
          <w:szCs w:val="20"/>
          <w:shd w:val="clear" w:color="auto" w:fill="FFFFFF"/>
          <w:lang w:val="en-US"/>
        </w:rPr>
        <w:t xml:space="preserve">8x Wash </w:t>
      </w:r>
      <w:proofErr w:type="gramStart"/>
      <w:r w:rsidRPr="00D81747">
        <w:rPr>
          <w:rFonts w:ascii="Calibri" w:hAnsi="Calibri"/>
          <w:sz w:val="20"/>
          <w:szCs w:val="20"/>
          <w:shd w:val="clear" w:color="auto" w:fill="FFFFFF"/>
          <w:lang w:val="en-US"/>
        </w:rPr>
        <w:t>( Robe</w:t>
      </w:r>
      <w:proofErr w:type="gramEnd"/>
      <w:r w:rsidRPr="00D81747">
        <w:rPr>
          <w:rFonts w:ascii="Calibri" w:hAnsi="Calibri"/>
          <w:sz w:val="20"/>
          <w:szCs w:val="20"/>
          <w:shd w:val="clear" w:color="auto" w:fill="FFFFFF"/>
          <w:lang w:val="en-US"/>
        </w:rPr>
        <w:t xml:space="preserve"> Spider, Clay Paky B-EYE</w:t>
      </w:r>
      <w:r w:rsidRPr="00D81747">
        <w:rPr>
          <w:rFonts w:ascii="Calibri" w:hAnsi="Calibri"/>
          <w:sz w:val="20"/>
          <w:szCs w:val="20"/>
          <w:shd w:val="clear" w:color="auto" w:fill="FFFFFF"/>
        </w:rPr>
        <w:t>…)</w:t>
      </w:r>
    </w:p>
    <w:p w14:paraId="769D378C" w14:textId="79DD90DA" w:rsidR="00D81747" w:rsidRPr="00D81747" w:rsidRDefault="0034440F">
      <w:pPr>
        <w:pStyle w:val="VchozA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7280"/>
          <w:tab w:val="left" w:pos="7840"/>
          <w:tab w:val="left" w:pos="8400"/>
          <w:tab w:val="left" w:pos="8520"/>
        </w:tabs>
        <w:spacing w:before="0" w:line="240" w:lineRule="auto"/>
        <w:jc w:val="both"/>
        <w:rPr>
          <w:rFonts w:ascii="Calibri" w:eastAsia="Calibri" w:hAnsi="Calibri" w:cs="Calibri"/>
          <w:sz w:val="20"/>
          <w:szCs w:val="20"/>
          <w:shd w:val="clear" w:color="auto" w:fill="FFFFFF"/>
        </w:rPr>
      </w:pPr>
      <w:r w:rsidRPr="00D81747">
        <w:rPr>
          <w:rFonts w:ascii="Calibri" w:hAnsi="Calibri"/>
          <w:sz w:val="20"/>
          <w:szCs w:val="20"/>
          <w:shd w:val="clear" w:color="auto" w:fill="FFFFFF"/>
          <w:lang w:val="de-DE"/>
        </w:rPr>
        <w:t xml:space="preserve">2x Stroboskop (Martin </w:t>
      </w:r>
      <w:proofErr w:type="spellStart"/>
      <w:r w:rsidRPr="00D81747">
        <w:rPr>
          <w:rFonts w:ascii="Calibri" w:hAnsi="Calibri"/>
          <w:sz w:val="20"/>
          <w:szCs w:val="20"/>
          <w:shd w:val="clear" w:color="auto" w:fill="FFFFFF"/>
          <w:lang w:val="de-DE"/>
        </w:rPr>
        <w:t>Atomic</w:t>
      </w:r>
      <w:proofErr w:type="spellEnd"/>
      <w:r w:rsidRPr="00D81747">
        <w:rPr>
          <w:rFonts w:ascii="Calibri" w:hAnsi="Calibri"/>
          <w:sz w:val="20"/>
          <w:szCs w:val="20"/>
          <w:shd w:val="clear" w:color="auto" w:fill="FFFFFF"/>
          <w:lang w:val="de-DE"/>
        </w:rPr>
        <w:t xml:space="preserve"> 3000</w:t>
      </w:r>
      <w:r w:rsidRPr="00D81747">
        <w:rPr>
          <w:rFonts w:ascii="Calibri" w:hAnsi="Calibri"/>
          <w:sz w:val="20"/>
          <w:szCs w:val="20"/>
          <w:shd w:val="clear" w:color="auto" w:fill="FFFFFF"/>
        </w:rPr>
        <w:t>…)</w:t>
      </w:r>
    </w:p>
    <w:p w14:paraId="3D3560CF" w14:textId="5AC35037" w:rsidR="00307469" w:rsidRPr="00D81747" w:rsidRDefault="0034440F">
      <w:pPr>
        <w:pStyle w:val="VchozA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7280"/>
          <w:tab w:val="left" w:pos="7840"/>
          <w:tab w:val="left" w:pos="8400"/>
          <w:tab w:val="left" w:pos="8520"/>
        </w:tabs>
        <w:spacing w:before="0" w:line="240" w:lineRule="auto"/>
        <w:jc w:val="both"/>
        <w:rPr>
          <w:rFonts w:ascii="Calibri" w:eastAsia="Calibri" w:hAnsi="Calibri" w:cs="Calibri"/>
          <w:b/>
          <w:bCs/>
          <w:sz w:val="20"/>
          <w:szCs w:val="20"/>
          <w:u w:val="single"/>
          <w:shd w:val="clear" w:color="auto" w:fill="FFFFFF"/>
        </w:rPr>
      </w:pPr>
      <w:r w:rsidRPr="00D81747">
        <w:rPr>
          <w:rFonts w:ascii="Calibri" w:hAnsi="Calibri"/>
          <w:b/>
          <w:bCs/>
          <w:sz w:val="20"/>
          <w:szCs w:val="20"/>
          <w:u w:val="single"/>
          <w:shd w:val="clear" w:color="auto" w:fill="FFFFFF"/>
          <w:lang w:val="fr-FR"/>
        </w:rPr>
        <w:t>Front</w:t>
      </w:r>
      <w:r w:rsidRPr="00D81747">
        <w:rPr>
          <w:rFonts w:ascii="Calibri" w:hAnsi="Calibri"/>
          <w:b/>
          <w:bCs/>
          <w:sz w:val="20"/>
          <w:szCs w:val="20"/>
          <w:u w:val="single"/>
          <w:shd w:val="clear" w:color="auto" w:fill="FFFFFF"/>
        </w:rPr>
        <w:t xml:space="preserve"> </w:t>
      </w:r>
      <w:proofErr w:type="spellStart"/>
      <w:proofErr w:type="gramStart"/>
      <w:r w:rsidRPr="00D81747">
        <w:rPr>
          <w:rFonts w:ascii="Calibri" w:hAnsi="Calibri"/>
          <w:b/>
          <w:bCs/>
          <w:sz w:val="20"/>
          <w:szCs w:val="20"/>
          <w:u w:val="single"/>
          <w:shd w:val="clear" w:color="auto" w:fill="FFFFFF"/>
        </w:rPr>
        <w:t>truss</w:t>
      </w:r>
      <w:proofErr w:type="spellEnd"/>
      <w:r w:rsidRPr="00D81747">
        <w:rPr>
          <w:rFonts w:ascii="Calibri" w:hAnsi="Calibri"/>
          <w:b/>
          <w:bCs/>
          <w:sz w:val="20"/>
          <w:szCs w:val="20"/>
          <w:u w:val="single"/>
          <w:shd w:val="clear" w:color="auto" w:fill="FFFFFF"/>
        </w:rPr>
        <w:t>:</w:t>
      </w:r>
      <w:proofErr w:type="gramEnd"/>
    </w:p>
    <w:p w14:paraId="43CFCC13" w14:textId="77777777" w:rsidR="00307469" w:rsidRPr="00D81747" w:rsidRDefault="0034440F">
      <w:pPr>
        <w:pStyle w:val="VchozA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7280"/>
          <w:tab w:val="left" w:pos="7840"/>
          <w:tab w:val="left" w:pos="8400"/>
          <w:tab w:val="left" w:pos="8520"/>
        </w:tabs>
        <w:spacing w:before="0" w:line="240" w:lineRule="auto"/>
        <w:jc w:val="both"/>
        <w:rPr>
          <w:rFonts w:ascii="Calibri" w:eastAsia="Calibri" w:hAnsi="Calibri" w:cs="Calibri"/>
          <w:sz w:val="20"/>
          <w:szCs w:val="20"/>
          <w:shd w:val="clear" w:color="auto" w:fill="FFFFFF"/>
        </w:rPr>
      </w:pPr>
      <w:r w:rsidRPr="00D81747">
        <w:rPr>
          <w:rFonts w:ascii="Calibri" w:hAnsi="Calibri"/>
          <w:sz w:val="20"/>
          <w:szCs w:val="20"/>
          <w:shd w:val="clear" w:color="auto" w:fill="FFFFFF"/>
          <w:lang w:val="en-US"/>
        </w:rPr>
        <w:t xml:space="preserve">4x Wash </w:t>
      </w:r>
      <w:proofErr w:type="gramStart"/>
      <w:r w:rsidRPr="00D81747">
        <w:rPr>
          <w:rFonts w:ascii="Calibri" w:hAnsi="Calibri"/>
          <w:sz w:val="20"/>
          <w:szCs w:val="20"/>
          <w:shd w:val="clear" w:color="auto" w:fill="FFFFFF"/>
          <w:lang w:val="en-US"/>
        </w:rPr>
        <w:t>( Robe</w:t>
      </w:r>
      <w:proofErr w:type="gramEnd"/>
      <w:r w:rsidRPr="00D81747">
        <w:rPr>
          <w:rFonts w:ascii="Calibri" w:hAnsi="Calibri"/>
          <w:sz w:val="20"/>
          <w:szCs w:val="20"/>
          <w:shd w:val="clear" w:color="auto" w:fill="FFFFFF"/>
          <w:lang w:val="en-US"/>
        </w:rPr>
        <w:t xml:space="preserve"> Robin 600</w:t>
      </w:r>
      <w:r w:rsidRPr="00D81747">
        <w:rPr>
          <w:rFonts w:ascii="Calibri" w:hAnsi="Calibri"/>
          <w:sz w:val="20"/>
          <w:szCs w:val="20"/>
          <w:shd w:val="clear" w:color="auto" w:fill="FFFFFF"/>
        </w:rPr>
        <w:t>…)</w:t>
      </w:r>
    </w:p>
    <w:p w14:paraId="15D4DDCE" w14:textId="77777777" w:rsidR="00307469" w:rsidRPr="00D81747" w:rsidRDefault="0034440F">
      <w:pPr>
        <w:pStyle w:val="VchozA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7280"/>
          <w:tab w:val="left" w:pos="7840"/>
          <w:tab w:val="left" w:pos="8400"/>
          <w:tab w:val="left" w:pos="8520"/>
        </w:tabs>
        <w:spacing w:before="0" w:line="240" w:lineRule="auto"/>
        <w:jc w:val="both"/>
        <w:rPr>
          <w:rFonts w:ascii="Calibri" w:eastAsia="Calibri" w:hAnsi="Calibri" w:cs="Calibri"/>
          <w:sz w:val="20"/>
          <w:szCs w:val="20"/>
          <w:shd w:val="clear" w:color="auto" w:fill="FFFFFF"/>
        </w:rPr>
      </w:pPr>
      <w:r w:rsidRPr="00D81747">
        <w:rPr>
          <w:rFonts w:ascii="Calibri" w:hAnsi="Calibri"/>
          <w:sz w:val="20"/>
          <w:szCs w:val="20"/>
          <w:shd w:val="clear" w:color="auto" w:fill="FFFFFF"/>
          <w:lang w:val="en-US"/>
        </w:rPr>
        <w:t xml:space="preserve">4x Spot </w:t>
      </w:r>
      <w:proofErr w:type="gramStart"/>
      <w:r w:rsidRPr="00D81747">
        <w:rPr>
          <w:rFonts w:ascii="Calibri" w:hAnsi="Calibri"/>
          <w:sz w:val="20"/>
          <w:szCs w:val="20"/>
          <w:shd w:val="clear" w:color="auto" w:fill="FFFFFF"/>
          <w:lang w:val="en-US"/>
        </w:rPr>
        <w:t>( Robe</w:t>
      </w:r>
      <w:proofErr w:type="gramEnd"/>
      <w:r w:rsidRPr="00D81747">
        <w:rPr>
          <w:rFonts w:ascii="Calibri" w:hAnsi="Calibri"/>
          <w:sz w:val="20"/>
          <w:szCs w:val="20"/>
          <w:shd w:val="clear" w:color="auto" w:fill="FFFFFF"/>
          <w:lang w:val="en-US"/>
        </w:rPr>
        <w:t xml:space="preserve"> DLS</w:t>
      </w:r>
      <w:r w:rsidRPr="00D81747">
        <w:rPr>
          <w:rFonts w:ascii="Calibri" w:hAnsi="Calibri"/>
          <w:sz w:val="20"/>
          <w:szCs w:val="20"/>
          <w:shd w:val="clear" w:color="auto" w:fill="FFFFFF"/>
        </w:rPr>
        <w:t>….)</w:t>
      </w:r>
    </w:p>
    <w:p w14:paraId="224DE6B4" w14:textId="77777777" w:rsidR="00307469" w:rsidRPr="00D81747" w:rsidRDefault="0034440F">
      <w:pPr>
        <w:pStyle w:val="VchozA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7280"/>
          <w:tab w:val="left" w:pos="7840"/>
          <w:tab w:val="left" w:pos="8400"/>
          <w:tab w:val="left" w:pos="8520"/>
        </w:tabs>
        <w:spacing w:before="0" w:line="240" w:lineRule="auto"/>
        <w:jc w:val="both"/>
        <w:rPr>
          <w:rFonts w:ascii="Calibri" w:eastAsia="Calibri" w:hAnsi="Calibri" w:cs="Calibri"/>
          <w:sz w:val="20"/>
          <w:szCs w:val="20"/>
          <w:shd w:val="clear" w:color="auto" w:fill="FFFFFF"/>
        </w:rPr>
      </w:pPr>
      <w:r w:rsidRPr="00D81747">
        <w:rPr>
          <w:rFonts w:ascii="Calibri" w:hAnsi="Calibri"/>
          <w:sz w:val="20"/>
          <w:szCs w:val="20"/>
          <w:shd w:val="clear" w:color="auto" w:fill="FFFFFF"/>
          <w:lang w:val="de-DE"/>
        </w:rPr>
        <w:t>4x ARRI</w:t>
      </w:r>
    </w:p>
    <w:p w14:paraId="6A5EAE11" w14:textId="440AFB06" w:rsidR="00307469" w:rsidRPr="00D81747" w:rsidRDefault="0034440F">
      <w:pPr>
        <w:pStyle w:val="VchozA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7280"/>
          <w:tab w:val="left" w:pos="7840"/>
          <w:tab w:val="left" w:pos="8400"/>
          <w:tab w:val="left" w:pos="8520"/>
        </w:tabs>
        <w:spacing w:before="0" w:line="240" w:lineRule="auto"/>
        <w:jc w:val="both"/>
        <w:rPr>
          <w:rFonts w:ascii="Calibri" w:eastAsia="Calibri" w:hAnsi="Calibri" w:cs="Calibri"/>
          <w:sz w:val="20"/>
          <w:szCs w:val="20"/>
          <w:shd w:val="clear" w:color="auto" w:fill="FFFFFF"/>
        </w:rPr>
      </w:pPr>
      <w:r w:rsidRPr="00D81747">
        <w:rPr>
          <w:rFonts w:ascii="Calibri" w:hAnsi="Calibri"/>
          <w:sz w:val="20"/>
          <w:szCs w:val="20"/>
          <w:shd w:val="clear" w:color="auto" w:fill="FFFFFF"/>
          <w:lang w:val="de-DE"/>
        </w:rPr>
        <w:t>4x Blinder</w:t>
      </w:r>
    </w:p>
    <w:p w14:paraId="4D48A2FC" w14:textId="77777777" w:rsidR="00307469" w:rsidRPr="00D81747" w:rsidRDefault="0034440F">
      <w:pPr>
        <w:pStyle w:val="VchozA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7280"/>
          <w:tab w:val="left" w:pos="7840"/>
          <w:tab w:val="left" w:pos="8400"/>
          <w:tab w:val="left" w:pos="8520"/>
        </w:tabs>
        <w:spacing w:before="0" w:line="240" w:lineRule="auto"/>
        <w:jc w:val="both"/>
        <w:rPr>
          <w:rFonts w:ascii="Calibri" w:eastAsia="Calibri" w:hAnsi="Calibri" w:cs="Calibri"/>
          <w:sz w:val="20"/>
          <w:szCs w:val="20"/>
          <w:shd w:val="clear" w:color="auto" w:fill="FFFFFF"/>
        </w:rPr>
      </w:pPr>
      <w:r w:rsidRPr="00D81747">
        <w:rPr>
          <w:rFonts w:ascii="Calibri" w:hAnsi="Calibri"/>
          <w:sz w:val="20"/>
          <w:szCs w:val="20"/>
          <w:shd w:val="clear" w:color="auto" w:fill="FFFFFF"/>
        </w:rPr>
        <w:t xml:space="preserve">2x </w:t>
      </w:r>
      <w:proofErr w:type="spellStart"/>
      <w:r w:rsidRPr="00D81747">
        <w:rPr>
          <w:rFonts w:ascii="Calibri" w:hAnsi="Calibri"/>
          <w:sz w:val="20"/>
          <w:szCs w:val="20"/>
          <w:shd w:val="clear" w:color="auto" w:fill="FFFFFF"/>
        </w:rPr>
        <w:t>Hazer+Fan</w:t>
      </w:r>
      <w:proofErr w:type="spellEnd"/>
    </w:p>
    <w:p w14:paraId="41297691" w14:textId="77777777" w:rsidR="00307469" w:rsidRPr="00D81747" w:rsidRDefault="00307469">
      <w:pPr>
        <w:pStyle w:val="VchozA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7280"/>
          <w:tab w:val="left" w:pos="7840"/>
          <w:tab w:val="left" w:pos="8400"/>
          <w:tab w:val="left" w:pos="8520"/>
        </w:tabs>
        <w:spacing w:before="0" w:line="240" w:lineRule="auto"/>
        <w:jc w:val="both"/>
        <w:rPr>
          <w:rFonts w:ascii="Calibri" w:eastAsia="Calibri" w:hAnsi="Calibri" w:cs="Calibri"/>
          <w:b/>
          <w:bCs/>
          <w:sz w:val="20"/>
          <w:szCs w:val="20"/>
          <w:shd w:val="clear" w:color="auto" w:fill="FFFFFF"/>
        </w:rPr>
      </w:pPr>
    </w:p>
    <w:p w14:paraId="6EB667F3" w14:textId="77777777" w:rsidR="00307469" w:rsidRPr="00D81747" w:rsidRDefault="0034440F">
      <w:pPr>
        <w:pStyle w:val="VchozA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7280"/>
          <w:tab w:val="left" w:pos="7840"/>
          <w:tab w:val="left" w:pos="8400"/>
          <w:tab w:val="left" w:pos="8520"/>
        </w:tabs>
        <w:spacing w:before="0" w:line="240" w:lineRule="auto"/>
        <w:jc w:val="both"/>
        <w:rPr>
          <w:rFonts w:ascii="Calibri" w:eastAsia="Calibri" w:hAnsi="Calibri" w:cs="Calibri"/>
          <w:b/>
          <w:bCs/>
          <w:sz w:val="20"/>
          <w:szCs w:val="20"/>
          <w:shd w:val="clear" w:color="auto" w:fill="FFFFFF"/>
        </w:rPr>
      </w:pPr>
      <w:r w:rsidRPr="00D81747">
        <w:rPr>
          <w:rFonts w:ascii="Calibri" w:hAnsi="Calibri"/>
          <w:b/>
          <w:bCs/>
          <w:sz w:val="20"/>
          <w:szCs w:val="20"/>
          <w:shd w:val="clear" w:color="auto" w:fill="FFFFFF"/>
        </w:rPr>
        <w:t>P</w:t>
      </w:r>
      <w:proofErr w:type="spellStart"/>
      <w:r w:rsidRPr="00D81747">
        <w:rPr>
          <w:rFonts w:ascii="Calibri" w:hAnsi="Calibri"/>
          <w:b/>
          <w:bCs/>
          <w:sz w:val="20"/>
          <w:szCs w:val="20"/>
          <w:shd w:val="clear" w:color="auto" w:fill="FFFFFF"/>
          <w:lang w:val="es-ES_tradnl"/>
        </w:rPr>
        <w:t>ó</w:t>
      </w:r>
      <w:r w:rsidRPr="00D81747">
        <w:rPr>
          <w:rFonts w:ascii="Calibri" w:hAnsi="Calibri"/>
          <w:b/>
          <w:bCs/>
          <w:sz w:val="20"/>
          <w:szCs w:val="20"/>
          <w:shd w:val="clear" w:color="auto" w:fill="FFFFFF"/>
        </w:rPr>
        <w:t>dium</w:t>
      </w:r>
      <w:proofErr w:type="spellEnd"/>
      <w:r w:rsidRPr="00D81747">
        <w:rPr>
          <w:rFonts w:ascii="Calibri" w:hAnsi="Calibri"/>
          <w:b/>
          <w:bCs/>
          <w:sz w:val="20"/>
          <w:szCs w:val="20"/>
          <w:shd w:val="clear" w:color="auto" w:fill="FFFFFF"/>
        </w:rPr>
        <w:t xml:space="preserve"> o šíři </w:t>
      </w:r>
      <w:proofErr w:type="gramStart"/>
      <w:r w:rsidRPr="00D81747">
        <w:rPr>
          <w:rFonts w:ascii="Calibri" w:hAnsi="Calibri"/>
          <w:b/>
          <w:bCs/>
          <w:sz w:val="20"/>
          <w:szCs w:val="20"/>
          <w:shd w:val="clear" w:color="auto" w:fill="FFFFFF"/>
        </w:rPr>
        <w:t>12m</w:t>
      </w:r>
      <w:proofErr w:type="gramEnd"/>
      <w:r w:rsidRPr="00D81747">
        <w:rPr>
          <w:rFonts w:ascii="Calibri" w:hAnsi="Calibri"/>
          <w:b/>
          <w:bCs/>
          <w:sz w:val="20"/>
          <w:szCs w:val="20"/>
          <w:shd w:val="clear" w:color="auto" w:fill="FFFFFF"/>
        </w:rPr>
        <w:t xml:space="preserve"> a více </w:t>
      </w:r>
    </w:p>
    <w:p w14:paraId="66BEB5DC" w14:textId="77777777" w:rsidR="00307469" w:rsidRPr="00D81747" w:rsidRDefault="0034440F">
      <w:pPr>
        <w:pStyle w:val="VchozA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7280"/>
          <w:tab w:val="left" w:pos="7840"/>
          <w:tab w:val="left" w:pos="8400"/>
          <w:tab w:val="left" w:pos="8520"/>
        </w:tabs>
        <w:spacing w:before="0" w:line="240" w:lineRule="auto"/>
        <w:jc w:val="both"/>
        <w:rPr>
          <w:rFonts w:ascii="Calibri" w:eastAsia="Calibri" w:hAnsi="Calibri" w:cs="Calibri"/>
          <w:b/>
          <w:bCs/>
          <w:sz w:val="20"/>
          <w:szCs w:val="20"/>
          <w:u w:val="single"/>
          <w:shd w:val="clear" w:color="auto" w:fill="FFFFFF"/>
        </w:rPr>
      </w:pPr>
      <w:r w:rsidRPr="00D81747">
        <w:rPr>
          <w:rFonts w:ascii="Calibri" w:hAnsi="Calibri"/>
          <w:b/>
          <w:bCs/>
          <w:sz w:val="20"/>
          <w:szCs w:val="20"/>
          <w:u w:val="single"/>
          <w:shd w:val="clear" w:color="auto" w:fill="FFFFFF"/>
          <w:lang w:val="en-US"/>
        </w:rPr>
        <w:t>Back</w:t>
      </w:r>
      <w:r w:rsidRPr="00D81747">
        <w:rPr>
          <w:rFonts w:ascii="Calibri" w:hAnsi="Calibri"/>
          <w:b/>
          <w:bCs/>
          <w:sz w:val="20"/>
          <w:szCs w:val="20"/>
          <w:u w:val="single"/>
          <w:shd w:val="clear" w:color="auto" w:fill="FFFFFF"/>
        </w:rPr>
        <w:t xml:space="preserve"> </w:t>
      </w:r>
      <w:proofErr w:type="spellStart"/>
      <w:r w:rsidRPr="00D81747">
        <w:rPr>
          <w:rFonts w:ascii="Calibri" w:hAnsi="Calibri"/>
          <w:b/>
          <w:bCs/>
          <w:sz w:val="20"/>
          <w:szCs w:val="20"/>
          <w:u w:val="single"/>
          <w:shd w:val="clear" w:color="auto" w:fill="FFFFFF"/>
        </w:rPr>
        <w:t>truss</w:t>
      </w:r>
      <w:proofErr w:type="spellEnd"/>
      <w:r w:rsidRPr="00D81747">
        <w:rPr>
          <w:rFonts w:ascii="Calibri" w:hAnsi="Calibri"/>
          <w:b/>
          <w:bCs/>
          <w:sz w:val="20"/>
          <w:szCs w:val="20"/>
          <w:u w:val="single"/>
          <w:shd w:val="clear" w:color="auto" w:fill="FFFFFF"/>
        </w:rPr>
        <w:t>:</w:t>
      </w:r>
    </w:p>
    <w:p w14:paraId="3D539802" w14:textId="77777777" w:rsidR="00307469" w:rsidRPr="00D81747" w:rsidRDefault="0034440F">
      <w:pPr>
        <w:pStyle w:val="VchozA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7280"/>
          <w:tab w:val="left" w:pos="7840"/>
          <w:tab w:val="left" w:pos="8400"/>
          <w:tab w:val="left" w:pos="8520"/>
        </w:tabs>
        <w:spacing w:before="0" w:line="240" w:lineRule="auto"/>
        <w:jc w:val="both"/>
        <w:rPr>
          <w:rFonts w:ascii="Calibri" w:eastAsia="Calibri" w:hAnsi="Calibri" w:cs="Calibri"/>
          <w:sz w:val="20"/>
          <w:szCs w:val="20"/>
          <w:shd w:val="clear" w:color="auto" w:fill="FFFFFF"/>
        </w:rPr>
      </w:pPr>
      <w:r w:rsidRPr="00D81747">
        <w:rPr>
          <w:rFonts w:ascii="Calibri" w:hAnsi="Calibri"/>
          <w:sz w:val="20"/>
          <w:szCs w:val="20"/>
          <w:shd w:val="clear" w:color="auto" w:fill="FFFFFF"/>
          <w:lang w:val="en-US"/>
        </w:rPr>
        <w:t>8x Spot (Robe pointe, Clay Paky Mythos 2</w:t>
      </w:r>
      <w:r w:rsidRPr="00D81747">
        <w:rPr>
          <w:rFonts w:ascii="Calibri" w:hAnsi="Calibri"/>
          <w:sz w:val="20"/>
          <w:szCs w:val="20"/>
          <w:shd w:val="clear" w:color="auto" w:fill="FFFFFF"/>
        </w:rPr>
        <w:t>…)</w:t>
      </w:r>
    </w:p>
    <w:p w14:paraId="4AFB4B75" w14:textId="77777777" w:rsidR="00307469" w:rsidRPr="00D81747" w:rsidRDefault="0034440F">
      <w:pPr>
        <w:pStyle w:val="VchozA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7280"/>
          <w:tab w:val="left" w:pos="7840"/>
          <w:tab w:val="left" w:pos="8400"/>
          <w:tab w:val="left" w:pos="8520"/>
        </w:tabs>
        <w:spacing w:before="0" w:line="240" w:lineRule="auto"/>
        <w:jc w:val="both"/>
        <w:rPr>
          <w:rFonts w:ascii="Calibri" w:eastAsia="Calibri" w:hAnsi="Calibri" w:cs="Calibri"/>
          <w:sz w:val="20"/>
          <w:szCs w:val="20"/>
          <w:shd w:val="clear" w:color="auto" w:fill="FFFFFF"/>
        </w:rPr>
      </w:pPr>
      <w:r w:rsidRPr="00D81747">
        <w:rPr>
          <w:rFonts w:ascii="Calibri" w:hAnsi="Calibri"/>
          <w:sz w:val="20"/>
          <w:szCs w:val="20"/>
          <w:shd w:val="clear" w:color="auto" w:fill="FFFFFF"/>
          <w:lang w:val="en-US"/>
        </w:rPr>
        <w:t xml:space="preserve">8x Wash </w:t>
      </w:r>
      <w:proofErr w:type="gramStart"/>
      <w:r w:rsidRPr="00D81747">
        <w:rPr>
          <w:rFonts w:ascii="Calibri" w:hAnsi="Calibri"/>
          <w:sz w:val="20"/>
          <w:szCs w:val="20"/>
          <w:shd w:val="clear" w:color="auto" w:fill="FFFFFF"/>
          <w:lang w:val="en-US"/>
        </w:rPr>
        <w:t>( Robe</w:t>
      </w:r>
      <w:proofErr w:type="gramEnd"/>
      <w:r w:rsidRPr="00D81747">
        <w:rPr>
          <w:rFonts w:ascii="Calibri" w:hAnsi="Calibri"/>
          <w:sz w:val="20"/>
          <w:szCs w:val="20"/>
          <w:shd w:val="clear" w:color="auto" w:fill="FFFFFF"/>
          <w:lang w:val="en-US"/>
        </w:rPr>
        <w:t xml:space="preserve"> Spider, Clay Paky B-EYE</w:t>
      </w:r>
      <w:r w:rsidRPr="00D81747">
        <w:rPr>
          <w:rFonts w:ascii="Calibri" w:hAnsi="Calibri"/>
          <w:sz w:val="20"/>
          <w:szCs w:val="20"/>
          <w:shd w:val="clear" w:color="auto" w:fill="FFFFFF"/>
        </w:rPr>
        <w:t>…)</w:t>
      </w:r>
    </w:p>
    <w:p w14:paraId="258AB354" w14:textId="33E9C65B" w:rsidR="00307469" w:rsidRPr="00D81747" w:rsidRDefault="0034440F">
      <w:pPr>
        <w:pStyle w:val="VchozA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7280"/>
          <w:tab w:val="left" w:pos="7840"/>
          <w:tab w:val="left" w:pos="8400"/>
          <w:tab w:val="left" w:pos="8520"/>
        </w:tabs>
        <w:spacing w:before="0" w:line="240" w:lineRule="auto"/>
        <w:jc w:val="both"/>
        <w:rPr>
          <w:rFonts w:ascii="Calibri" w:eastAsia="Calibri" w:hAnsi="Calibri" w:cs="Calibri"/>
          <w:sz w:val="20"/>
          <w:szCs w:val="20"/>
          <w:shd w:val="clear" w:color="auto" w:fill="FFFFFF"/>
        </w:rPr>
      </w:pPr>
      <w:r w:rsidRPr="00D81747">
        <w:rPr>
          <w:rFonts w:ascii="Calibri" w:hAnsi="Calibri"/>
          <w:sz w:val="20"/>
          <w:szCs w:val="20"/>
          <w:shd w:val="clear" w:color="auto" w:fill="FFFFFF"/>
          <w:lang w:val="de-DE"/>
        </w:rPr>
        <w:t xml:space="preserve">2x Stroboskop (Martin </w:t>
      </w:r>
      <w:proofErr w:type="spellStart"/>
      <w:r w:rsidRPr="00D81747">
        <w:rPr>
          <w:rFonts w:ascii="Calibri" w:hAnsi="Calibri"/>
          <w:sz w:val="20"/>
          <w:szCs w:val="20"/>
          <w:shd w:val="clear" w:color="auto" w:fill="FFFFFF"/>
          <w:lang w:val="de-DE"/>
        </w:rPr>
        <w:t>Atomic</w:t>
      </w:r>
      <w:proofErr w:type="spellEnd"/>
      <w:r w:rsidRPr="00D81747">
        <w:rPr>
          <w:rFonts w:ascii="Calibri" w:hAnsi="Calibri"/>
          <w:sz w:val="20"/>
          <w:szCs w:val="20"/>
          <w:shd w:val="clear" w:color="auto" w:fill="FFFFFF"/>
          <w:lang w:val="de-DE"/>
        </w:rPr>
        <w:t xml:space="preserve"> 3000</w:t>
      </w:r>
      <w:r w:rsidRPr="00D81747">
        <w:rPr>
          <w:rFonts w:ascii="Calibri" w:hAnsi="Calibri"/>
          <w:sz w:val="20"/>
          <w:szCs w:val="20"/>
          <w:shd w:val="clear" w:color="auto" w:fill="FFFFFF"/>
        </w:rPr>
        <w:t>…)</w:t>
      </w:r>
    </w:p>
    <w:p w14:paraId="237678BB" w14:textId="77777777" w:rsidR="00307469" w:rsidRPr="00D81747" w:rsidRDefault="0034440F">
      <w:pPr>
        <w:pStyle w:val="VchozA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7280"/>
          <w:tab w:val="left" w:pos="7840"/>
          <w:tab w:val="left" w:pos="8400"/>
          <w:tab w:val="left" w:pos="8520"/>
        </w:tabs>
        <w:spacing w:before="0" w:line="240" w:lineRule="auto"/>
        <w:jc w:val="both"/>
        <w:rPr>
          <w:rFonts w:ascii="Calibri" w:eastAsia="Calibri" w:hAnsi="Calibri" w:cs="Calibri"/>
          <w:b/>
          <w:bCs/>
          <w:sz w:val="20"/>
          <w:szCs w:val="20"/>
          <w:u w:val="single"/>
          <w:shd w:val="clear" w:color="auto" w:fill="FFFFFF"/>
        </w:rPr>
      </w:pPr>
      <w:r w:rsidRPr="00D81747">
        <w:rPr>
          <w:rFonts w:ascii="Calibri" w:hAnsi="Calibri"/>
          <w:b/>
          <w:bCs/>
          <w:sz w:val="20"/>
          <w:szCs w:val="20"/>
          <w:u w:val="single"/>
          <w:shd w:val="clear" w:color="auto" w:fill="FFFFFF"/>
          <w:lang w:val="en-US"/>
        </w:rPr>
        <w:t>Middle truss:</w:t>
      </w:r>
    </w:p>
    <w:p w14:paraId="130252FC" w14:textId="77777777" w:rsidR="00307469" w:rsidRPr="00D81747" w:rsidRDefault="0034440F">
      <w:pPr>
        <w:pStyle w:val="VchozA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7280"/>
          <w:tab w:val="left" w:pos="7840"/>
          <w:tab w:val="left" w:pos="8400"/>
          <w:tab w:val="left" w:pos="8520"/>
        </w:tabs>
        <w:spacing w:before="0" w:line="240" w:lineRule="auto"/>
        <w:jc w:val="both"/>
        <w:rPr>
          <w:rFonts w:ascii="Calibri" w:eastAsia="Calibri" w:hAnsi="Calibri" w:cs="Calibri"/>
          <w:sz w:val="20"/>
          <w:szCs w:val="20"/>
          <w:shd w:val="clear" w:color="auto" w:fill="FFFFFF"/>
        </w:rPr>
      </w:pPr>
      <w:r w:rsidRPr="00D81747">
        <w:rPr>
          <w:rFonts w:ascii="Calibri" w:hAnsi="Calibri"/>
          <w:sz w:val="20"/>
          <w:szCs w:val="20"/>
          <w:shd w:val="clear" w:color="auto" w:fill="FFFFFF"/>
          <w:lang w:val="en-US"/>
        </w:rPr>
        <w:t xml:space="preserve">8x Spot (Robe pointe, </w:t>
      </w:r>
      <w:r w:rsidRPr="00D81747">
        <w:rPr>
          <w:rFonts w:ascii="Calibri" w:hAnsi="Calibri"/>
          <w:sz w:val="20"/>
          <w:szCs w:val="20"/>
          <w:shd w:val="clear" w:color="auto" w:fill="FFFFFF"/>
          <w:lang w:val="en-US"/>
        </w:rPr>
        <w:t>Clay Paky Mythos 2</w:t>
      </w:r>
      <w:r w:rsidRPr="00D81747">
        <w:rPr>
          <w:rFonts w:ascii="Calibri" w:hAnsi="Calibri"/>
          <w:sz w:val="20"/>
          <w:szCs w:val="20"/>
          <w:shd w:val="clear" w:color="auto" w:fill="FFFFFF"/>
        </w:rPr>
        <w:t>…)</w:t>
      </w:r>
    </w:p>
    <w:p w14:paraId="5B365819" w14:textId="77777777" w:rsidR="00307469" w:rsidRPr="00D81747" w:rsidRDefault="0034440F">
      <w:pPr>
        <w:pStyle w:val="VchozA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7280"/>
          <w:tab w:val="left" w:pos="7840"/>
          <w:tab w:val="left" w:pos="8400"/>
          <w:tab w:val="left" w:pos="8520"/>
        </w:tabs>
        <w:spacing w:before="0" w:line="240" w:lineRule="auto"/>
        <w:jc w:val="both"/>
        <w:rPr>
          <w:rFonts w:ascii="Calibri" w:eastAsia="Calibri" w:hAnsi="Calibri" w:cs="Calibri"/>
          <w:sz w:val="20"/>
          <w:szCs w:val="20"/>
          <w:shd w:val="clear" w:color="auto" w:fill="FFFFFF"/>
        </w:rPr>
      </w:pPr>
      <w:r w:rsidRPr="00D81747">
        <w:rPr>
          <w:rFonts w:ascii="Calibri" w:hAnsi="Calibri"/>
          <w:sz w:val="20"/>
          <w:szCs w:val="20"/>
          <w:shd w:val="clear" w:color="auto" w:fill="FFFFFF"/>
          <w:lang w:val="en-US"/>
        </w:rPr>
        <w:t xml:space="preserve">8x Wash </w:t>
      </w:r>
      <w:proofErr w:type="gramStart"/>
      <w:r w:rsidRPr="00D81747">
        <w:rPr>
          <w:rFonts w:ascii="Calibri" w:hAnsi="Calibri"/>
          <w:sz w:val="20"/>
          <w:szCs w:val="20"/>
          <w:shd w:val="clear" w:color="auto" w:fill="FFFFFF"/>
          <w:lang w:val="en-US"/>
        </w:rPr>
        <w:t>( Robe</w:t>
      </w:r>
      <w:proofErr w:type="gramEnd"/>
      <w:r w:rsidRPr="00D81747">
        <w:rPr>
          <w:rFonts w:ascii="Calibri" w:hAnsi="Calibri"/>
          <w:sz w:val="20"/>
          <w:szCs w:val="20"/>
          <w:shd w:val="clear" w:color="auto" w:fill="FFFFFF"/>
          <w:lang w:val="en-US"/>
        </w:rPr>
        <w:t xml:space="preserve"> Spider, Clay Paky B-EYE</w:t>
      </w:r>
      <w:r w:rsidRPr="00D81747">
        <w:rPr>
          <w:rFonts w:ascii="Calibri" w:hAnsi="Calibri"/>
          <w:sz w:val="20"/>
          <w:szCs w:val="20"/>
          <w:shd w:val="clear" w:color="auto" w:fill="FFFFFF"/>
        </w:rPr>
        <w:t>…)</w:t>
      </w:r>
    </w:p>
    <w:p w14:paraId="58CBAF2B" w14:textId="744CEA85" w:rsidR="00307469" w:rsidRPr="00D81747" w:rsidRDefault="0034440F">
      <w:pPr>
        <w:pStyle w:val="VchozA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7280"/>
          <w:tab w:val="left" w:pos="7840"/>
          <w:tab w:val="left" w:pos="8400"/>
          <w:tab w:val="left" w:pos="8520"/>
        </w:tabs>
        <w:spacing w:before="0" w:line="240" w:lineRule="auto"/>
        <w:jc w:val="both"/>
        <w:rPr>
          <w:rFonts w:ascii="Calibri" w:eastAsia="Calibri" w:hAnsi="Calibri" w:cs="Calibri"/>
          <w:sz w:val="20"/>
          <w:szCs w:val="20"/>
          <w:shd w:val="clear" w:color="auto" w:fill="FFFFFF"/>
        </w:rPr>
      </w:pPr>
      <w:r w:rsidRPr="00D81747">
        <w:rPr>
          <w:rFonts w:ascii="Calibri" w:hAnsi="Calibri"/>
          <w:sz w:val="20"/>
          <w:szCs w:val="20"/>
          <w:shd w:val="clear" w:color="auto" w:fill="FFFFFF"/>
          <w:lang w:val="de-DE"/>
        </w:rPr>
        <w:t xml:space="preserve">2x Stroboskop (Martin </w:t>
      </w:r>
      <w:proofErr w:type="spellStart"/>
      <w:r w:rsidRPr="00D81747">
        <w:rPr>
          <w:rFonts w:ascii="Calibri" w:hAnsi="Calibri"/>
          <w:sz w:val="20"/>
          <w:szCs w:val="20"/>
          <w:shd w:val="clear" w:color="auto" w:fill="FFFFFF"/>
          <w:lang w:val="de-DE"/>
        </w:rPr>
        <w:t>Atomic</w:t>
      </w:r>
      <w:proofErr w:type="spellEnd"/>
      <w:r w:rsidRPr="00D81747">
        <w:rPr>
          <w:rFonts w:ascii="Calibri" w:hAnsi="Calibri"/>
          <w:sz w:val="20"/>
          <w:szCs w:val="20"/>
          <w:shd w:val="clear" w:color="auto" w:fill="FFFFFF"/>
          <w:lang w:val="de-DE"/>
        </w:rPr>
        <w:t xml:space="preserve"> 3000</w:t>
      </w:r>
      <w:r w:rsidRPr="00D81747">
        <w:rPr>
          <w:rFonts w:ascii="Calibri" w:hAnsi="Calibri"/>
          <w:sz w:val="20"/>
          <w:szCs w:val="20"/>
          <w:shd w:val="clear" w:color="auto" w:fill="FFFFFF"/>
        </w:rPr>
        <w:t>…)</w:t>
      </w:r>
    </w:p>
    <w:p w14:paraId="190BEC40" w14:textId="77777777" w:rsidR="00307469" w:rsidRPr="00D81747" w:rsidRDefault="0034440F">
      <w:pPr>
        <w:pStyle w:val="VchozA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7280"/>
          <w:tab w:val="left" w:pos="7840"/>
          <w:tab w:val="left" w:pos="8400"/>
          <w:tab w:val="left" w:pos="8520"/>
        </w:tabs>
        <w:spacing w:before="0" w:line="240" w:lineRule="auto"/>
        <w:jc w:val="both"/>
        <w:rPr>
          <w:rFonts w:ascii="Calibri" w:eastAsia="Calibri" w:hAnsi="Calibri" w:cs="Calibri"/>
          <w:b/>
          <w:bCs/>
          <w:sz w:val="20"/>
          <w:szCs w:val="20"/>
          <w:u w:val="single"/>
          <w:shd w:val="clear" w:color="auto" w:fill="FFFFFF"/>
        </w:rPr>
      </w:pPr>
      <w:r w:rsidRPr="00D81747">
        <w:rPr>
          <w:rFonts w:ascii="Calibri" w:hAnsi="Calibri"/>
          <w:b/>
          <w:bCs/>
          <w:sz w:val="20"/>
          <w:szCs w:val="20"/>
          <w:u w:val="single"/>
          <w:shd w:val="clear" w:color="auto" w:fill="FFFFFF"/>
          <w:lang w:val="fr-FR"/>
        </w:rPr>
        <w:t>Front</w:t>
      </w:r>
      <w:r w:rsidRPr="00D81747">
        <w:rPr>
          <w:rFonts w:ascii="Calibri" w:hAnsi="Calibri"/>
          <w:b/>
          <w:bCs/>
          <w:sz w:val="20"/>
          <w:szCs w:val="20"/>
          <w:u w:val="single"/>
          <w:shd w:val="clear" w:color="auto" w:fill="FFFFFF"/>
        </w:rPr>
        <w:t xml:space="preserve"> </w:t>
      </w:r>
      <w:proofErr w:type="spellStart"/>
      <w:proofErr w:type="gramStart"/>
      <w:r w:rsidRPr="00D81747">
        <w:rPr>
          <w:rFonts w:ascii="Calibri" w:hAnsi="Calibri"/>
          <w:b/>
          <w:bCs/>
          <w:sz w:val="20"/>
          <w:szCs w:val="20"/>
          <w:u w:val="single"/>
          <w:shd w:val="clear" w:color="auto" w:fill="FFFFFF"/>
        </w:rPr>
        <w:t>truss</w:t>
      </w:r>
      <w:proofErr w:type="spellEnd"/>
      <w:r w:rsidRPr="00D81747">
        <w:rPr>
          <w:rFonts w:ascii="Calibri" w:hAnsi="Calibri"/>
          <w:b/>
          <w:bCs/>
          <w:sz w:val="20"/>
          <w:szCs w:val="20"/>
          <w:u w:val="single"/>
          <w:shd w:val="clear" w:color="auto" w:fill="FFFFFF"/>
        </w:rPr>
        <w:t>:</w:t>
      </w:r>
      <w:proofErr w:type="gramEnd"/>
    </w:p>
    <w:p w14:paraId="79730EBD" w14:textId="77777777" w:rsidR="00307469" w:rsidRPr="00D81747" w:rsidRDefault="0034440F">
      <w:pPr>
        <w:pStyle w:val="VchozA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7280"/>
          <w:tab w:val="left" w:pos="7840"/>
          <w:tab w:val="left" w:pos="8400"/>
          <w:tab w:val="left" w:pos="8520"/>
        </w:tabs>
        <w:spacing w:before="0" w:line="240" w:lineRule="auto"/>
        <w:jc w:val="both"/>
        <w:rPr>
          <w:rFonts w:ascii="Calibri" w:eastAsia="Calibri" w:hAnsi="Calibri" w:cs="Calibri"/>
          <w:sz w:val="20"/>
          <w:szCs w:val="20"/>
          <w:shd w:val="clear" w:color="auto" w:fill="FFFFFF"/>
        </w:rPr>
      </w:pPr>
      <w:r w:rsidRPr="00D81747">
        <w:rPr>
          <w:rFonts w:ascii="Calibri" w:hAnsi="Calibri"/>
          <w:sz w:val="20"/>
          <w:szCs w:val="20"/>
          <w:shd w:val="clear" w:color="auto" w:fill="FFFFFF"/>
          <w:lang w:val="en-US"/>
        </w:rPr>
        <w:t xml:space="preserve">8x Wash </w:t>
      </w:r>
      <w:proofErr w:type="gramStart"/>
      <w:r w:rsidRPr="00D81747">
        <w:rPr>
          <w:rFonts w:ascii="Calibri" w:hAnsi="Calibri"/>
          <w:sz w:val="20"/>
          <w:szCs w:val="20"/>
          <w:shd w:val="clear" w:color="auto" w:fill="FFFFFF"/>
          <w:lang w:val="en-US"/>
        </w:rPr>
        <w:t>( Robe</w:t>
      </w:r>
      <w:proofErr w:type="gramEnd"/>
      <w:r w:rsidRPr="00D81747">
        <w:rPr>
          <w:rFonts w:ascii="Calibri" w:hAnsi="Calibri"/>
          <w:sz w:val="20"/>
          <w:szCs w:val="20"/>
          <w:shd w:val="clear" w:color="auto" w:fill="FFFFFF"/>
          <w:lang w:val="en-US"/>
        </w:rPr>
        <w:t xml:space="preserve"> Robin 600</w:t>
      </w:r>
      <w:r w:rsidRPr="00D81747">
        <w:rPr>
          <w:rFonts w:ascii="Calibri" w:hAnsi="Calibri"/>
          <w:sz w:val="20"/>
          <w:szCs w:val="20"/>
          <w:shd w:val="clear" w:color="auto" w:fill="FFFFFF"/>
        </w:rPr>
        <w:t>…)</w:t>
      </w:r>
    </w:p>
    <w:p w14:paraId="4E097167" w14:textId="77777777" w:rsidR="00307469" w:rsidRPr="00D81747" w:rsidRDefault="0034440F">
      <w:pPr>
        <w:pStyle w:val="VchozA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7280"/>
          <w:tab w:val="left" w:pos="7840"/>
          <w:tab w:val="left" w:pos="8400"/>
          <w:tab w:val="left" w:pos="8520"/>
        </w:tabs>
        <w:spacing w:before="0" w:line="240" w:lineRule="auto"/>
        <w:jc w:val="both"/>
        <w:rPr>
          <w:rFonts w:ascii="Calibri" w:eastAsia="Calibri" w:hAnsi="Calibri" w:cs="Calibri"/>
          <w:sz w:val="20"/>
          <w:szCs w:val="20"/>
          <w:shd w:val="clear" w:color="auto" w:fill="FFFFFF"/>
        </w:rPr>
      </w:pPr>
      <w:r w:rsidRPr="00D81747">
        <w:rPr>
          <w:rFonts w:ascii="Calibri" w:hAnsi="Calibri"/>
          <w:sz w:val="20"/>
          <w:szCs w:val="20"/>
          <w:shd w:val="clear" w:color="auto" w:fill="FFFFFF"/>
          <w:lang w:val="en-US"/>
        </w:rPr>
        <w:t xml:space="preserve">4x Spot </w:t>
      </w:r>
      <w:proofErr w:type="gramStart"/>
      <w:r w:rsidRPr="00D81747">
        <w:rPr>
          <w:rFonts w:ascii="Calibri" w:hAnsi="Calibri"/>
          <w:sz w:val="20"/>
          <w:szCs w:val="20"/>
          <w:shd w:val="clear" w:color="auto" w:fill="FFFFFF"/>
          <w:lang w:val="en-US"/>
        </w:rPr>
        <w:t>( Robe</w:t>
      </w:r>
      <w:proofErr w:type="gramEnd"/>
      <w:r w:rsidRPr="00D81747">
        <w:rPr>
          <w:rFonts w:ascii="Calibri" w:hAnsi="Calibri"/>
          <w:sz w:val="20"/>
          <w:szCs w:val="20"/>
          <w:shd w:val="clear" w:color="auto" w:fill="FFFFFF"/>
          <w:lang w:val="en-US"/>
        </w:rPr>
        <w:t xml:space="preserve"> DLS</w:t>
      </w:r>
      <w:r w:rsidRPr="00D81747">
        <w:rPr>
          <w:rFonts w:ascii="Calibri" w:hAnsi="Calibri"/>
          <w:sz w:val="20"/>
          <w:szCs w:val="20"/>
          <w:shd w:val="clear" w:color="auto" w:fill="FFFFFF"/>
        </w:rPr>
        <w:t>….)</w:t>
      </w:r>
    </w:p>
    <w:p w14:paraId="5B50694A" w14:textId="77777777" w:rsidR="00307469" w:rsidRPr="00D81747" w:rsidRDefault="0034440F">
      <w:pPr>
        <w:pStyle w:val="VchozA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7280"/>
          <w:tab w:val="left" w:pos="7840"/>
          <w:tab w:val="left" w:pos="8400"/>
          <w:tab w:val="left" w:pos="8520"/>
        </w:tabs>
        <w:spacing w:before="0" w:line="240" w:lineRule="auto"/>
        <w:jc w:val="both"/>
        <w:rPr>
          <w:rFonts w:ascii="Calibri" w:eastAsia="Calibri" w:hAnsi="Calibri" w:cs="Calibri"/>
          <w:sz w:val="20"/>
          <w:szCs w:val="20"/>
          <w:shd w:val="clear" w:color="auto" w:fill="FFFFFF"/>
        </w:rPr>
      </w:pPr>
      <w:r w:rsidRPr="00D81747">
        <w:rPr>
          <w:rFonts w:ascii="Calibri" w:hAnsi="Calibri"/>
          <w:sz w:val="20"/>
          <w:szCs w:val="20"/>
          <w:shd w:val="clear" w:color="auto" w:fill="FFFFFF"/>
          <w:lang w:val="de-DE"/>
        </w:rPr>
        <w:t>4x ARRI</w:t>
      </w:r>
    </w:p>
    <w:p w14:paraId="66B210EC" w14:textId="45CDEC3F" w:rsidR="00307469" w:rsidRPr="00D81747" w:rsidRDefault="0034440F">
      <w:pPr>
        <w:pStyle w:val="VchozA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7280"/>
          <w:tab w:val="left" w:pos="7840"/>
          <w:tab w:val="left" w:pos="8400"/>
          <w:tab w:val="left" w:pos="8520"/>
        </w:tabs>
        <w:spacing w:before="0" w:line="240" w:lineRule="auto"/>
        <w:jc w:val="both"/>
        <w:rPr>
          <w:rFonts w:ascii="Calibri" w:eastAsia="Calibri" w:hAnsi="Calibri" w:cs="Calibri"/>
          <w:sz w:val="20"/>
          <w:szCs w:val="20"/>
          <w:shd w:val="clear" w:color="auto" w:fill="FFFFFF"/>
        </w:rPr>
      </w:pPr>
      <w:r w:rsidRPr="00D81747">
        <w:rPr>
          <w:rFonts w:ascii="Calibri" w:hAnsi="Calibri"/>
          <w:sz w:val="20"/>
          <w:szCs w:val="20"/>
          <w:shd w:val="clear" w:color="auto" w:fill="FFFFFF"/>
          <w:lang w:val="de-DE"/>
        </w:rPr>
        <w:t>8x Blinder</w:t>
      </w:r>
    </w:p>
    <w:p w14:paraId="197A74FD" w14:textId="77777777" w:rsidR="00307469" w:rsidRDefault="0034440F">
      <w:pPr>
        <w:pStyle w:val="VchozA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7280"/>
          <w:tab w:val="left" w:pos="7840"/>
          <w:tab w:val="left" w:pos="8400"/>
          <w:tab w:val="left" w:pos="8520"/>
        </w:tabs>
        <w:spacing w:before="0" w:line="240" w:lineRule="auto"/>
        <w:jc w:val="both"/>
        <w:rPr>
          <w:rFonts w:ascii="Calibri" w:hAnsi="Calibri"/>
          <w:sz w:val="20"/>
          <w:szCs w:val="20"/>
          <w:shd w:val="clear" w:color="auto" w:fill="FFFFFF"/>
        </w:rPr>
      </w:pPr>
      <w:r w:rsidRPr="00D81747">
        <w:rPr>
          <w:rFonts w:ascii="Calibri" w:hAnsi="Calibri"/>
          <w:sz w:val="20"/>
          <w:szCs w:val="20"/>
          <w:shd w:val="clear" w:color="auto" w:fill="FFFFFF"/>
        </w:rPr>
        <w:t xml:space="preserve">2x </w:t>
      </w:r>
      <w:proofErr w:type="spellStart"/>
      <w:r w:rsidRPr="00D81747">
        <w:rPr>
          <w:rFonts w:ascii="Calibri" w:hAnsi="Calibri"/>
          <w:sz w:val="20"/>
          <w:szCs w:val="20"/>
          <w:shd w:val="clear" w:color="auto" w:fill="FFFFFF"/>
        </w:rPr>
        <w:t>Hazer+Fan</w:t>
      </w:r>
      <w:proofErr w:type="spellEnd"/>
    </w:p>
    <w:p w14:paraId="76842E64" w14:textId="77777777" w:rsidR="00D81747" w:rsidRDefault="00D81747">
      <w:pPr>
        <w:pStyle w:val="VchozA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7280"/>
          <w:tab w:val="left" w:pos="7840"/>
          <w:tab w:val="left" w:pos="8400"/>
          <w:tab w:val="left" w:pos="8520"/>
        </w:tabs>
        <w:spacing w:before="0" w:line="240" w:lineRule="auto"/>
        <w:jc w:val="both"/>
        <w:rPr>
          <w:rFonts w:ascii="Calibri" w:hAnsi="Calibri"/>
          <w:sz w:val="20"/>
          <w:szCs w:val="20"/>
          <w:shd w:val="clear" w:color="auto" w:fill="FFFFFF"/>
        </w:rPr>
      </w:pPr>
    </w:p>
    <w:p w14:paraId="0EA33D7D" w14:textId="77777777" w:rsidR="00D81747" w:rsidRDefault="00D81747">
      <w:pPr>
        <w:pStyle w:val="VchozA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7280"/>
          <w:tab w:val="left" w:pos="7840"/>
          <w:tab w:val="left" w:pos="8400"/>
          <w:tab w:val="left" w:pos="8520"/>
        </w:tabs>
        <w:spacing w:before="0" w:line="240" w:lineRule="auto"/>
        <w:jc w:val="both"/>
        <w:rPr>
          <w:rFonts w:ascii="Calibri" w:hAnsi="Calibri"/>
          <w:sz w:val="20"/>
          <w:szCs w:val="20"/>
          <w:shd w:val="clear" w:color="auto" w:fill="FFFFFF"/>
        </w:rPr>
      </w:pPr>
    </w:p>
    <w:p w14:paraId="25470F75" w14:textId="77777777" w:rsidR="00D81747" w:rsidRDefault="00D81747">
      <w:pPr>
        <w:pStyle w:val="VchozA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7280"/>
          <w:tab w:val="left" w:pos="7840"/>
          <w:tab w:val="left" w:pos="8400"/>
          <w:tab w:val="left" w:pos="8520"/>
        </w:tabs>
        <w:spacing w:before="0" w:line="240" w:lineRule="auto"/>
        <w:jc w:val="both"/>
        <w:rPr>
          <w:rFonts w:ascii="Calibri" w:hAnsi="Calibri"/>
          <w:sz w:val="20"/>
          <w:szCs w:val="20"/>
          <w:shd w:val="clear" w:color="auto" w:fill="FFFFFF"/>
        </w:rPr>
      </w:pPr>
    </w:p>
    <w:p w14:paraId="61349DAB" w14:textId="77777777" w:rsidR="00D81747" w:rsidRDefault="00D81747">
      <w:pPr>
        <w:pStyle w:val="VchozA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7280"/>
          <w:tab w:val="left" w:pos="7840"/>
          <w:tab w:val="left" w:pos="8400"/>
          <w:tab w:val="left" w:pos="8520"/>
        </w:tabs>
        <w:spacing w:before="0" w:line="240" w:lineRule="auto"/>
        <w:jc w:val="both"/>
        <w:rPr>
          <w:rFonts w:ascii="Calibri" w:hAnsi="Calibri"/>
          <w:sz w:val="20"/>
          <w:szCs w:val="20"/>
          <w:shd w:val="clear" w:color="auto" w:fill="FFFFFF"/>
        </w:rPr>
      </w:pPr>
    </w:p>
    <w:p w14:paraId="7DE0ABF0" w14:textId="77777777" w:rsidR="00D81747" w:rsidRDefault="00D81747">
      <w:pPr>
        <w:pStyle w:val="VchozA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7280"/>
          <w:tab w:val="left" w:pos="7840"/>
          <w:tab w:val="left" w:pos="8400"/>
          <w:tab w:val="left" w:pos="8520"/>
        </w:tabs>
        <w:spacing w:before="0" w:line="240" w:lineRule="auto"/>
        <w:jc w:val="both"/>
        <w:rPr>
          <w:rFonts w:ascii="Calibri" w:hAnsi="Calibri"/>
          <w:sz w:val="20"/>
          <w:szCs w:val="20"/>
          <w:shd w:val="clear" w:color="auto" w:fill="FFFFFF"/>
        </w:rPr>
      </w:pPr>
    </w:p>
    <w:p w14:paraId="0829782E" w14:textId="77777777" w:rsidR="00D81747" w:rsidRDefault="00D81747">
      <w:pPr>
        <w:pStyle w:val="VchozA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7280"/>
          <w:tab w:val="left" w:pos="7840"/>
          <w:tab w:val="left" w:pos="8400"/>
          <w:tab w:val="left" w:pos="8520"/>
        </w:tabs>
        <w:spacing w:before="0" w:line="240" w:lineRule="auto"/>
        <w:jc w:val="both"/>
        <w:rPr>
          <w:rFonts w:ascii="Calibri" w:hAnsi="Calibri"/>
          <w:sz w:val="20"/>
          <w:szCs w:val="20"/>
          <w:shd w:val="clear" w:color="auto" w:fill="FFFFFF"/>
        </w:rPr>
      </w:pPr>
    </w:p>
    <w:p w14:paraId="58400E64" w14:textId="38ACF7D6" w:rsidR="00D81747" w:rsidRDefault="00D81747">
      <w:pPr>
        <w:pStyle w:val="VchozA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7280"/>
          <w:tab w:val="left" w:pos="7840"/>
          <w:tab w:val="left" w:pos="8400"/>
          <w:tab w:val="left" w:pos="8520"/>
        </w:tabs>
        <w:spacing w:before="0" w:line="240" w:lineRule="auto"/>
        <w:jc w:val="both"/>
        <w:sectPr w:rsidR="00D81747">
          <w:type w:val="continuous"/>
          <w:pgSz w:w="11900" w:h="16840"/>
          <w:pgMar w:top="768" w:right="1440" w:bottom="1134" w:left="1440" w:header="709" w:footer="709" w:gutter="0"/>
          <w:cols w:num="2" w:space="451"/>
        </w:sectPr>
      </w:pPr>
    </w:p>
    <w:p w14:paraId="7AE37D45" w14:textId="77777777" w:rsidR="00D81747" w:rsidRDefault="00D81747">
      <w:pPr>
        <w:pStyle w:val="TextA"/>
        <w:jc w:val="both"/>
        <w:rPr>
          <w:rFonts w:ascii="Calibri" w:hAnsi="Calibri"/>
          <w:b/>
          <w:bCs/>
          <w:sz w:val="20"/>
          <w:szCs w:val="20"/>
          <w:u w:val="single"/>
        </w:rPr>
      </w:pPr>
    </w:p>
    <w:p w14:paraId="194B6C4E" w14:textId="77777777" w:rsidR="00D81747" w:rsidRDefault="00D81747">
      <w:pPr>
        <w:pStyle w:val="TextA"/>
        <w:jc w:val="both"/>
        <w:rPr>
          <w:rFonts w:ascii="Calibri" w:hAnsi="Calibri"/>
          <w:b/>
          <w:bCs/>
          <w:sz w:val="20"/>
          <w:szCs w:val="20"/>
          <w:u w:val="single"/>
        </w:rPr>
      </w:pPr>
    </w:p>
    <w:p w14:paraId="33B8BD30" w14:textId="77777777" w:rsidR="00D81747" w:rsidRDefault="00D81747">
      <w:pPr>
        <w:pStyle w:val="TextA"/>
        <w:jc w:val="both"/>
        <w:rPr>
          <w:rFonts w:ascii="Calibri" w:hAnsi="Calibri"/>
          <w:b/>
          <w:bCs/>
          <w:sz w:val="20"/>
          <w:szCs w:val="20"/>
          <w:u w:val="single"/>
        </w:rPr>
      </w:pPr>
    </w:p>
    <w:p w14:paraId="6CE4A17B" w14:textId="77777777" w:rsidR="00D81747" w:rsidRDefault="00D81747">
      <w:pPr>
        <w:pStyle w:val="TextA"/>
        <w:jc w:val="both"/>
        <w:rPr>
          <w:rFonts w:ascii="Calibri" w:hAnsi="Calibri"/>
          <w:b/>
          <w:bCs/>
          <w:sz w:val="20"/>
          <w:szCs w:val="20"/>
          <w:u w:val="single"/>
        </w:rPr>
      </w:pPr>
    </w:p>
    <w:p w14:paraId="0747CC7E" w14:textId="77777777" w:rsidR="00D81747" w:rsidRDefault="00D81747">
      <w:pPr>
        <w:pStyle w:val="TextA"/>
        <w:jc w:val="both"/>
        <w:rPr>
          <w:rFonts w:ascii="Calibri" w:hAnsi="Calibri"/>
          <w:b/>
          <w:bCs/>
          <w:sz w:val="20"/>
          <w:szCs w:val="20"/>
          <w:u w:val="single"/>
        </w:rPr>
      </w:pPr>
    </w:p>
    <w:p w14:paraId="1591346E" w14:textId="77777777" w:rsidR="00D81747" w:rsidRDefault="00D81747">
      <w:pPr>
        <w:pStyle w:val="TextA"/>
        <w:jc w:val="both"/>
        <w:rPr>
          <w:rFonts w:ascii="Calibri" w:hAnsi="Calibri"/>
          <w:b/>
          <w:bCs/>
          <w:sz w:val="20"/>
          <w:szCs w:val="20"/>
          <w:u w:val="single"/>
        </w:rPr>
      </w:pPr>
    </w:p>
    <w:p w14:paraId="390BD65E" w14:textId="77777777" w:rsidR="00D81747" w:rsidRDefault="00D81747">
      <w:pPr>
        <w:pStyle w:val="TextA"/>
        <w:jc w:val="both"/>
        <w:rPr>
          <w:rFonts w:ascii="Calibri" w:hAnsi="Calibri"/>
          <w:b/>
          <w:bCs/>
          <w:sz w:val="20"/>
          <w:szCs w:val="20"/>
          <w:u w:val="single"/>
        </w:rPr>
      </w:pPr>
    </w:p>
    <w:p w14:paraId="23EF9DE5" w14:textId="77777777" w:rsidR="00D81747" w:rsidRDefault="00D81747">
      <w:pPr>
        <w:pStyle w:val="TextA"/>
        <w:jc w:val="both"/>
        <w:rPr>
          <w:rFonts w:ascii="Calibri" w:hAnsi="Calibri"/>
          <w:b/>
          <w:bCs/>
          <w:sz w:val="20"/>
          <w:szCs w:val="20"/>
          <w:u w:val="single"/>
        </w:rPr>
      </w:pPr>
    </w:p>
    <w:p w14:paraId="3B05BAF1" w14:textId="77777777" w:rsidR="00D81747" w:rsidRDefault="00D81747">
      <w:pPr>
        <w:pStyle w:val="TextA"/>
        <w:jc w:val="both"/>
        <w:rPr>
          <w:rFonts w:ascii="Calibri" w:hAnsi="Calibri"/>
          <w:b/>
          <w:bCs/>
          <w:sz w:val="20"/>
          <w:szCs w:val="20"/>
          <w:u w:val="single"/>
        </w:rPr>
      </w:pPr>
    </w:p>
    <w:p w14:paraId="19C502F7" w14:textId="77777777" w:rsidR="00D81747" w:rsidRDefault="00D81747">
      <w:pPr>
        <w:pStyle w:val="TextA"/>
        <w:jc w:val="both"/>
        <w:rPr>
          <w:rFonts w:ascii="Calibri" w:hAnsi="Calibri"/>
          <w:b/>
          <w:bCs/>
          <w:sz w:val="20"/>
          <w:szCs w:val="20"/>
          <w:u w:val="single"/>
        </w:rPr>
      </w:pPr>
    </w:p>
    <w:p w14:paraId="1E66AA58" w14:textId="65E192AE" w:rsidR="00307469" w:rsidRDefault="0034440F">
      <w:pPr>
        <w:pStyle w:val="TextA"/>
        <w:jc w:val="both"/>
        <w:rPr>
          <w:rFonts w:ascii="Calibri" w:eastAsia="Calibri" w:hAnsi="Calibri" w:cs="Calibri"/>
          <w:b/>
          <w:bCs/>
          <w:sz w:val="20"/>
          <w:szCs w:val="20"/>
          <w:u w:val="single"/>
        </w:rPr>
      </w:pPr>
      <w:r>
        <w:rPr>
          <w:rFonts w:ascii="Calibri" w:hAnsi="Calibri"/>
          <w:b/>
          <w:bCs/>
          <w:sz w:val="20"/>
          <w:szCs w:val="20"/>
          <w:u w:val="single"/>
        </w:rPr>
        <w:t>Sankce</w:t>
      </w:r>
    </w:p>
    <w:p w14:paraId="63A1BBEC" w14:textId="77777777" w:rsidR="00307469" w:rsidRDefault="0034440F">
      <w:pPr>
        <w:pStyle w:val="TextA"/>
        <w:numPr>
          <w:ilvl w:val="0"/>
          <w:numId w:val="19"/>
        </w:numPr>
        <w:jc w:val="both"/>
        <w:rPr>
          <w:rFonts w:ascii="Calibri" w:hAnsi="Calibri"/>
          <w:sz w:val="20"/>
          <w:szCs w:val="20"/>
        </w:rPr>
      </w:pPr>
      <w:r>
        <w:rPr>
          <w:rStyle w:val="dnA"/>
          <w:rFonts w:ascii="Calibri" w:hAnsi="Calibri"/>
          <w:sz w:val="20"/>
          <w:szCs w:val="20"/>
        </w:rPr>
        <w:t xml:space="preserve">Za porušení </w:t>
      </w:r>
      <w:proofErr w:type="spellStart"/>
      <w:r>
        <w:rPr>
          <w:rStyle w:val="dnA"/>
          <w:rFonts w:ascii="Calibri" w:hAnsi="Calibri"/>
          <w:sz w:val="20"/>
          <w:szCs w:val="20"/>
        </w:rPr>
        <w:t>každ</w:t>
      </w:r>
      <w:proofErr w:type="spellEnd"/>
      <w:r>
        <w:rPr>
          <w:rFonts w:ascii="Calibri" w:hAnsi="Calibri"/>
          <w:sz w:val="20"/>
          <w:szCs w:val="20"/>
          <w:lang w:val="fr-FR"/>
        </w:rPr>
        <w:t xml:space="preserve">é </w:t>
      </w:r>
      <w:r>
        <w:rPr>
          <w:rStyle w:val="dnA"/>
          <w:rFonts w:ascii="Calibri" w:hAnsi="Calibri"/>
          <w:sz w:val="20"/>
          <w:szCs w:val="20"/>
        </w:rPr>
        <w:t xml:space="preserve">z povinností technických podmínek je Pořadatel povinen uhradit Agentuře smluvní pokutu ve výši 10.000 Kč, čímž </w:t>
      </w:r>
      <w:proofErr w:type="spellStart"/>
      <w:r>
        <w:rPr>
          <w:rFonts w:ascii="Calibri" w:hAnsi="Calibri"/>
          <w:sz w:val="20"/>
          <w:szCs w:val="20"/>
          <w:lang w:val="de-DE"/>
        </w:rPr>
        <w:t>nen</w:t>
      </w:r>
      <w:proofErr w:type="spellEnd"/>
      <w:r>
        <w:rPr>
          <w:rStyle w:val="dnA"/>
          <w:rFonts w:ascii="Calibri" w:hAnsi="Calibri"/>
          <w:sz w:val="20"/>
          <w:szCs w:val="20"/>
        </w:rPr>
        <w:t xml:space="preserve">í </w:t>
      </w:r>
      <w:r>
        <w:rPr>
          <w:rFonts w:ascii="Calibri" w:hAnsi="Calibri"/>
          <w:sz w:val="20"/>
          <w:szCs w:val="20"/>
          <w:lang w:val="it-IT"/>
        </w:rPr>
        <w:t>dot</w:t>
      </w:r>
      <w:proofErr w:type="spellStart"/>
      <w:r>
        <w:rPr>
          <w:rStyle w:val="dnA"/>
          <w:rFonts w:ascii="Calibri" w:hAnsi="Calibri"/>
          <w:sz w:val="20"/>
          <w:szCs w:val="20"/>
        </w:rPr>
        <w:t>čeno</w:t>
      </w:r>
      <w:proofErr w:type="spellEnd"/>
      <w:r>
        <w:rPr>
          <w:rStyle w:val="dnA"/>
          <w:rFonts w:ascii="Calibri" w:hAnsi="Calibri"/>
          <w:sz w:val="20"/>
          <w:szCs w:val="20"/>
        </w:rPr>
        <w:t xml:space="preserve"> právo Agentury na náhradu způsobené škody a právo odstoupit od Smlouvy v souladu s čl. VII. odst. 2 Smlouvy.</w:t>
      </w:r>
    </w:p>
    <w:p w14:paraId="4EB3314A" w14:textId="77777777" w:rsidR="00307469" w:rsidRDefault="00307469">
      <w:pPr>
        <w:pStyle w:val="TextA"/>
        <w:jc w:val="both"/>
        <w:rPr>
          <w:rFonts w:ascii="Calibri" w:eastAsia="Calibri" w:hAnsi="Calibri" w:cs="Calibri"/>
          <w:sz w:val="20"/>
          <w:szCs w:val="20"/>
        </w:rPr>
      </w:pPr>
    </w:p>
    <w:p w14:paraId="4B76B495" w14:textId="77777777" w:rsidR="00307469" w:rsidRDefault="00307469">
      <w:pPr>
        <w:pStyle w:val="TextA"/>
        <w:jc w:val="both"/>
        <w:rPr>
          <w:rFonts w:ascii="Calibri" w:eastAsia="Calibri" w:hAnsi="Calibri" w:cs="Calibri"/>
          <w:sz w:val="20"/>
          <w:szCs w:val="20"/>
        </w:rPr>
      </w:pPr>
    </w:p>
    <w:p w14:paraId="23FA83A9" w14:textId="77777777" w:rsidR="00307469" w:rsidRDefault="0034440F">
      <w:pPr>
        <w:pStyle w:val="TextA"/>
        <w:tabs>
          <w:tab w:val="left" w:pos="5387"/>
        </w:tabs>
        <w:jc w:val="both"/>
        <w:rPr>
          <w:rFonts w:ascii="Calibri" w:eastAsia="Calibri" w:hAnsi="Calibri" w:cs="Calibri"/>
          <w:sz w:val="20"/>
          <w:szCs w:val="20"/>
        </w:rPr>
      </w:pPr>
      <w:r>
        <w:rPr>
          <w:rFonts w:ascii="Calibri" w:hAnsi="Calibri"/>
          <w:sz w:val="20"/>
          <w:szCs w:val="20"/>
        </w:rPr>
        <w:t>V </w:t>
      </w:r>
      <w:proofErr w:type="spellStart"/>
      <w:r>
        <w:rPr>
          <w:rFonts w:ascii="Calibri" w:hAnsi="Calibri"/>
          <w:sz w:val="20"/>
          <w:szCs w:val="20"/>
          <w:lang w:val="en-US"/>
        </w:rPr>
        <w:t>Praze</w:t>
      </w:r>
      <w:proofErr w:type="spellEnd"/>
      <w:r>
        <w:rPr>
          <w:rFonts w:ascii="Calibri" w:hAnsi="Calibri"/>
          <w:sz w:val="20"/>
          <w:szCs w:val="20"/>
          <w:lang w:val="en-US"/>
        </w:rPr>
        <w:t xml:space="preserve"> </w:t>
      </w:r>
      <w:proofErr w:type="spellStart"/>
      <w:r>
        <w:rPr>
          <w:rFonts w:ascii="Calibri" w:hAnsi="Calibri"/>
          <w:sz w:val="20"/>
          <w:szCs w:val="20"/>
          <w:lang w:val="en-US"/>
        </w:rPr>
        <w:t>dne</w:t>
      </w:r>
      <w:proofErr w:type="spellEnd"/>
      <w:r>
        <w:rPr>
          <w:rFonts w:ascii="Calibri" w:hAnsi="Calibri"/>
          <w:sz w:val="20"/>
          <w:szCs w:val="20"/>
          <w:lang w:val="en-US"/>
        </w:rPr>
        <w:t xml:space="preserve"> ______________</w:t>
      </w:r>
      <w:r>
        <w:rPr>
          <w:rFonts w:ascii="Calibri" w:hAnsi="Calibri"/>
          <w:sz w:val="20"/>
          <w:szCs w:val="20"/>
          <w:lang w:val="en-US"/>
        </w:rPr>
        <w:tab/>
        <w:t xml:space="preserve">V _______ </w:t>
      </w:r>
      <w:proofErr w:type="spellStart"/>
      <w:r>
        <w:rPr>
          <w:rFonts w:ascii="Calibri" w:hAnsi="Calibri"/>
          <w:sz w:val="20"/>
          <w:szCs w:val="20"/>
          <w:lang w:val="en-US"/>
        </w:rPr>
        <w:t>dne</w:t>
      </w:r>
      <w:proofErr w:type="spellEnd"/>
      <w:r>
        <w:rPr>
          <w:rFonts w:ascii="Calibri" w:hAnsi="Calibri"/>
          <w:sz w:val="20"/>
          <w:szCs w:val="20"/>
          <w:lang w:val="en-US"/>
        </w:rPr>
        <w:t xml:space="preserve"> _____________</w:t>
      </w:r>
    </w:p>
    <w:p w14:paraId="5C99A177" w14:textId="77777777" w:rsidR="00307469" w:rsidRDefault="00307469">
      <w:pPr>
        <w:pStyle w:val="TextA"/>
        <w:tabs>
          <w:tab w:val="left" w:pos="5387"/>
        </w:tabs>
        <w:jc w:val="both"/>
        <w:rPr>
          <w:rFonts w:ascii="Calibri" w:eastAsia="Calibri" w:hAnsi="Calibri" w:cs="Calibri"/>
          <w:sz w:val="20"/>
          <w:szCs w:val="20"/>
        </w:rPr>
      </w:pPr>
    </w:p>
    <w:p w14:paraId="0CD43F7B" w14:textId="77777777" w:rsidR="00307469" w:rsidRDefault="0034440F">
      <w:pPr>
        <w:pStyle w:val="TextA"/>
        <w:tabs>
          <w:tab w:val="left" w:pos="5387"/>
        </w:tabs>
        <w:jc w:val="both"/>
        <w:rPr>
          <w:rFonts w:ascii="Calibri" w:eastAsia="Calibri" w:hAnsi="Calibri" w:cs="Calibri"/>
          <w:sz w:val="20"/>
          <w:szCs w:val="20"/>
        </w:rPr>
      </w:pPr>
      <w:r>
        <w:rPr>
          <w:rFonts w:ascii="Calibri" w:hAnsi="Calibri"/>
          <w:sz w:val="20"/>
          <w:szCs w:val="20"/>
        </w:rPr>
        <w:t>Agentura:</w:t>
      </w:r>
      <w:r>
        <w:rPr>
          <w:rFonts w:ascii="Calibri" w:hAnsi="Calibri"/>
          <w:sz w:val="20"/>
          <w:szCs w:val="20"/>
        </w:rPr>
        <w:tab/>
        <w:t>Pořadatel:</w:t>
      </w:r>
    </w:p>
    <w:p w14:paraId="4593FEB7" w14:textId="77777777" w:rsidR="00307469" w:rsidRDefault="00307469">
      <w:pPr>
        <w:pStyle w:val="TextA"/>
        <w:rPr>
          <w:rFonts w:ascii="Calibri" w:eastAsia="Calibri" w:hAnsi="Calibri" w:cs="Calibri"/>
          <w:b/>
          <w:bCs/>
          <w:sz w:val="32"/>
          <w:szCs w:val="32"/>
          <w:u w:val="single"/>
        </w:rPr>
      </w:pPr>
    </w:p>
    <w:p w14:paraId="599F92B0" w14:textId="77777777" w:rsidR="00307469" w:rsidRDefault="00307469">
      <w:pPr>
        <w:pStyle w:val="TextA"/>
        <w:rPr>
          <w:rFonts w:ascii="Calibri" w:eastAsia="Calibri" w:hAnsi="Calibri" w:cs="Calibri"/>
          <w:b/>
          <w:bCs/>
          <w:sz w:val="32"/>
          <w:szCs w:val="32"/>
          <w:u w:val="single"/>
        </w:rPr>
      </w:pPr>
    </w:p>
    <w:p w14:paraId="59CB4C78" w14:textId="77777777" w:rsidR="00307469" w:rsidRDefault="00307469">
      <w:pPr>
        <w:pStyle w:val="TextA"/>
        <w:rPr>
          <w:rFonts w:ascii="Calibri" w:eastAsia="Calibri" w:hAnsi="Calibri" w:cs="Calibri"/>
          <w:b/>
          <w:bCs/>
          <w:sz w:val="32"/>
          <w:szCs w:val="32"/>
          <w:u w:val="single"/>
        </w:rPr>
      </w:pPr>
    </w:p>
    <w:p w14:paraId="67416BF6" w14:textId="77777777" w:rsidR="00307469" w:rsidRDefault="00307469">
      <w:pPr>
        <w:pStyle w:val="TextA"/>
        <w:rPr>
          <w:rFonts w:ascii="Calibri" w:eastAsia="Calibri" w:hAnsi="Calibri" w:cs="Calibri"/>
          <w:b/>
          <w:bCs/>
          <w:sz w:val="32"/>
          <w:szCs w:val="32"/>
          <w:u w:val="single"/>
        </w:rPr>
      </w:pPr>
    </w:p>
    <w:p w14:paraId="53D7AA70" w14:textId="77777777" w:rsidR="00307469" w:rsidRDefault="00307469">
      <w:pPr>
        <w:pStyle w:val="TextA"/>
        <w:rPr>
          <w:rFonts w:ascii="Calibri" w:eastAsia="Calibri" w:hAnsi="Calibri" w:cs="Calibri"/>
          <w:b/>
          <w:bCs/>
          <w:sz w:val="32"/>
          <w:szCs w:val="32"/>
          <w:u w:val="single"/>
        </w:rPr>
      </w:pPr>
    </w:p>
    <w:p w14:paraId="13B25E03" w14:textId="77777777" w:rsidR="00307469" w:rsidRDefault="00307469">
      <w:pPr>
        <w:pStyle w:val="TextA"/>
        <w:rPr>
          <w:rFonts w:ascii="Calibri" w:eastAsia="Calibri" w:hAnsi="Calibri" w:cs="Calibri"/>
          <w:b/>
          <w:bCs/>
          <w:sz w:val="32"/>
          <w:szCs w:val="32"/>
          <w:u w:val="single"/>
        </w:rPr>
      </w:pPr>
    </w:p>
    <w:p w14:paraId="3CCD4BF7" w14:textId="372C26A3" w:rsidR="00307469" w:rsidRDefault="00307469">
      <w:pPr>
        <w:pStyle w:val="TextA"/>
        <w:rPr>
          <w:rFonts w:ascii="Calibri" w:eastAsia="Calibri" w:hAnsi="Calibri" w:cs="Calibri"/>
          <w:b/>
          <w:bCs/>
          <w:sz w:val="32"/>
          <w:szCs w:val="32"/>
          <w:u w:val="single"/>
        </w:rPr>
      </w:pPr>
    </w:p>
    <w:p w14:paraId="2AE82962" w14:textId="754DDAE2" w:rsidR="00307469" w:rsidRDefault="00307469">
      <w:pPr>
        <w:pStyle w:val="TextA"/>
        <w:rPr>
          <w:rFonts w:ascii="Calibri" w:eastAsia="Calibri" w:hAnsi="Calibri" w:cs="Calibri"/>
          <w:b/>
          <w:bCs/>
          <w:sz w:val="32"/>
          <w:szCs w:val="32"/>
          <w:u w:val="single"/>
        </w:rPr>
      </w:pPr>
    </w:p>
    <w:p w14:paraId="372180D0" w14:textId="77777777" w:rsidR="00307469" w:rsidRDefault="00307469">
      <w:pPr>
        <w:pStyle w:val="TextA"/>
        <w:tabs>
          <w:tab w:val="left" w:pos="241"/>
        </w:tabs>
      </w:pPr>
    </w:p>
    <w:sectPr w:rsidR="00307469">
      <w:headerReference w:type="default" r:id="rId14"/>
      <w:pgSz w:w="11900" w:h="16840"/>
      <w:pgMar w:top="768" w:right="1440" w:bottom="1134" w:left="1440" w:header="709" w:footer="709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A492872" w14:textId="77777777" w:rsidR="006F7FE0" w:rsidRDefault="006F7FE0">
      <w:r>
        <w:separator/>
      </w:r>
    </w:p>
  </w:endnote>
  <w:endnote w:type="continuationSeparator" w:id="0">
    <w:p w14:paraId="03045A53" w14:textId="77777777" w:rsidR="006F7FE0" w:rsidRDefault="006F7FE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Helvetica Neue">
    <w:altName w:val="Sylfaen"/>
    <w:charset w:val="00"/>
    <w:family w:val="auto"/>
    <w:pitch w:val="variable"/>
    <w:sig w:usb0="E50002FF" w:usb1="500079DB" w:usb2="00000010" w:usb3="00000000" w:csb0="00000001" w:csb1="00000000"/>
  </w:font>
  <w:font w:name="Calibri">
    <w:altName w:val="Calibri"/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485834" w14:textId="77777777" w:rsidR="00307469" w:rsidRDefault="00307469">
    <w:pPr>
      <w:pStyle w:val="Zhlava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79F01BC" w14:textId="77777777" w:rsidR="006F7FE0" w:rsidRDefault="006F7FE0">
      <w:r>
        <w:separator/>
      </w:r>
    </w:p>
  </w:footnote>
  <w:footnote w:type="continuationSeparator" w:id="0">
    <w:p w14:paraId="396A4153" w14:textId="77777777" w:rsidR="006F7FE0" w:rsidRDefault="006F7FE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A684C2" w14:textId="77777777" w:rsidR="00307469" w:rsidRDefault="00307469">
    <w:pPr>
      <w:pStyle w:val="Zhlavazpa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476051" w14:textId="77777777" w:rsidR="00307469" w:rsidRDefault="00307469">
    <w:pPr>
      <w:pStyle w:val="Zhlavazpa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00000002"/>
    <w:multiLevelType w:val="singleLevel"/>
    <w:tmpl w:val="00000002"/>
    <w:name w:val="WW8Num5"/>
    <w:lvl w:ilvl="0">
      <w:start w:val="1"/>
      <w:numFmt w:val="decimal"/>
      <w:lvlText w:val="%1."/>
      <w:lvlJc w:val="left"/>
      <w:pPr>
        <w:tabs>
          <w:tab w:val="num" w:pos="375"/>
        </w:tabs>
        <w:ind w:left="375" w:hanging="375"/>
      </w:pPr>
    </w:lvl>
  </w:abstractNum>
  <w:abstractNum w:abstractNumId="2" w15:restartNumberingAfterBreak="0">
    <w:nsid w:val="00000004"/>
    <w:multiLevelType w:val="singleLevel"/>
    <w:tmpl w:val="00000004"/>
    <w:name w:val="WW8Num13"/>
    <w:lvl w:ilvl="0">
      <w:start w:val="1"/>
      <w:numFmt w:val="decimal"/>
      <w:lvlText w:val="%1."/>
      <w:lvlJc w:val="left"/>
      <w:pPr>
        <w:tabs>
          <w:tab w:val="num" w:pos="1353"/>
        </w:tabs>
        <w:ind w:left="1353" w:hanging="360"/>
      </w:pPr>
    </w:lvl>
  </w:abstractNum>
  <w:abstractNum w:abstractNumId="3" w15:restartNumberingAfterBreak="0">
    <w:nsid w:val="00000005"/>
    <w:multiLevelType w:val="singleLevel"/>
    <w:tmpl w:val="00000005"/>
    <w:name w:val="WW8Num14"/>
    <w:lvl w:ilvl="0">
      <w:start w:val="1"/>
      <w:numFmt w:val="decimal"/>
      <w:lvlText w:val="%1."/>
      <w:lvlJc w:val="left"/>
      <w:pPr>
        <w:tabs>
          <w:tab w:val="num" w:pos="2340"/>
        </w:tabs>
        <w:ind w:left="2340" w:hanging="360"/>
      </w:pPr>
      <w:rPr>
        <w:b w:val="0"/>
        <w:color w:val="auto"/>
      </w:rPr>
    </w:lvl>
  </w:abstractNum>
  <w:abstractNum w:abstractNumId="4" w15:restartNumberingAfterBreak="0">
    <w:nsid w:val="00000006"/>
    <w:multiLevelType w:val="singleLevel"/>
    <w:tmpl w:val="00000006"/>
    <w:name w:val="WW8Num25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</w:abstractNum>
  <w:abstractNum w:abstractNumId="5" w15:restartNumberingAfterBreak="0">
    <w:nsid w:val="00000007"/>
    <w:multiLevelType w:val="singleLevel"/>
    <w:tmpl w:val="00000007"/>
    <w:name w:val="WW8Num2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6" w15:restartNumberingAfterBreak="0">
    <w:nsid w:val="00000008"/>
    <w:multiLevelType w:val="singleLevel"/>
    <w:tmpl w:val="00000008"/>
    <w:name w:val="WW8Num3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7" w15:restartNumberingAfterBreak="0">
    <w:nsid w:val="04B37A21"/>
    <w:multiLevelType w:val="hybridMultilevel"/>
    <w:tmpl w:val="23DAEE3A"/>
    <w:styleLink w:val="Importovanstyl4"/>
    <w:lvl w:ilvl="0" w:tplc="D14CE8C0">
      <w:start w:val="1"/>
      <w:numFmt w:val="bullet"/>
      <w:lvlText w:val="·"/>
      <w:lvlJc w:val="left"/>
      <w:pPr>
        <w:ind w:left="687" w:hanging="327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0"/>
        <w:szCs w:val="20"/>
        <w:highlight w:val="none"/>
        <w:vertAlign w:val="baseline"/>
      </w:rPr>
    </w:lvl>
    <w:lvl w:ilvl="1" w:tplc="AA8AE2A6">
      <w:start w:val="1"/>
      <w:numFmt w:val="bullet"/>
      <w:lvlText w:val="o"/>
      <w:lvlJc w:val="left"/>
      <w:pPr>
        <w:ind w:left="1407" w:hanging="327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0"/>
        <w:szCs w:val="20"/>
        <w:highlight w:val="none"/>
        <w:vertAlign w:val="baseline"/>
      </w:rPr>
    </w:lvl>
    <w:lvl w:ilvl="2" w:tplc="9B9092A8">
      <w:start w:val="1"/>
      <w:numFmt w:val="bullet"/>
      <w:lvlText w:val="▪"/>
      <w:lvlJc w:val="left"/>
      <w:pPr>
        <w:ind w:left="2127" w:hanging="327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0"/>
        <w:szCs w:val="20"/>
        <w:highlight w:val="none"/>
        <w:vertAlign w:val="baseline"/>
      </w:rPr>
    </w:lvl>
    <w:lvl w:ilvl="3" w:tplc="CDBA1282">
      <w:start w:val="1"/>
      <w:numFmt w:val="bullet"/>
      <w:lvlText w:val="•"/>
      <w:lvlJc w:val="left"/>
      <w:pPr>
        <w:ind w:left="2847" w:hanging="327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0"/>
        <w:szCs w:val="20"/>
        <w:highlight w:val="none"/>
        <w:vertAlign w:val="baseline"/>
      </w:rPr>
    </w:lvl>
    <w:lvl w:ilvl="4" w:tplc="8D1ABC48">
      <w:start w:val="1"/>
      <w:numFmt w:val="bullet"/>
      <w:lvlText w:val="o"/>
      <w:lvlJc w:val="left"/>
      <w:pPr>
        <w:ind w:left="3567" w:hanging="327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0"/>
        <w:szCs w:val="20"/>
        <w:highlight w:val="none"/>
        <w:vertAlign w:val="baseline"/>
      </w:rPr>
    </w:lvl>
    <w:lvl w:ilvl="5" w:tplc="CBB21352">
      <w:start w:val="1"/>
      <w:numFmt w:val="bullet"/>
      <w:lvlText w:val="▪"/>
      <w:lvlJc w:val="left"/>
      <w:pPr>
        <w:ind w:left="4287" w:hanging="327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0"/>
        <w:szCs w:val="20"/>
        <w:highlight w:val="none"/>
        <w:vertAlign w:val="baseline"/>
      </w:rPr>
    </w:lvl>
    <w:lvl w:ilvl="6" w:tplc="A0404BC0">
      <w:start w:val="1"/>
      <w:numFmt w:val="bullet"/>
      <w:lvlText w:val="•"/>
      <w:lvlJc w:val="left"/>
      <w:pPr>
        <w:ind w:left="5007" w:hanging="327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0"/>
        <w:szCs w:val="20"/>
        <w:highlight w:val="none"/>
        <w:vertAlign w:val="baseline"/>
      </w:rPr>
    </w:lvl>
    <w:lvl w:ilvl="7" w:tplc="8FBE1554">
      <w:start w:val="1"/>
      <w:numFmt w:val="bullet"/>
      <w:lvlText w:val="o"/>
      <w:lvlJc w:val="left"/>
      <w:pPr>
        <w:ind w:left="5727" w:hanging="327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0"/>
        <w:szCs w:val="20"/>
        <w:highlight w:val="none"/>
        <w:vertAlign w:val="baseline"/>
      </w:rPr>
    </w:lvl>
    <w:lvl w:ilvl="8" w:tplc="B8E243DE">
      <w:start w:val="1"/>
      <w:numFmt w:val="bullet"/>
      <w:lvlText w:val="▪"/>
      <w:lvlJc w:val="left"/>
      <w:pPr>
        <w:ind w:left="6447" w:hanging="327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0"/>
        <w:szCs w:val="20"/>
        <w:highlight w:val="none"/>
        <w:vertAlign w:val="baseline"/>
      </w:rPr>
    </w:lvl>
  </w:abstractNum>
  <w:abstractNum w:abstractNumId="8" w15:restartNumberingAfterBreak="0">
    <w:nsid w:val="074F221E"/>
    <w:multiLevelType w:val="hybridMultilevel"/>
    <w:tmpl w:val="E99E0888"/>
    <w:numStyleLink w:val="Importovanstyl8"/>
  </w:abstractNum>
  <w:abstractNum w:abstractNumId="9" w15:restartNumberingAfterBreak="0">
    <w:nsid w:val="102A554B"/>
    <w:multiLevelType w:val="hybridMultilevel"/>
    <w:tmpl w:val="27E4C076"/>
    <w:numStyleLink w:val="Importovanstyl5"/>
  </w:abstractNum>
  <w:abstractNum w:abstractNumId="10" w15:restartNumberingAfterBreak="0">
    <w:nsid w:val="14BB7CDB"/>
    <w:multiLevelType w:val="hybridMultilevel"/>
    <w:tmpl w:val="86D4F3C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891361A"/>
    <w:multiLevelType w:val="hybridMultilevel"/>
    <w:tmpl w:val="7220D780"/>
    <w:styleLink w:val="Importovanstyl1"/>
    <w:lvl w:ilvl="0" w:tplc="0194D0DC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3A3EDBF6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19F085F8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0AF83F4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F9641F98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632E7528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DAFC8330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44587186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9B16189C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2" w15:restartNumberingAfterBreak="0">
    <w:nsid w:val="19A04689"/>
    <w:multiLevelType w:val="hybridMultilevel"/>
    <w:tmpl w:val="7220D780"/>
    <w:numStyleLink w:val="Importovanstyl1"/>
  </w:abstractNum>
  <w:abstractNum w:abstractNumId="13" w15:restartNumberingAfterBreak="0">
    <w:nsid w:val="33EF1C33"/>
    <w:multiLevelType w:val="hybridMultilevel"/>
    <w:tmpl w:val="117654D8"/>
    <w:styleLink w:val="Importovanstyl7"/>
    <w:lvl w:ilvl="0" w:tplc="65B2DF2A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023E66C0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62AE3ED6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004240E8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53A0B044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D65AC80E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42F63EB0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484E58F8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8DA465A8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4" w15:restartNumberingAfterBreak="0">
    <w:nsid w:val="3E2A21CE"/>
    <w:multiLevelType w:val="hybridMultilevel"/>
    <w:tmpl w:val="117654D8"/>
    <w:numStyleLink w:val="Importovanstyl7"/>
  </w:abstractNum>
  <w:abstractNum w:abstractNumId="15" w15:restartNumberingAfterBreak="0">
    <w:nsid w:val="455F0010"/>
    <w:multiLevelType w:val="hybridMultilevel"/>
    <w:tmpl w:val="1F06B4E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91B5E7B"/>
    <w:multiLevelType w:val="hybridMultilevel"/>
    <w:tmpl w:val="02EEC286"/>
    <w:numStyleLink w:val="Importovanstyl6"/>
  </w:abstractNum>
  <w:abstractNum w:abstractNumId="17" w15:restartNumberingAfterBreak="0">
    <w:nsid w:val="60B546AB"/>
    <w:multiLevelType w:val="hybridMultilevel"/>
    <w:tmpl w:val="4C28F8C8"/>
    <w:lvl w:ilvl="0" w:tplc="287C7226">
      <w:start w:val="2"/>
      <w:numFmt w:val="bullet"/>
      <w:lvlText w:val="-"/>
      <w:lvlJc w:val="left"/>
      <w:pPr>
        <w:ind w:left="786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18" w15:restartNumberingAfterBreak="0">
    <w:nsid w:val="62F8222E"/>
    <w:multiLevelType w:val="hybridMultilevel"/>
    <w:tmpl w:val="02EEC286"/>
    <w:styleLink w:val="Importovanstyl6"/>
    <w:lvl w:ilvl="0" w:tplc="03E02976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004226A0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22F80DA6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E73C80CA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41024E8A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5B3224B8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125EE728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AF968C22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A0B602B6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9" w15:restartNumberingAfterBreak="0">
    <w:nsid w:val="653738CD"/>
    <w:multiLevelType w:val="hybridMultilevel"/>
    <w:tmpl w:val="23DAEE3A"/>
    <w:numStyleLink w:val="Importovanstyl4"/>
  </w:abstractNum>
  <w:abstractNum w:abstractNumId="20" w15:restartNumberingAfterBreak="0">
    <w:nsid w:val="71C443AF"/>
    <w:multiLevelType w:val="hybridMultilevel"/>
    <w:tmpl w:val="064AC490"/>
    <w:numStyleLink w:val="Importovanstyl3"/>
  </w:abstractNum>
  <w:abstractNum w:abstractNumId="21" w15:restartNumberingAfterBreak="0">
    <w:nsid w:val="74D67CE6"/>
    <w:multiLevelType w:val="hybridMultilevel"/>
    <w:tmpl w:val="9D30BC8E"/>
    <w:styleLink w:val="Importovanstyl2"/>
    <w:lvl w:ilvl="0" w:tplc="2D7898CA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140A0C8C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C59C928A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32D207CC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85BAAAB4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4B602E2E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E1E01224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5CF81018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B2367850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2" w15:restartNumberingAfterBreak="0">
    <w:nsid w:val="76DE6DAC"/>
    <w:multiLevelType w:val="hybridMultilevel"/>
    <w:tmpl w:val="9D30BC8E"/>
    <w:numStyleLink w:val="Importovanstyl2"/>
  </w:abstractNum>
  <w:abstractNum w:abstractNumId="23" w15:restartNumberingAfterBreak="0">
    <w:nsid w:val="79BD190B"/>
    <w:multiLevelType w:val="hybridMultilevel"/>
    <w:tmpl w:val="E196D09E"/>
    <w:lvl w:ilvl="0" w:tplc="0405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24" w15:restartNumberingAfterBreak="0">
    <w:nsid w:val="7A0A2EB1"/>
    <w:multiLevelType w:val="hybridMultilevel"/>
    <w:tmpl w:val="E99E0888"/>
    <w:styleLink w:val="Importovanstyl8"/>
    <w:lvl w:ilvl="0" w:tplc="B9323C08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5B7C0E28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575CFA76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41B077AE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D4903EA0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DFA0901C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0C9AAE50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CB9EFC40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D42897D6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5" w15:restartNumberingAfterBreak="0">
    <w:nsid w:val="7BB93636"/>
    <w:multiLevelType w:val="hybridMultilevel"/>
    <w:tmpl w:val="064AC490"/>
    <w:styleLink w:val="Importovanstyl3"/>
    <w:lvl w:ilvl="0" w:tplc="7CB2396C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568EED50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A45A8884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D72675AE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FC001A2E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DD74452A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E9EA4EF8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0F2433FC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BE74FE9A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6" w15:restartNumberingAfterBreak="0">
    <w:nsid w:val="7EEE4A0A"/>
    <w:multiLevelType w:val="hybridMultilevel"/>
    <w:tmpl w:val="27E4C076"/>
    <w:styleLink w:val="Importovanstyl5"/>
    <w:lvl w:ilvl="0" w:tplc="FB92C854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FCDC4E9E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90C8E5D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D0144A6C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6D106204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9ACAD3D6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723E4242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3A88E3AE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133060C0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7" w15:restartNumberingAfterBreak="0">
    <w:nsid w:val="7FA95246"/>
    <w:multiLevelType w:val="hybridMultilevel"/>
    <w:tmpl w:val="E99E0888"/>
    <w:numStyleLink w:val="Importovanstyl8"/>
  </w:abstractNum>
  <w:num w:numId="1" w16cid:durableId="8919610">
    <w:abstractNumId w:val="11"/>
  </w:num>
  <w:num w:numId="2" w16cid:durableId="1128666937">
    <w:abstractNumId w:val="12"/>
  </w:num>
  <w:num w:numId="3" w16cid:durableId="1875729026">
    <w:abstractNumId w:val="21"/>
  </w:num>
  <w:num w:numId="4" w16cid:durableId="368922015">
    <w:abstractNumId w:val="22"/>
  </w:num>
  <w:num w:numId="5" w16cid:durableId="356319637">
    <w:abstractNumId w:val="25"/>
  </w:num>
  <w:num w:numId="6" w16cid:durableId="550579407">
    <w:abstractNumId w:val="20"/>
  </w:num>
  <w:num w:numId="7" w16cid:durableId="1259942337">
    <w:abstractNumId w:val="7"/>
  </w:num>
  <w:num w:numId="8" w16cid:durableId="1345470820">
    <w:abstractNumId w:val="19"/>
  </w:num>
  <w:num w:numId="9" w16cid:durableId="628047409">
    <w:abstractNumId w:val="19"/>
    <w:lvlOverride w:ilvl="0">
      <w:lvl w:ilvl="0" w:tplc="E1342F68">
        <w:start w:val="1"/>
        <w:numFmt w:val="bullet"/>
        <w:lvlText w:val="·"/>
        <w:lvlJc w:val="left"/>
        <w:pPr>
          <w:ind w:left="720" w:hanging="360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 w:tplc="06CC04E2">
        <w:start w:val="1"/>
        <w:numFmt w:val="bullet"/>
        <w:lvlText w:val="o"/>
        <w:lvlJc w:val="left"/>
        <w:pPr>
          <w:ind w:left="1440" w:hanging="360"/>
        </w:pPr>
        <w:rPr>
          <w:rFonts w:ascii="Arial Unicode MS" w:eastAsia="Arial Unicode MS" w:hAnsi="Arial Unicode MS" w:cs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 w:tplc="A8A09EF6">
        <w:start w:val="1"/>
        <w:numFmt w:val="bullet"/>
        <w:lvlText w:val="▪"/>
        <w:lvlJc w:val="left"/>
        <w:pPr>
          <w:ind w:left="2160" w:hanging="360"/>
        </w:pPr>
        <w:rPr>
          <w:rFonts w:ascii="Arial Unicode MS" w:eastAsia="Arial Unicode MS" w:hAnsi="Arial Unicode MS" w:cs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 w:tplc="E67EF566">
        <w:start w:val="1"/>
        <w:numFmt w:val="bullet"/>
        <w:lvlText w:val="·"/>
        <w:lvlJc w:val="left"/>
        <w:pPr>
          <w:ind w:left="2880" w:hanging="360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 w:tplc="148A6AE2">
        <w:start w:val="1"/>
        <w:numFmt w:val="bullet"/>
        <w:lvlText w:val="o"/>
        <w:lvlJc w:val="left"/>
        <w:pPr>
          <w:ind w:left="3600" w:hanging="360"/>
        </w:pPr>
        <w:rPr>
          <w:rFonts w:ascii="Arial Unicode MS" w:eastAsia="Arial Unicode MS" w:hAnsi="Arial Unicode MS" w:cs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 w:tplc="F8C2CE42">
        <w:start w:val="1"/>
        <w:numFmt w:val="bullet"/>
        <w:lvlText w:val="▪"/>
        <w:lvlJc w:val="left"/>
        <w:pPr>
          <w:ind w:left="4320" w:hanging="360"/>
        </w:pPr>
        <w:rPr>
          <w:rFonts w:ascii="Arial Unicode MS" w:eastAsia="Arial Unicode MS" w:hAnsi="Arial Unicode MS" w:cs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 w:tplc="307C9498">
        <w:start w:val="1"/>
        <w:numFmt w:val="bullet"/>
        <w:lvlText w:val="·"/>
        <w:lvlJc w:val="left"/>
        <w:pPr>
          <w:ind w:left="5040" w:hanging="360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 w:tplc="20DAC7C0">
        <w:start w:val="1"/>
        <w:numFmt w:val="bullet"/>
        <w:lvlText w:val="o"/>
        <w:lvlJc w:val="left"/>
        <w:pPr>
          <w:ind w:left="5760" w:hanging="360"/>
        </w:pPr>
        <w:rPr>
          <w:rFonts w:ascii="Arial Unicode MS" w:eastAsia="Arial Unicode MS" w:hAnsi="Arial Unicode MS" w:cs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 w:tplc="97F4E5D4">
        <w:start w:val="1"/>
        <w:numFmt w:val="bullet"/>
        <w:lvlText w:val="▪"/>
        <w:lvlJc w:val="left"/>
        <w:pPr>
          <w:ind w:left="6480" w:hanging="360"/>
        </w:pPr>
        <w:rPr>
          <w:rFonts w:ascii="Arial Unicode MS" w:eastAsia="Arial Unicode MS" w:hAnsi="Arial Unicode MS" w:cs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10" w16cid:durableId="119039615">
    <w:abstractNumId w:val="19"/>
    <w:lvlOverride w:ilvl="0">
      <w:lvl w:ilvl="0" w:tplc="E1342F68">
        <w:start w:val="1"/>
        <w:numFmt w:val="bullet"/>
        <w:lvlText w:val="·"/>
        <w:lvlJc w:val="left"/>
        <w:pPr>
          <w:ind w:left="708" w:hanging="360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 w:tplc="06CC04E2">
        <w:start w:val="1"/>
        <w:numFmt w:val="bullet"/>
        <w:lvlText w:val="o"/>
        <w:lvlJc w:val="left"/>
        <w:pPr>
          <w:ind w:left="1428" w:hanging="360"/>
        </w:pPr>
        <w:rPr>
          <w:rFonts w:ascii="Arial Unicode MS" w:eastAsia="Arial Unicode MS" w:hAnsi="Arial Unicode MS" w:cs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 w:tplc="A8A09EF6">
        <w:start w:val="1"/>
        <w:numFmt w:val="bullet"/>
        <w:lvlText w:val="▪"/>
        <w:lvlJc w:val="left"/>
        <w:pPr>
          <w:ind w:left="2148" w:hanging="360"/>
        </w:pPr>
        <w:rPr>
          <w:rFonts w:ascii="Arial Unicode MS" w:eastAsia="Arial Unicode MS" w:hAnsi="Arial Unicode MS" w:cs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 w:tplc="E67EF566">
        <w:start w:val="1"/>
        <w:numFmt w:val="bullet"/>
        <w:lvlText w:val="·"/>
        <w:lvlJc w:val="left"/>
        <w:pPr>
          <w:ind w:left="2868" w:hanging="360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 w:tplc="148A6AE2">
        <w:start w:val="1"/>
        <w:numFmt w:val="bullet"/>
        <w:lvlText w:val="o"/>
        <w:lvlJc w:val="left"/>
        <w:pPr>
          <w:ind w:left="3588" w:hanging="360"/>
        </w:pPr>
        <w:rPr>
          <w:rFonts w:ascii="Arial Unicode MS" w:eastAsia="Arial Unicode MS" w:hAnsi="Arial Unicode MS" w:cs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 w:tplc="F8C2CE42">
        <w:start w:val="1"/>
        <w:numFmt w:val="bullet"/>
        <w:lvlText w:val="▪"/>
        <w:lvlJc w:val="left"/>
        <w:pPr>
          <w:ind w:left="4308" w:hanging="360"/>
        </w:pPr>
        <w:rPr>
          <w:rFonts w:ascii="Arial Unicode MS" w:eastAsia="Arial Unicode MS" w:hAnsi="Arial Unicode MS" w:cs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 w:tplc="307C9498">
        <w:start w:val="1"/>
        <w:numFmt w:val="bullet"/>
        <w:lvlText w:val="·"/>
        <w:lvlJc w:val="left"/>
        <w:pPr>
          <w:ind w:left="5028" w:hanging="360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 w:tplc="20DAC7C0">
        <w:start w:val="1"/>
        <w:numFmt w:val="bullet"/>
        <w:lvlText w:val="o"/>
        <w:lvlJc w:val="left"/>
        <w:pPr>
          <w:ind w:left="5748" w:hanging="360"/>
        </w:pPr>
        <w:rPr>
          <w:rFonts w:ascii="Arial Unicode MS" w:eastAsia="Arial Unicode MS" w:hAnsi="Arial Unicode MS" w:cs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 w:tplc="97F4E5D4">
        <w:start w:val="1"/>
        <w:numFmt w:val="bullet"/>
        <w:lvlText w:val="▪"/>
        <w:lvlJc w:val="left"/>
        <w:pPr>
          <w:ind w:left="6468" w:hanging="360"/>
        </w:pPr>
        <w:rPr>
          <w:rFonts w:ascii="Arial Unicode MS" w:eastAsia="Arial Unicode MS" w:hAnsi="Arial Unicode MS" w:cs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11" w16cid:durableId="507716619">
    <w:abstractNumId w:val="26"/>
  </w:num>
  <w:num w:numId="12" w16cid:durableId="149375363">
    <w:abstractNumId w:val="9"/>
  </w:num>
  <w:num w:numId="13" w16cid:durableId="1958638451">
    <w:abstractNumId w:val="18"/>
  </w:num>
  <w:num w:numId="14" w16cid:durableId="1315525968">
    <w:abstractNumId w:val="16"/>
  </w:num>
  <w:num w:numId="15" w16cid:durableId="375741145">
    <w:abstractNumId w:val="13"/>
  </w:num>
  <w:num w:numId="16" w16cid:durableId="424035344">
    <w:abstractNumId w:val="14"/>
  </w:num>
  <w:num w:numId="17" w16cid:durableId="140120907">
    <w:abstractNumId w:val="24"/>
  </w:num>
  <w:num w:numId="18" w16cid:durableId="2096049216">
    <w:abstractNumId w:val="27"/>
  </w:num>
  <w:num w:numId="19" w16cid:durableId="560944132">
    <w:abstractNumId w:val="27"/>
    <w:lvlOverride w:ilvl="0">
      <w:lvl w:ilvl="0" w:tplc="83D856E8">
        <w:start w:val="1"/>
        <w:numFmt w:val="bullet"/>
        <w:lvlText w:val="·"/>
        <w:lvlJc w:val="left"/>
        <w:pPr>
          <w:ind w:left="720" w:hanging="360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 w:tplc="67767316">
        <w:start w:val="1"/>
        <w:numFmt w:val="bullet"/>
        <w:lvlText w:val="o"/>
        <w:lvlJc w:val="left"/>
        <w:pPr>
          <w:ind w:left="1407" w:hanging="327"/>
        </w:pPr>
        <w:rPr>
          <w:rFonts w:ascii="Arial Unicode MS" w:eastAsia="Arial Unicode MS" w:hAnsi="Arial Unicode MS" w:cs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 w:tplc="772087C8">
        <w:start w:val="1"/>
        <w:numFmt w:val="bullet"/>
        <w:lvlText w:val="▪"/>
        <w:lvlJc w:val="left"/>
        <w:pPr>
          <w:ind w:left="2127" w:hanging="327"/>
        </w:pPr>
        <w:rPr>
          <w:rFonts w:ascii="Arial Unicode MS" w:eastAsia="Arial Unicode MS" w:hAnsi="Arial Unicode MS" w:cs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 w:tplc="722461CE">
        <w:start w:val="1"/>
        <w:numFmt w:val="bullet"/>
        <w:lvlText w:val="·"/>
        <w:lvlJc w:val="left"/>
        <w:pPr>
          <w:ind w:left="2847" w:hanging="327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 w:tplc="A9D86B7A">
        <w:start w:val="1"/>
        <w:numFmt w:val="bullet"/>
        <w:lvlText w:val="o"/>
        <w:lvlJc w:val="left"/>
        <w:pPr>
          <w:ind w:left="3567" w:hanging="327"/>
        </w:pPr>
        <w:rPr>
          <w:rFonts w:ascii="Arial Unicode MS" w:eastAsia="Arial Unicode MS" w:hAnsi="Arial Unicode MS" w:cs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 w:tplc="AC2456E0">
        <w:start w:val="1"/>
        <w:numFmt w:val="bullet"/>
        <w:lvlText w:val="▪"/>
        <w:lvlJc w:val="left"/>
        <w:pPr>
          <w:ind w:left="4287" w:hanging="327"/>
        </w:pPr>
        <w:rPr>
          <w:rFonts w:ascii="Arial Unicode MS" w:eastAsia="Arial Unicode MS" w:hAnsi="Arial Unicode MS" w:cs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 w:tplc="395873C4">
        <w:start w:val="1"/>
        <w:numFmt w:val="bullet"/>
        <w:lvlText w:val="·"/>
        <w:lvlJc w:val="left"/>
        <w:pPr>
          <w:ind w:left="5007" w:hanging="327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 w:tplc="B16E49B6">
        <w:start w:val="1"/>
        <w:numFmt w:val="bullet"/>
        <w:lvlText w:val="o"/>
        <w:lvlJc w:val="left"/>
        <w:pPr>
          <w:ind w:left="5727" w:hanging="327"/>
        </w:pPr>
        <w:rPr>
          <w:rFonts w:ascii="Arial Unicode MS" w:eastAsia="Arial Unicode MS" w:hAnsi="Arial Unicode MS" w:cs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 w:tplc="304A0376">
        <w:start w:val="1"/>
        <w:numFmt w:val="bullet"/>
        <w:lvlText w:val="▪"/>
        <w:lvlJc w:val="left"/>
        <w:pPr>
          <w:ind w:left="6447" w:hanging="327"/>
        </w:pPr>
        <w:rPr>
          <w:rFonts w:ascii="Arial Unicode MS" w:eastAsia="Arial Unicode MS" w:hAnsi="Arial Unicode MS" w:cs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20" w16cid:durableId="561798114">
    <w:abstractNumId w:val="15"/>
  </w:num>
  <w:num w:numId="21" w16cid:durableId="1254973262">
    <w:abstractNumId w:val="23"/>
  </w:num>
  <w:num w:numId="22" w16cid:durableId="586773586">
    <w:abstractNumId w:val="8"/>
  </w:num>
  <w:num w:numId="23" w16cid:durableId="184559223">
    <w:abstractNumId w:val="0"/>
  </w:num>
  <w:num w:numId="24" w16cid:durableId="1735424955">
    <w:abstractNumId w:val="1"/>
  </w:num>
  <w:num w:numId="25" w16cid:durableId="90268">
    <w:abstractNumId w:val="2"/>
  </w:num>
  <w:num w:numId="26" w16cid:durableId="66542663">
    <w:abstractNumId w:val="3"/>
  </w:num>
  <w:num w:numId="27" w16cid:durableId="1591545315">
    <w:abstractNumId w:val="4"/>
  </w:num>
  <w:num w:numId="28" w16cid:durableId="1606571508">
    <w:abstractNumId w:val="5"/>
  </w:num>
  <w:num w:numId="29" w16cid:durableId="1135492838">
    <w:abstractNumId w:val="6"/>
  </w:num>
  <w:num w:numId="30" w16cid:durableId="1335376338">
    <w:abstractNumId w:val="17"/>
  </w:num>
  <w:num w:numId="31" w16cid:durableId="1942295440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07469"/>
    <w:rsid w:val="00146622"/>
    <w:rsid w:val="00307469"/>
    <w:rsid w:val="0034440F"/>
    <w:rsid w:val="006F7FE0"/>
    <w:rsid w:val="00D81747"/>
    <w:rsid w:val="00ED5F6B"/>
    <w:rsid w:val="00FE02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46E5CF9"/>
  <w15:docId w15:val="{CF93D468-7ACC-5D4A-B121-858585C498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Arial Unicode MS" w:hAnsi="Times New Roman" w:cs="Times New Roman"/>
        <w:bdr w:val="nil"/>
        <w:lang w:val="cs-CZ" w:eastAsia="cs-CZ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D81747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</w:pPr>
    <w:rPr>
      <w:rFonts w:eastAsia="Times New Roman"/>
      <w:sz w:val="24"/>
      <w:szCs w:val="24"/>
      <w:bdr w:val="none" w:sz="0" w:space="0" w:color="auto"/>
    </w:rPr>
  </w:style>
  <w:style w:type="paragraph" w:styleId="Nadpis1">
    <w:name w:val="heading 1"/>
    <w:basedOn w:val="Normln"/>
    <w:next w:val="Normln"/>
    <w:link w:val="Nadpis1Char"/>
    <w:qFormat/>
    <w:rsid w:val="00D81747"/>
    <w:pPr>
      <w:keepNext/>
      <w:suppressAutoHyphens/>
      <w:ind w:left="720" w:hanging="360"/>
      <w:jc w:val="center"/>
      <w:outlineLvl w:val="0"/>
    </w:pPr>
    <w:rPr>
      <w:b/>
      <w:sz w:val="20"/>
      <w:szCs w:val="20"/>
      <w:u w:color="000000"/>
      <w:lang w:eastAsia="ar-SA"/>
    </w:rPr>
  </w:style>
  <w:style w:type="paragraph" w:styleId="Nadpis4">
    <w:name w:val="heading 4"/>
    <w:basedOn w:val="Normln"/>
    <w:next w:val="Normln"/>
    <w:link w:val="Nadpis4Char"/>
    <w:qFormat/>
    <w:rsid w:val="00D81747"/>
    <w:pPr>
      <w:keepNext/>
      <w:suppressAutoHyphens/>
      <w:ind w:left="2880" w:hanging="360"/>
      <w:outlineLvl w:val="3"/>
    </w:pPr>
    <w:rPr>
      <w:b/>
      <w:sz w:val="20"/>
      <w:szCs w:val="20"/>
      <w:u w:color="000000"/>
      <w:lang w:eastAsia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Hypertextovodkaz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Zhlavazpat">
    <w:name w:val="Záhlaví a zápatí"/>
    <w:pPr>
      <w:tabs>
        <w:tab w:val="right" w:pos="9020"/>
      </w:tabs>
    </w:pPr>
    <w:rPr>
      <w:rFonts w:ascii="Helvetica Neue" w:hAnsi="Helvetica Neue" w:cs="Arial Unicode MS"/>
      <w:color w:val="000000"/>
      <w:sz w:val="24"/>
      <w:szCs w:val="24"/>
      <w14:textOutline w14:w="0" w14:cap="flat" w14:cmpd="sng" w14:algn="ctr">
        <w14:noFill/>
        <w14:prstDash w14:val="solid"/>
        <w14:bevel/>
      </w14:textOutline>
    </w:rPr>
  </w:style>
  <w:style w:type="paragraph" w:styleId="Nzev">
    <w:name w:val="Title"/>
    <w:link w:val="NzevChar"/>
    <w:qFormat/>
    <w:pPr>
      <w:suppressAutoHyphens/>
      <w:jc w:val="center"/>
    </w:pPr>
    <w:rPr>
      <w:rFonts w:cs="Arial Unicode MS"/>
      <w:b/>
      <w:bCs/>
      <w:color w:val="000000"/>
      <w:sz w:val="28"/>
      <w:szCs w:val="28"/>
      <w:u w:color="000000"/>
    </w:rPr>
  </w:style>
  <w:style w:type="character" w:customStyle="1" w:styleId="dnA">
    <w:name w:val="Žádný A"/>
  </w:style>
  <w:style w:type="numbering" w:customStyle="1" w:styleId="Importovanstyl1">
    <w:name w:val="Importovaný styl 1"/>
    <w:pPr>
      <w:numPr>
        <w:numId w:val="1"/>
      </w:numPr>
    </w:pPr>
  </w:style>
  <w:style w:type="character" w:customStyle="1" w:styleId="Hyperlink0">
    <w:name w:val="Hyperlink.0"/>
    <w:basedOn w:val="Hypertextovodkaz"/>
    <w:rPr>
      <w:outline w:val="0"/>
      <w:color w:val="0000FF"/>
      <w:u w:val="single" w:color="0000FF"/>
    </w:rPr>
  </w:style>
  <w:style w:type="numbering" w:customStyle="1" w:styleId="Importovanstyl2">
    <w:name w:val="Importovaný styl 2"/>
    <w:pPr>
      <w:numPr>
        <w:numId w:val="3"/>
      </w:numPr>
    </w:pPr>
  </w:style>
  <w:style w:type="numbering" w:customStyle="1" w:styleId="Importovanstyl3">
    <w:name w:val="Importovaný styl 3"/>
    <w:pPr>
      <w:numPr>
        <w:numId w:val="5"/>
      </w:numPr>
    </w:pPr>
  </w:style>
  <w:style w:type="numbering" w:customStyle="1" w:styleId="Importovanstyl4">
    <w:name w:val="Importovaný styl 4"/>
    <w:pPr>
      <w:numPr>
        <w:numId w:val="7"/>
      </w:numPr>
    </w:pPr>
  </w:style>
  <w:style w:type="numbering" w:customStyle="1" w:styleId="Importovanstyl5">
    <w:name w:val="Importovaný styl 5"/>
    <w:pPr>
      <w:numPr>
        <w:numId w:val="11"/>
      </w:numPr>
    </w:pPr>
  </w:style>
  <w:style w:type="numbering" w:customStyle="1" w:styleId="Importovanstyl6">
    <w:name w:val="Importovaný styl 6"/>
    <w:pPr>
      <w:numPr>
        <w:numId w:val="13"/>
      </w:numPr>
    </w:pPr>
  </w:style>
  <w:style w:type="paragraph" w:styleId="Odstavecseseznamem">
    <w:name w:val="List Paragraph"/>
    <w:pPr>
      <w:suppressAutoHyphens/>
      <w:ind w:left="720"/>
    </w:pPr>
    <w:rPr>
      <w:rFonts w:cs="Arial Unicode MS"/>
      <w:color w:val="000000"/>
      <w:u w:color="000000"/>
      <w:lang w:val="ru-RU"/>
    </w:rPr>
  </w:style>
  <w:style w:type="numbering" w:customStyle="1" w:styleId="Importovanstyl7">
    <w:name w:val="Importovaný styl 7"/>
    <w:pPr>
      <w:numPr>
        <w:numId w:val="15"/>
      </w:numPr>
    </w:pPr>
  </w:style>
  <w:style w:type="numbering" w:customStyle="1" w:styleId="Importovanstyl8">
    <w:name w:val="Importovaný styl 8"/>
    <w:pPr>
      <w:numPr>
        <w:numId w:val="17"/>
      </w:numPr>
    </w:pPr>
  </w:style>
  <w:style w:type="paragraph" w:customStyle="1" w:styleId="TextA">
    <w:name w:val="Text A"/>
    <w:pPr>
      <w:suppressAutoHyphens/>
    </w:pPr>
    <w:rPr>
      <w:rFonts w:ascii="Helvetica Neue" w:eastAsia="Helvetica Neue" w:hAnsi="Helvetica Neue" w:cs="Helvetica Neue"/>
      <w:color w:val="000000"/>
      <w:sz w:val="22"/>
      <w:szCs w:val="22"/>
      <w:u w:color="000000"/>
    </w:rPr>
  </w:style>
  <w:style w:type="paragraph" w:customStyle="1" w:styleId="Text2">
    <w:name w:val="Text 2"/>
    <w:pPr>
      <w:tabs>
        <w:tab w:val="left" w:pos="2410"/>
      </w:tabs>
      <w:suppressAutoHyphens/>
      <w:ind w:left="2410" w:hanging="2410"/>
      <w:jc w:val="both"/>
    </w:pPr>
    <w:rPr>
      <w:rFonts w:ascii="Calibri" w:hAnsi="Calibri" w:cs="Arial Unicode MS"/>
      <w:color w:val="000000"/>
      <w:sz w:val="22"/>
      <w:szCs w:val="22"/>
      <w:u w:color="000000"/>
      <w:lang w:val="en-US"/>
    </w:rPr>
  </w:style>
  <w:style w:type="paragraph" w:customStyle="1" w:styleId="VchozA">
    <w:name w:val="Výchozí A"/>
    <w:pPr>
      <w:suppressAutoHyphens/>
      <w:spacing w:before="160" w:line="288" w:lineRule="auto"/>
    </w:pPr>
    <w:rPr>
      <w:rFonts w:ascii="Helvetica Neue" w:eastAsia="Helvetica Neue" w:hAnsi="Helvetica Neue" w:cs="Helvetica Neue"/>
      <w:color w:val="000000"/>
      <w:sz w:val="24"/>
      <w:szCs w:val="24"/>
      <w:u w:color="000000"/>
      <w14:textOutline w14:w="12700" w14:cap="flat" w14:cmpd="sng" w14:algn="ctr">
        <w14:noFill/>
        <w14:prstDash w14:val="solid"/>
        <w14:miter w14:lim="400000"/>
      </w14:textOutline>
    </w:rPr>
  </w:style>
  <w:style w:type="character" w:styleId="Nevyeenzmnka">
    <w:name w:val="Unresolved Mention"/>
    <w:basedOn w:val="Standardnpsmoodstavce"/>
    <w:uiPriority w:val="99"/>
    <w:semiHidden/>
    <w:unhideWhenUsed/>
    <w:rsid w:val="00D81747"/>
    <w:rPr>
      <w:color w:val="605E5C"/>
      <w:shd w:val="clear" w:color="auto" w:fill="E1DFDD"/>
    </w:rPr>
  </w:style>
  <w:style w:type="character" w:customStyle="1" w:styleId="apple-converted-space">
    <w:name w:val="apple-converted-space"/>
    <w:basedOn w:val="Standardnpsmoodstavce"/>
    <w:rsid w:val="00D81747"/>
  </w:style>
  <w:style w:type="character" w:customStyle="1" w:styleId="Nadpis1Char">
    <w:name w:val="Nadpis 1 Char"/>
    <w:basedOn w:val="Standardnpsmoodstavce"/>
    <w:link w:val="Nadpis1"/>
    <w:rsid w:val="00D81747"/>
    <w:rPr>
      <w:rFonts w:eastAsia="Times New Roman"/>
      <w:b/>
      <w:u w:color="000000"/>
      <w:bdr w:val="none" w:sz="0" w:space="0" w:color="auto"/>
      <w:lang w:eastAsia="ar-SA"/>
    </w:rPr>
  </w:style>
  <w:style w:type="character" w:customStyle="1" w:styleId="Nadpis4Char">
    <w:name w:val="Nadpis 4 Char"/>
    <w:basedOn w:val="Standardnpsmoodstavce"/>
    <w:link w:val="Nadpis4"/>
    <w:rsid w:val="00D81747"/>
    <w:rPr>
      <w:rFonts w:eastAsia="Times New Roman"/>
      <w:b/>
      <w:u w:color="000000"/>
      <w:bdr w:val="none" w:sz="0" w:space="0" w:color="auto"/>
      <w:lang w:eastAsia="ar-SA"/>
    </w:rPr>
  </w:style>
  <w:style w:type="paragraph" w:styleId="Zkladntext">
    <w:name w:val="Body Text"/>
    <w:basedOn w:val="Normln"/>
    <w:link w:val="ZkladntextChar"/>
    <w:rsid w:val="00D81747"/>
    <w:pPr>
      <w:suppressAutoHyphens/>
      <w:jc w:val="both"/>
    </w:pPr>
    <w:rPr>
      <w:sz w:val="20"/>
      <w:szCs w:val="20"/>
      <w:u w:color="000000"/>
      <w:lang w:eastAsia="ar-SA"/>
    </w:rPr>
  </w:style>
  <w:style w:type="character" w:customStyle="1" w:styleId="ZkladntextChar">
    <w:name w:val="Základní text Char"/>
    <w:basedOn w:val="Standardnpsmoodstavce"/>
    <w:link w:val="Zkladntext"/>
    <w:rsid w:val="00D81747"/>
    <w:rPr>
      <w:rFonts w:eastAsia="Times New Roman"/>
      <w:u w:color="000000"/>
      <w:bdr w:val="none" w:sz="0" w:space="0" w:color="auto"/>
      <w:lang w:eastAsia="ar-SA"/>
    </w:rPr>
  </w:style>
  <w:style w:type="character" w:customStyle="1" w:styleId="NzevChar">
    <w:name w:val="Název Char"/>
    <w:basedOn w:val="Standardnpsmoodstavce"/>
    <w:link w:val="Nzev"/>
    <w:rsid w:val="00D81747"/>
    <w:rPr>
      <w:rFonts w:cs="Arial Unicode MS"/>
      <w:b/>
      <w:bCs/>
      <w:color w:val="000000"/>
      <w:sz w:val="28"/>
      <w:szCs w:val="28"/>
      <w:u w:color="000000"/>
    </w:rPr>
  </w:style>
  <w:style w:type="paragraph" w:styleId="Zkladntextodsazen2">
    <w:name w:val="Body Text Indent 2"/>
    <w:basedOn w:val="Normln"/>
    <w:link w:val="Zkladntextodsazen2Char"/>
    <w:rsid w:val="00D81747"/>
    <w:pPr>
      <w:suppressAutoHyphens/>
      <w:spacing w:after="120" w:line="480" w:lineRule="auto"/>
      <w:ind w:left="283"/>
    </w:pPr>
    <w:rPr>
      <w:sz w:val="20"/>
      <w:szCs w:val="20"/>
      <w:u w:color="000000"/>
      <w:lang w:eastAsia="ar-SA"/>
    </w:rPr>
  </w:style>
  <w:style w:type="character" w:customStyle="1" w:styleId="Zkladntextodsazen2Char">
    <w:name w:val="Základní text odsazený 2 Char"/>
    <w:basedOn w:val="Standardnpsmoodstavce"/>
    <w:link w:val="Zkladntextodsazen2"/>
    <w:rsid w:val="00D81747"/>
    <w:rPr>
      <w:rFonts w:eastAsia="Times New Roman"/>
      <w:u w:color="000000"/>
      <w:bdr w:val="none" w:sz="0" w:space="0" w:color="auto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51711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3455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4482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Office Theme">
  <a:themeElements>
    <a:clrScheme name="Office Them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000FF"/>
      </a:hlink>
      <a:folHlink>
        <a:srgbClr val="FF00FF"/>
      </a:folHlink>
    </a:clrScheme>
    <a:fontScheme name="Office Theme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Office Them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/>
        <a:sp3d/>
      </a:spPr>
      <a:bodyPr rot="0" spcFirstLastPara="1" vertOverflow="overflow" horzOverflow="overflow" vert="horz" wrap="square" lIns="45718" tIns="45718" rIns="45718" bIns="45718" numCol="1" spcCol="38100" rtlCol="0" anchor="ctr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8" tIns="45718" rIns="45718" bIns="45718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4240F81F-CB19-AB46-B124-950A5215605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11</Pages>
  <Words>2535</Words>
  <Characters>14963</Characters>
  <Application>Microsoft Office Word</Application>
  <DocSecurity>4</DocSecurity>
  <Lines>124</Lines>
  <Paragraphs>34</Paragraphs>
  <ScaleCrop>false</ScaleCrop>
  <Company/>
  <LinksUpToDate>false</LinksUpToDate>
  <CharactersWithSpaces>17464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Jana Alexová</cp:lastModifiedBy>
  <cp:revision>2</cp:revision>
  <cp:lastPrinted>2023-02-16T12:12:00Z</cp:lastPrinted>
  <dcterms:created xsi:type="dcterms:W3CDTF">2023-02-16T12:12:00Z</dcterms:created>
  <dcterms:modified xsi:type="dcterms:W3CDTF">2023-02-16T12:12:00Z</dcterms:modified>
</cp:coreProperties>
</file>